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DA880" w14:textId="030783DA" w:rsidR="00F67D9B" w:rsidRPr="009A5986" w:rsidRDefault="00F67D9B" w:rsidP="009A5986">
      <w:pPr>
        <w:suppressAutoHyphens/>
        <w:autoSpaceDE w:val="0"/>
        <w:autoSpaceDN w:val="0"/>
        <w:adjustRightInd w:val="0"/>
        <w:spacing w:after="0" w:line="276" w:lineRule="auto"/>
        <w:ind w:firstLine="284"/>
        <w:jc w:val="right"/>
        <w:rPr>
          <w:rFonts w:ascii="Arial" w:eastAsia="Times New Roman" w:hAnsi="Arial" w:cs="Arial"/>
          <w:b/>
          <w:kern w:val="2"/>
          <w:lang w:eastAsia="zh-CN"/>
        </w:rPr>
      </w:pP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 xml:space="preserve">Załącznik </w:t>
      </w:r>
      <w:r w:rsidR="003D5727">
        <w:rPr>
          <w:rFonts w:ascii="Arial" w:eastAsia="Times New Roman" w:hAnsi="Arial" w:cs="Arial"/>
          <w:i/>
          <w:kern w:val="2"/>
          <w:lang w:eastAsia="zh-CN"/>
        </w:rPr>
        <w:t>n</w:t>
      </w:r>
      <w:r w:rsidRPr="00F67D9B">
        <w:rPr>
          <w:rFonts w:ascii="Arial" w:eastAsia="Times New Roman" w:hAnsi="Arial" w:cs="Arial"/>
          <w:i/>
          <w:kern w:val="2"/>
          <w:lang w:eastAsia="zh-CN"/>
        </w:rPr>
        <w:t>r 1</w:t>
      </w:r>
      <w:r w:rsidR="003D5727">
        <w:rPr>
          <w:rFonts w:ascii="Arial" w:eastAsia="Times New Roman" w:hAnsi="Arial" w:cs="Arial"/>
          <w:i/>
          <w:kern w:val="2"/>
          <w:lang w:eastAsia="zh-CN"/>
        </w:rPr>
        <w:t xml:space="preserve"> SWZ</w:t>
      </w:r>
    </w:p>
    <w:p w14:paraId="14D5F0CC"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6E8381B9" w14:textId="78BC75AB" w:rsidR="00F67D9B" w:rsidRPr="00437615" w:rsidRDefault="00F67D9B" w:rsidP="00437615">
      <w:pPr>
        <w:suppressAutoHyphens/>
        <w:spacing w:after="0" w:line="276" w:lineRule="auto"/>
        <w:ind w:left="4963" w:right="67" w:hanging="4963"/>
        <w:rPr>
          <w:rFonts w:ascii="Times New Roman" w:eastAsia="Times New Roman" w:hAnsi="Times New Roman" w:cs="Times New Roman"/>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kern w:val="2"/>
          <w:lang w:eastAsia="zh-CN"/>
        </w:rPr>
        <w:tab/>
      </w:r>
      <w:r w:rsidRPr="00F67D9B">
        <w:rPr>
          <w:rFonts w:ascii="Arial" w:eastAsia="Times New Roman" w:hAnsi="Arial" w:cs="Arial"/>
          <w:b/>
          <w:color w:val="000000"/>
          <w:kern w:val="2"/>
          <w:lang w:eastAsia="zh-CN"/>
        </w:rPr>
        <w:t xml:space="preserve"> </w:t>
      </w:r>
      <w:bookmarkStart w:id="0" w:name="_Hlk102046456"/>
      <w:r w:rsidR="00437615">
        <w:rPr>
          <w:rFonts w:ascii="Times New Roman" w:eastAsia="Times New Roman" w:hAnsi="Times New Roman" w:cs="Times New Roman"/>
          <w:b/>
          <w:color w:val="000000"/>
          <w:kern w:val="2"/>
          <w:sz w:val="28"/>
          <w:szCs w:val="28"/>
          <w:lang w:eastAsia="zh-CN"/>
        </w:rPr>
        <w:t>Zakład Gospodarki Odpadami Komunalnymi Sp. z o.o.</w:t>
      </w:r>
      <w:bookmarkEnd w:id="0"/>
    </w:p>
    <w:p w14:paraId="46147837"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Dane identyfikujące:</w:t>
      </w:r>
    </w:p>
    <w:p w14:paraId="1A549FF0"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siedziba ……………..………………..</w:t>
      </w:r>
    </w:p>
    <w:p w14:paraId="3B887861"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i/>
          <w:kern w:val="2"/>
          <w:lang w:eastAsia="zh-CN"/>
        </w:rPr>
        <w:t>nr NIP…………………………………</w:t>
      </w:r>
    </w:p>
    <w:p w14:paraId="7D7EF1EF" w14:textId="77777777" w:rsidR="00F67D9B" w:rsidRPr="005B3AB1" w:rsidRDefault="00F67D9B" w:rsidP="00F27F2C">
      <w:pPr>
        <w:suppressAutoHyphens/>
        <w:spacing w:after="0" w:line="276" w:lineRule="auto"/>
        <w:ind w:right="5953"/>
        <w:rPr>
          <w:rFonts w:ascii="Arial" w:eastAsia="Times New Roman" w:hAnsi="Arial" w:cs="Arial"/>
          <w:b/>
          <w:i/>
          <w:kern w:val="2"/>
          <w:lang w:val="en-US" w:eastAsia="zh-CN"/>
        </w:rPr>
      </w:pPr>
      <w:r w:rsidRPr="005B3AB1">
        <w:rPr>
          <w:rFonts w:ascii="Arial" w:eastAsia="Times New Roman" w:hAnsi="Arial" w:cs="Arial"/>
          <w:b/>
          <w:i/>
          <w:kern w:val="2"/>
          <w:lang w:val="en-US" w:eastAsia="zh-CN"/>
        </w:rPr>
        <w:t>nr REGON…………………………….</w:t>
      </w:r>
    </w:p>
    <w:p w14:paraId="0A144FB8" w14:textId="77777777" w:rsidR="00F67D9B" w:rsidRPr="00F67D9B" w:rsidRDefault="00F67D9B" w:rsidP="00F27F2C">
      <w:pPr>
        <w:suppressAutoHyphens/>
        <w:spacing w:after="0" w:line="276" w:lineRule="auto"/>
        <w:ind w:right="5953"/>
        <w:rPr>
          <w:rFonts w:ascii="Arial" w:eastAsia="Times New Roman" w:hAnsi="Arial" w:cs="Arial"/>
          <w:b/>
          <w:kern w:val="2"/>
          <w:lang w:val="en-US" w:eastAsia="zh-CN"/>
        </w:rPr>
      </w:pPr>
      <w:r w:rsidRPr="00F67D9B">
        <w:rPr>
          <w:rFonts w:ascii="Arial" w:eastAsia="Times New Roman" w:hAnsi="Arial" w:cs="Arial"/>
          <w:b/>
          <w:i/>
          <w:kern w:val="2"/>
          <w:lang w:val="en-US" w:eastAsia="zh-CN"/>
        </w:rPr>
        <w:t>nr KRS…………………………………</w:t>
      </w:r>
    </w:p>
    <w:p w14:paraId="4842FCEA" w14:textId="77777777" w:rsidR="00F67D9B" w:rsidRPr="00F67D9B" w:rsidRDefault="00F67D9B" w:rsidP="00F27F2C">
      <w:pPr>
        <w:suppressAutoHyphens/>
        <w:spacing w:after="0" w:line="276" w:lineRule="auto"/>
        <w:ind w:right="5953"/>
        <w:rPr>
          <w:rFonts w:ascii="Arial" w:eastAsia="Times New Roman" w:hAnsi="Arial" w:cs="Arial"/>
          <w:b/>
          <w:kern w:val="2"/>
          <w:lang w:val="en-GB" w:eastAsia="zh-CN"/>
        </w:rPr>
      </w:pPr>
      <w:r w:rsidRPr="00F67D9B">
        <w:rPr>
          <w:rFonts w:ascii="Arial" w:eastAsia="Times New Roman" w:hAnsi="Arial" w:cs="Arial"/>
          <w:b/>
          <w:i/>
          <w:kern w:val="2"/>
          <w:lang w:val="en-US" w:eastAsia="zh-CN"/>
        </w:rPr>
        <w:t>nr PESEL ………………………</w:t>
      </w:r>
      <w:r w:rsidRPr="00F67D9B">
        <w:rPr>
          <w:rFonts w:ascii="Arial" w:eastAsia="Times New Roman" w:hAnsi="Arial" w:cs="Arial"/>
          <w:b/>
          <w:i/>
          <w:kern w:val="2"/>
          <w:lang w:val="en-GB" w:eastAsia="zh-CN"/>
        </w:rPr>
        <w:t>…….</w:t>
      </w:r>
    </w:p>
    <w:p w14:paraId="4CED8A41" w14:textId="77777777" w:rsidR="00F67D9B" w:rsidRPr="005B3AB1" w:rsidRDefault="00F67D9B" w:rsidP="00F27F2C">
      <w:pPr>
        <w:suppressAutoHyphens/>
        <w:spacing w:after="0" w:line="276" w:lineRule="auto"/>
        <w:rPr>
          <w:rFonts w:ascii="Arial" w:eastAsia="Times New Roman" w:hAnsi="Arial" w:cs="Arial"/>
          <w:b/>
          <w:kern w:val="2"/>
          <w:lang w:eastAsia="zh-CN"/>
        </w:rPr>
      </w:pPr>
      <w:r w:rsidRPr="005B3AB1">
        <w:rPr>
          <w:rFonts w:ascii="Arial" w:eastAsia="Times New Roman" w:hAnsi="Arial" w:cs="Arial"/>
          <w:b/>
          <w:bCs/>
          <w:color w:val="000000"/>
          <w:kern w:val="2"/>
          <w:lang w:eastAsia="zh-CN"/>
        </w:rPr>
        <w:t>telefon ………………………………...</w:t>
      </w:r>
    </w:p>
    <w:p w14:paraId="4FDDB302" w14:textId="77777777" w:rsidR="00F67D9B" w:rsidRPr="005B3AB1" w:rsidRDefault="00F67D9B" w:rsidP="00F27F2C">
      <w:pPr>
        <w:suppressAutoHyphens/>
        <w:spacing w:after="0" w:line="276" w:lineRule="auto"/>
        <w:ind w:right="4819"/>
        <w:jc w:val="both"/>
        <w:rPr>
          <w:rFonts w:ascii="Arial" w:eastAsia="Times New Roman" w:hAnsi="Arial" w:cs="Arial"/>
          <w:b/>
          <w:kern w:val="2"/>
          <w:lang w:eastAsia="zh-CN"/>
        </w:rPr>
      </w:pPr>
      <w:r w:rsidRPr="005B3AB1">
        <w:rPr>
          <w:rFonts w:ascii="Arial" w:eastAsia="Times New Roman" w:hAnsi="Arial" w:cs="Arial"/>
          <w:b/>
          <w:bCs/>
          <w:color w:val="000000"/>
          <w:kern w:val="2"/>
          <w:lang w:eastAsia="zh-CN"/>
        </w:rPr>
        <w:t>adres e-mail ………………..………...</w:t>
      </w:r>
    </w:p>
    <w:p w14:paraId="072933F0"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(W przypadku złożenia oferty przez wykonawców wspólnie </w:t>
      </w:r>
    </w:p>
    <w:p w14:paraId="52BA3A5B"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ubiegających się o udzielenie zamówienia (konsorcja, </w:t>
      </w:r>
    </w:p>
    <w:p w14:paraId="4D5D896D"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spółki cywilne), dane identyfikujące wskazane powyżej </w:t>
      </w:r>
    </w:p>
    <w:p w14:paraId="186E08AC" w14:textId="77777777" w:rsidR="00F67D9B" w:rsidRPr="00BD504C" w:rsidRDefault="00F67D9B" w:rsidP="00F27F2C">
      <w:pPr>
        <w:suppressAutoHyphens/>
        <w:spacing w:after="0" w:line="276" w:lineRule="auto"/>
        <w:jc w:val="both"/>
        <w:rPr>
          <w:rFonts w:ascii="Arial" w:eastAsia="Times New Roman" w:hAnsi="Arial" w:cs="Arial"/>
          <w:i/>
          <w:color w:val="000000"/>
          <w:kern w:val="2"/>
          <w:sz w:val="18"/>
          <w:szCs w:val="18"/>
          <w:lang w:eastAsia="zh-CN"/>
        </w:rPr>
      </w:pPr>
      <w:r w:rsidRPr="00BD504C">
        <w:rPr>
          <w:rFonts w:ascii="Arial" w:eastAsia="Times New Roman" w:hAnsi="Arial" w:cs="Arial"/>
          <w:i/>
          <w:color w:val="000000"/>
          <w:kern w:val="2"/>
          <w:sz w:val="18"/>
          <w:szCs w:val="18"/>
          <w:lang w:eastAsia="zh-CN"/>
        </w:rPr>
        <w:t xml:space="preserve">należy podać dla wszystkich Wykonawców. </w:t>
      </w:r>
    </w:p>
    <w:p w14:paraId="504F5B7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reprezentowany przez: </w:t>
      </w:r>
    </w:p>
    <w:p w14:paraId="0F73D74B" w14:textId="77777777" w:rsidR="00F67D9B" w:rsidRP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6A171888" w14:textId="7FFDDF4B" w:rsidR="00F67D9B" w:rsidRPr="00BD504C" w:rsidRDefault="00F67D9B" w:rsidP="00F27F2C">
      <w:pPr>
        <w:suppressAutoHyphens/>
        <w:spacing w:after="0" w:line="276" w:lineRule="auto"/>
        <w:ind w:right="5953"/>
        <w:rPr>
          <w:rFonts w:ascii="Arial" w:eastAsia="Times New Roman" w:hAnsi="Arial" w:cs="Arial"/>
          <w:i/>
          <w:kern w:val="2"/>
          <w:sz w:val="18"/>
          <w:szCs w:val="18"/>
          <w:lang w:eastAsia="zh-CN"/>
        </w:rPr>
      </w:pPr>
      <w:r w:rsidRPr="00BD504C">
        <w:rPr>
          <w:rFonts w:ascii="Arial" w:eastAsia="Times New Roman" w:hAnsi="Arial" w:cs="Arial"/>
          <w:i/>
          <w:kern w:val="2"/>
          <w:sz w:val="18"/>
          <w:szCs w:val="18"/>
          <w:lang w:eastAsia="zh-CN"/>
        </w:rPr>
        <w:t xml:space="preserve">(imię, nazwisko, podstawa do reprezentacji; </w:t>
      </w:r>
      <w:r w:rsidR="00BD504C">
        <w:rPr>
          <w:rFonts w:ascii="Arial" w:eastAsia="Times New Roman" w:hAnsi="Arial" w:cs="Arial"/>
          <w:i/>
          <w:kern w:val="2"/>
          <w:sz w:val="18"/>
          <w:szCs w:val="18"/>
          <w:lang w:eastAsia="zh-CN"/>
        </w:rPr>
        <w:t>n</w:t>
      </w:r>
      <w:r w:rsidRPr="00BD504C">
        <w:rPr>
          <w:rFonts w:ascii="Arial" w:eastAsia="Times New Roman" w:hAnsi="Arial" w:cs="Arial"/>
          <w:i/>
          <w:kern w:val="2"/>
          <w:sz w:val="18"/>
          <w:szCs w:val="18"/>
          <w:lang w:eastAsia="zh-CN"/>
        </w:rPr>
        <w:t>azwa wykonawcy ustanowionego jako pełnomocnik</w:t>
      </w:r>
      <w:r w:rsidR="00BD504C">
        <w:rPr>
          <w:rFonts w:ascii="Arial" w:eastAsia="Times New Roman" w:hAnsi="Arial" w:cs="Arial"/>
          <w:i/>
          <w:kern w:val="2"/>
          <w:sz w:val="18"/>
          <w:szCs w:val="18"/>
          <w:lang w:eastAsia="zh-CN"/>
        </w:rPr>
        <w:t xml:space="preserve"> </w:t>
      </w:r>
      <w:r w:rsidRPr="00BD504C">
        <w:rPr>
          <w:rFonts w:ascii="Arial" w:eastAsia="Times New Roman" w:hAnsi="Arial" w:cs="Arial"/>
          <w:i/>
          <w:kern w:val="2"/>
          <w:sz w:val="18"/>
          <w:szCs w:val="18"/>
          <w:lang w:eastAsia="zh-CN"/>
        </w:rPr>
        <w:t xml:space="preserve"> w przypadku </w:t>
      </w:r>
      <w:r w:rsidRPr="00BD504C">
        <w:rPr>
          <w:rFonts w:ascii="Arial" w:eastAsia="Times New Roman" w:hAnsi="Arial" w:cs="Arial"/>
          <w:i/>
          <w:color w:val="000000"/>
          <w:kern w:val="2"/>
          <w:sz w:val="18"/>
          <w:szCs w:val="18"/>
          <w:lang w:eastAsia="zh-CN"/>
        </w:rPr>
        <w:t>wykonawców wspólnie ubiegających się o udzielenie zamówienia)</w:t>
      </w:r>
    </w:p>
    <w:p w14:paraId="131513C4" w14:textId="4E67568B" w:rsidR="00F67D9B" w:rsidRPr="00437615" w:rsidRDefault="00F67D9B" w:rsidP="00F27F2C">
      <w:pPr>
        <w:suppressAutoHyphens/>
        <w:spacing w:after="0" w:line="276" w:lineRule="auto"/>
        <w:jc w:val="both"/>
        <w:rPr>
          <w:rFonts w:ascii="Arial" w:eastAsia="Times New Roman" w:hAnsi="Arial" w:cs="Arial"/>
          <w:b/>
          <w:color w:val="000000"/>
          <w:kern w:val="2"/>
          <w:sz w:val="18"/>
          <w:szCs w:val="18"/>
          <w:lang w:eastAsia="zh-CN"/>
        </w:rPr>
      </w:pPr>
      <w:r w:rsidRPr="00437615">
        <w:rPr>
          <w:rFonts w:ascii="Arial" w:eastAsia="Times New Roman" w:hAnsi="Arial" w:cs="Arial"/>
          <w:b/>
          <w:kern w:val="2"/>
          <w:sz w:val="18"/>
          <w:szCs w:val="18"/>
          <w:lang w:eastAsia="zh-CN"/>
        </w:rPr>
        <w:t>D</w:t>
      </w:r>
      <w:r w:rsidRPr="00437615">
        <w:rPr>
          <w:rFonts w:ascii="Arial" w:eastAsia="Times New Roman" w:hAnsi="Arial" w:cs="Arial"/>
          <w:b/>
          <w:color w:val="000000"/>
          <w:kern w:val="2"/>
          <w:sz w:val="18"/>
          <w:szCs w:val="18"/>
          <w:lang w:eastAsia="zh-CN"/>
        </w:rPr>
        <w:t xml:space="preserve">okument należy złożyć wraz z ofertą </w:t>
      </w:r>
    </w:p>
    <w:p w14:paraId="6D6FE43E" w14:textId="10C3A154" w:rsidR="00437615" w:rsidRPr="00D73431" w:rsidRDefault="00437615" w:rsidP="00437615">
      <w:pPr>
        <w:suppressAutoHyphens/>
        <w:spacing w:after="0" w:line="276" w:lineRule="auto"/>
        <w:jc w:val="center"/>
        <w:rPr>
          <w:rFonts w:ascii="Arial" w:eastAsia="Times New Roman" w:hAnsi="Arial" w:cs="Arial"/>
          <w:b/>
          <w:kern w:val="2"/>
          <w:sz w:val="24"/>
          <w:szCs w:val="24"/>
          <w:lang w:eastAsia="zh-CN"/>
        </w:rPr>
      </w:pPr>
      <w:r w:rsidRPr="00D73431">
        <w:rPr>
          <w:rFonts w:ascii="Arial" w:eastAsia="Times New Roman" w:hAnsi="Arial" w:cs="Arial"/>
          <w:b/>
          <w:kern w:val="2"/>
          <w:sz w:val="24"/>
          <w:szCs w:val="24"/>
          <w:lang w:eastAsia="zh-CN"/>
        </w:rPr>
        <w:t>OFERTA</w:t>
      </w:r>
    </w:p>
    <w:p w14:paraId="2AA4116F" w14:textId="77777777" w:rsidR="00F67D9B" w:rsidRPr="00D73431" w:rsidRDefault="00F67D9B" w:rsidP="00F27F2C">
      <w:pPr>
        <w:suppressAutoHyphens/>
        <w:spacing w:after="0" w:line="276" w:lineRule="auto"/>
        <w:jc w:val="both"/>
        <w:rPr>
          <w:rFonts w:ascii="Arial" w:eastAsia="Times New Roman" w:hAnsi="Arial" w:cs="Arial"/>
          <w:b/>
          <w:kern w:val="2"/>
          <w:lang w:eastAsia="zh-CN"/>
        </w:rPr>
      </w:pPr>
      <w:r w:rsidRPr="00D73431">
        <w:rPr>
          <w:rFonts w:ascii="Arial" w:eastAsia="Times New Roman" w:hAnsi="Arial" w:cs="Arial"/>
          <w:b/>
          <w:color w:val="000000"/>
          <w:kern w:val="2"/>
          <w:lang w:eastAsia="zh-CN"/>
        </w:rPr>
        <w:tab/>
        <w:t xml:space="preserve"> </w:t>
      </w:r>
    </w:p>
    <w:p w14:paraId="3E39B75C" w14:textId="73A9F39B" w:rsidR="00437615" w:rsidRPr="00F21AA6" w:rsidRDefault="00437615" w:rsidP="001A7C1B">
      <w:pPr>
        <w:autoSpaceDE w:val="0"/>
        <w:autoSpaceDN w:val="0"/>
        <w:adjustRightInd w:val="0"/>
        <w:spacing w:after="0" w:line="240" w:lineRule="auto"/>
        <w:jc w:val="both"/>
        <w:rPr>
          <w:rFonts w:ascii="Arial" w:hAnsi="Arial" w:cs="Arial"/>
        </w:rPr>
      </w:pPr>
      <w:r w:rsidRPr="00F21AA6">
        <w:rPr>
          <w:rFonts w:ascii="Arial" w:hAnsi="Arial" w:cs="Arial"/>
        </w:rPr>
        <w:t xml:space="preserve">Nawiązując do ogłoszenia o </w:t>
      </w:r>
      <w:r w:rsidR="004C3934" w:rsidRPr="00F21AA6">
        <w:rPr>
          <w:rFonts w:ascii="Arial" w:hAnsi="Arial" w:cs="Arial"/>
        </w:rPr>
        <w:t xml:space="preserve">zamówieniu realizowanym w trybie </w:t>
      </w:r>
      <w:r w:rsidRPr="00F21AA6">
        <w:rPr>
          <w:rFonts w:ascii="Arial" w:hAnsi="Arial" w:cs="Arial"/>
        </w:rPr>
        <w:t>przetargu nieograniczon</w:t>
      </w:r>
      <w:r w:rsidR="004C3934" w:rsidRPr="00F21AA6">
        <w:rPr>
          <w:rFonts w:ascii="Arial" w:hAnsi="Arial" w:cs="Arial"/>
        </w:rPr>
        <w:t xml:space="preserve">ego zgodnie z art. 132 ustawy </w:t>
      </w:r>
      <w:proofErr w:type="spellStart"/>
      <w:r w:rsidR="004C3934" w:rsidRPr="00F21AA6">
        <w:rPr>
          <w:rFonts w:ascii="Arial" w:hAnsi="Arial" w:cs="Arial"/>
        </w:rPr>
        <w:t>Pzp</w:t>
      </w:r>
      <w:proofErr w:type="spellEnd"/>
      <w:r w:rsidRPr="00F21AA6">
        <w:rPr>
          <w:rFonts w:ascii="Arial" w:hAnsi="Arial" w:cs="Arial"/>
        </w:rPr>
        <w:t xml:space="preserve"> na: </w:t>
      </w:r>
      <w:r w:rsidR="001A7C1B" w:rsidRPr="0015449F">
        <w:rPr>
          <w:rFonts w:ascii="Arial" w:eastAsia="Times New Roman" w:hAnsi="Arial" w:cs="Arial"/>
          <w:b/>
          <w:bCs/>
          <w:kern w:val="1"/>
        </w:rPr>
        <w:t xml:space="preserve">„Dostawa w formie leasingu operacyjnego prasy kanałowej automatycznej do Zakładu Gospodarki Odpadami Komunalnymi w </w:t>
      </w:r>
      <w:proofErr w:type="spellStart"/>
      <w:r w:rsidR="001A7C1B" w:rsidRPr="0015449F">
        <w:rPr>
          <w:rFonts w:ascii="Arial" w:eastAsia="Times New Roman" w:hAnsi="Arial" w:cs="Arial"/>
          <w:b/>
          <w:bCs/>
          <w:kern w:val="1"/>
        </w:rPr>
        <w:t>Rzędowie</w:t>
      </w:r>
      <w:proofErr w:type="spellEnd"/>
      <w:r w:rsidR="001A7C1B" w:rsidRPr="0015449F">
        <w:rPr>
          <w:rFonts w:ascii="Arial" w:eastAsia="Times New Roman" w:hAnsi="Arial" w:cs="Arial"/>
          <w:b/>
          <w:bCs/>
          <w:kern w:val="1"/>
        </w:rPr>
        <w:t xml:space="preserve"> oraz usługa serwisowa urządzenia”</w:t>
      </w:r>
      <w:r w:rsidR="001A7C1B">
        <w:rPr>
          <w:rFonts w:ascii="Arial" w:eastAsia="Times New Roman" w:hAnsi="Arial" w:cs="Arial"/>
          <w:b/>
          <w:bCs/>
          <w:kern w:val="1"/>
        </w:rPr>
        <w:t xml:space="preserve"> </w:t>
      </w:r>
      <w:r w:rsidRPr="00F21AA6">
        <w:rPr>
          <w:rFonts w:ascii="Arial" w:hAnsi="Arial" w:cs="Arial"/>
        </w:rPr>
        <w:t>oferujemy wykonanie zamówienia za cenę</w:t>
      </w:r>
      <w:r w:rsidR="002A4DC9" w:rsidRPr="00F21AA6">
        <w:rPr>
          <w:rFonts w:ascii="Arial" w:hAnsi="Arial" w:cs="Arial"/>
        </w:rPr>
        <w:t xml:space="preserve">: </w:t>
      </w:r>
    </w:p>
    <w:p w14:paraId="4E709344" w14:textId="77777777" w:rsidR="00195D17" w:rsidRPr="00F21AA6" w:rsidRDefault="00195D17" w:rsidP="00F27F2C">
      <w:pPr>
        <w:suppressAutoHyphens/>
        <w:spacing w:after="0" w:line="276" w:lineRule="auto"/>
        <w:jc w:val="both"/>
        <w:rPr>
          <w:rFonts w:ascii="Arial" w:eastAsia="Times New Roman" w:hAnsi="Arial" w:cs="Arial"/>
          <w:color w:val="000000"/>
          <w:kern w:val="2"/>
          <w:sz w:val="14"/>
          <w:szCs w:val="14"/>
          <w:lang w:eastAsia="pl-PL"/>
        </w:rPr>
      </w:pPr>
    </w:p>
    <w:p w14:paraId="48C580AC" w14:textId="676DFE1A" w:rsidR="00F21AA6" w:rsidRPr="00504751" w:rsidRDefault="00F21AA6" w:rsidP="00F21AA6">
      <w:pPr>
        <w:tabs>
          <w:tab w:val="num" w:pos="360"/>
          <w:tab w:val="center" w:pos="4536"/>
          <w:tab w:val="right" w:pos="9072"/>
        </w:tabs>
        <w:spacing w:after="0" w:line="360" w:lineRule="auto"/>
        <w:jc w:val="both"/>
        <w:rPr>
          <w:rFonts w:ascii="Arial" w:eastAsia="Calibri" w:hAnsi="Arial" w:cs="Arial"/>
          <w:b/>
          <w:bCs/>
          <w:color w:val="0070C0"/>
          <w:spacing w:val="-2"/>
          <w:sz w:val="28"/>
          <w:szCs w:val="28"/>
          <w:u w:val="single"/>
        </w:rPr>
      </w:pPr>
      <w:r w:rsidRPr="00504751">
        <w:rPr>
          <w:rFonts w:ascii="Arial" w:eastAsia="Calibri" w:hAnsi="Arial" w:cs="Arial"/>
          <w:b/>
          <w:bCs/>
          <w:color w:val="0070C0"/>
          <w:spacing w:val="-2"/>
          <w:sz w:val="24"/>
          <w:szCs w:val="24"/>
          <w:u w:val="single"/>
          <w:lang w:eastAsia="pl-PL"/>
        </w:rPr>
        <w:t>A). Dostawa prasy:</w:t>
      </w:r>
    </w:p>
    <w:p w14:paraId="5BE617B5"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spacing w:val="-2"/>
          <w:sz w:val="24"/>
          <w:szCs w:val="24"/>
          <w:lang w:eastAsia="pl-PL"/>
        </w:rPr>
      </w:pPr>
      <w:r w:rsidRPr="00195D17">
        <w:rPr>
          <w:rFonts w:ascii="Arial" w:eastAsia="Calibri" w:hAnsi="Arial" w:cs="Arial"/>
          <w:b/>
          <w:spacing w:val="-2"/>
          <w:sz w:val="24"/>
          <w:szCs w:val="24"/>
          <w:lang w:eastAsia="pl-PL"/>
        </w:rPr>
        <w:t>Wartość netto:…………………………………zł (słownie:…………………………..zł),</w:t>
      </w:r>
    </w:p>
    <w:p w14:paraId="252850B3"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spacing w:val="-2"/>
          <w:sz w:val="24"/>
          <w:szCs w:val="24"/>
          <w:lang w:eastAsia="pl-PL"/>
        </w:rPr>
      </w:pPr>
      <w:r w:rsidRPr="00195D17">
        <w:rPr>
          <w:rFonts w:ascii="Arial" w:eastAsia="Calibri" w:hAnsi="Arial" w:cs="Arial"/>
          <w:b/>
          <w:spacing w:val="-2"/>
          <w:sz w:val="24"/>
          <w:szCs w:val="24"/>
          <w:lang w:eastAsia="pl-PL"/>
        </w:rPr>
        <w:t>Stawka podatku VAT:…..%</w:t>
      </w:r>
    </w:p>
    <w:p w14:paraId="16ACA39E"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spacing w:val="-2"/>
          <w:sz w:val="24"/>
          <w:szCs w:val="24"/>
          <w:lang w:eastAsia="pl-PL"/>
        </w:rPr>
      </w:pPr>
      <w:r w:rsidRPr="00195D17">
        <w:rPr>
          <w:rFonts w:ascii="Arial" w:eastAsia="Calibri" w:hAnsi="Arial" w:cs="Arial"/>
          <w:b/>
          <w:spacing w:val="-2"/>
          <w:sz w:val="24"/>
          <w:szCs w:val="24"/>
          <w:lang w:eastAsia="pl-PL"/>
        </w:rPr>
        <w:t>Wartość podatku VAT:……………………….zł ( słownie:………………………………….zł),</w:t>
      </w:r>
    </w:p>
    <w:p w14:paraId="54BFEAB3" w14:textId="7987F82A" w:rsidR="00062F8B" w:rsidRPr="00062F8B" w:rsidRDefault="00F21AA6" w:rsidP="00F21AA6">
      <w:pPr>
        <w:tabs>
          <w:tab w:val="num" w:pos="360"/>
          <w:tab w:val="center" w:pos="4536"/>
          <w:tab w:val="right" w:pos="9072"/>
        </w:tabs>
        <w:spacing w:after="0" w:line="360" w:lineRule="auto"/>
        <w:jc w:val="both"/>
        <w:rPr>
          <w:rFonts w:ascii="Arial" w:eastAsia="Calibri" w:hAnsi="Arial" w:cs="Arial"/>
          <w:b/>
          <w:spacing w:val="-2"/>
          <w:sz w:val="24"/>
          <w:szCs w:val="24"/>
          <w:lang w:eastAsia="pl-PL"/>
        </w:rPr>
      </w:pPr>
      <w:r w:rsidRPr="00195D17">
        <w:rPr>
          <w:rFonts w:ascii="Arial" w:eastAsia="Calibri" w:hAnsi="Arial" w:cs="Arial"/>
          <w:b/>
          <w:spacing w:val="-2"/>
          <w:sz w:val="24"/>
          <w:szCs w:val="24"/>
          <w:lang w:eastAsia="pl-PL"/>
        </w:rPr>
        <w:t>Wartość brutto:…………………………….zł (słownie:………………………………….zł).</w:t>
      </w:r>
    </w:p>
    <w:p w14:paraId="0E4E5E51"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w tym:</w:t>
      </w:r>
    </w:p>
    <w:p w14:paraId="6F84FA93"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 Koszty serwisu w 1 roku okresu gwarancyjnego:…………..zł netto,</w:t>
      </w:r>
    </w:p>
    <w:p w14:paraId="5B8DDF99" w14:textId="77777777" w:rsidR="00F21AA6"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 Koszty serwisu w 2 roku okresu gwarancyjnego:…………..zł netto,</w:t>
      </w:r>
    </w:p>
    <w:p w14:paraId="4AA8DE79" w14:textId="09325695" w:rsidR="00632056" w:rsidRPr="00195D17" w:rsidRDefault="0063205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Pr>
          <w:rFonts w:ascii="Arial" w:eastAsia="Calibri" w:hAnsi="Arial" w:cs="Arial"/>
          <w:b/>
          <w:bCs/>
          <w:spacing w:val="-2"/>
          <w:sz w:val="24"/>
          <w:szCs w:val="24"/>
          <w:u w:val="single"/>
          <w:lang w:eastAsia="pl-PL"/>
        </w:rPr>
        <w:t xml:space="preserve">- </w:t>
      </w:r>
      <w:r w:rsidRPr="00195D17">
        <w:rPr>
          <w:rFonts w:ascii="Arial" w:eastAsia="Calibri" w:hAnsi="Arial" w:cs="Arial"/>
          <w:b/>
          <w:bCs/>
          <w:spacing w:val="-2"/>
          <w:sz w:val="24"/>
          <w:szCs w:val="24"/>
          <w:u w:val="single"/>
          <w:lang w:eastAsia="pl-PL"/>
        </w:rPr>
        <w:t xml:space="preserve">Koszty serwisu w </w:t>
      </w:r>
      <w:r>
        <w:rPr>
          <w:rFonts w:ascii="Arial" w:eastAsia="Calibri" w:hAnsi="Arial" w:cs="Arial"/>
          <w:b/>
          <w:bCs/>
          <w:spacing w:val="-2"/>
          <w:sz w:val="24"/>
          <w:szCs w:val="24"/>
          <w:u w:val="single"/>
          <w:lang w:eastAsia="pl-PL"/>
        </w:rPr>
        <w:t>3</w:t>
      </w:r>
      <w:r w:rsidRPr="00195D17">
        <w:rPr>
          <w:rFonts w:ascii="Arial" w:eastAsia="Calibri" w:hAnsi="Arial" w:cs="Arial"/>
          <w:b/>
          <w:bCs/>
          <w:spacing w:val="-2"/>
          <w:sz w:val="24"/>
          <w:szCs w:val="24"/>
          <w:u w:val="single"/>
          <w:lang w:eastAsia="pl-PL"/>
        </w:rPr>
        <w:t xml:space="preserve"> roku okresu gwarancyjnego:…………..zł netto</w:t>
      </w:r>
    </w:p>
    <w:p w14:paraId="4984CDB2" w14:textId="77777777" w:rsidR="00F21AA6" w:rsidRPr="009A5986" w:rsidRDefault="00F21AA6" w:rsidP="00F21AA6">
      <w:pPr>
        <w:tabs>
          <w:tab w:val="num" w:pos="360"/>
          <w:tab w:val="center" w:pos="4536"/>
          <w:tab w:val="right" w:pos="9072"/>
        </w:tabs>
        <w:spacing w:after="0" w:line="360" w:lineRule="auto"/>
        <w:jc w:val="both"/>
        <w:rPr>
          <w:rFonts w:ascii="Arial" w:eastAsia="Calibri" w:hAnsi="Arial" w:cs="Arial"/>
          <w:b/>
          <w:bCs/>
          <w:spacing w:val="-2"/>
          <w:sz w:val="8"/>
          <w:szCs w:val="8"/>
          <w:u w:val="single"/>
          <w:lang w:eastAsia="pl-PL"/>
        </w:rPr>
      </w:pPr>
    </w:p>
    <w:p w14:paraId="06D40DE5"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 xml:space="preserve">RAZEM (dostawa i serwis): </w:t>
      </w:r>
    </w:p>
    <w:p w14:paraId="1025B0B5"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Wartość netto:…………………………………zł (słownie:……………………………….zł),</w:t>
      </w:r>
    </w:p>
    <w:p w14:paraId="10F8D12B" w14:textId="77777777" w:rsidR="00F21AA6" w:rsidRPr="00195D17"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Wartość podatku VAT:……………………….zł ( słownie:………………………………….zł),</w:t>
      </w:r>
    </w:p>
    <w:p w14:paraId="347D280D" w14:textId="77777777" w:rsidR="00F21AA6" w:rsidRDefault="00F21AA6"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r w:rsidRPr="00195D17">
        <w:rPr>
          <w:rFonts w:ascii="Arial" w:eastAsia="Calibri" w:hAnsi="Arial" w:cs="Arial"/>
          <w:b/>
          <w:bCs/>
          <w:spacing w:val="-2"/>
          <w:sz w:val="24"/>
          <w:szCs w:val="24"/>
          <w:u w:val="single"/>
          <w:lang w:eastAsia="pl-PL"/>
        </w:rPr>
        <w:t>Wartość brutto:…………………………….zł (słownie:………………………………….zł).</w:t>
      </w:r>
    </w:p>
    <w:p w14:paraId="0A40AB72" w14:textId="77777777" w:rsidR="005E664B" w:rsidRPr="00195D17" w:rsidRDefault="005E664B" w:rsidP="00F21AA6">
      <w:pPr>
        <w:tabs>
          <w:tab w:val="num" w:pos="360"/>
          <w:tab w:val="center" w:pos="4536"/>
          <w:tab w:val="right" w:pos="9072"/>
        </w:tabs>
        <w:spacing w:after="0" w:line="360" w:lineRule="auto"/>
        <w:jc w:val="both"/>
        <w:rPr>
          <w:rFonts w:ascii="Arial" w:eastAsia="Calibri" w:hAnsi="Arial" w:cs="Arial"/>
          <w:b/>
          <w:bCs/>
          <w:spacing w:val="-2"/>
          <w:sz w:val="24"/>
          <w:szCs w:val="24"/>
          <w:u w:val="single"/>
          <w:lang w:eastAsia="pl-PL"/>
        </w:rPr>
      </w:pPr>
    </w:p>
    <w:p w14:paraId="5B6D5807" w14:textId="77777777" w:rsidR="005E664B" w:rsidRPr="005E664B" w:rsidRDefault="005E664B" w:rsidP="005E664B">
      <w:pPr>
        <w:spacing w:after="0" w:line="240" w:lineRule="auto"/>
        <w:rPr>
          <w:rFonts w:ascii="Arial" w:eastAsia="Times New Roman" w:hAnsi="Arial" w:cs="Arial"/>
          <w:b/>
          <w:lang w:eastAsia="pl-PL"/>
        </w:rPr>
      </w:pPr>
      <w:r w:rsidRPr="005E664B">
        <w:rPr>
          <w:rFonts w:ascii="Arial" w:eastAsia="Times New Roman" w:hAnsi="Arial" w:cs="Arial"/>
          <w:b/>
          <w:lang w:eastAsia="pl-PL"/>
        </w:rPr>
        <w:t>zaoferowana cena zawiera:</w:t>
      </w:r>
    </w:p>
    <w:p w14:paraId="0CD6F95C" w14:textId="77777777" w:rsidR="005E664B" w:rsidRPr="009A5986" w:rsidRDefault="005E664B" w:rsidP="005E664B">
      <w:pPr>
        <w:spacing w:after="0" w:line="240" w:lineRule="auto"/>
        <w:ind w:left="720"/>
        <w:rPr>
          <w:rFonts w:ascii="Calibri" w:eastAsia="Times New Roman" w:hAnsi="Calibri" w:cs="Calibri"/>
          <w:b/>
          <w:sz w:val="18"/>
          <w:szCs w:val="18"/>
          <w:lang w:eastAsia="pl-PL"/>
        </w:rPr>
      </w:pP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7"/>
        <w:gridCol w:w="3456"/>
      </w:tblGrid>
      <w:tr w:rsidR="005E664B" w:rsidRPr="005E664B" w14:paraId="7A32EC82" w14:textId="77777777" w:rsidTr="005E664B">
        <w:trPr>
          <w:jc w:val="center"/>
        </w:trPr>
        <w:tc>
          <w:tcPr>
            <w:tcW w:w="6287" w:type="dxa"/>
            <w:shd w:val="clear" w:color="auto" w:fill="auto"/>
            <w:vAlign w:val="center"/>
          </w:tcPr>
          <w:p w14:paraId="2E28F8B8" w14:textId="77777777" w:rsidR="005E664B" w:rsidRPr="005E664B" w:rsidRDefault="005E664B" w:rsidP="005E664B">
            <w:pPr>
              <w:spacing w:before="20" w:after="20" w:line="240" w:lineRule="auto"/>
              <w:rPr>
                <w:rFonts w:ascii="Arial" w:eastAsia="Times New Roman" w:hAnsi="Arial" w:cs="Arial"/>
                <w:b/>
                <w:sz w:val="18"/>
                <w:szCs w:val="18"/>
                <w:lang w:eastAsia="pl-PL"/>
              </w:rPr>
            </w:pPr>
            <w:r w:rsidRPr="005E664B">
              <w:rPr>
                <w:rFonts w:ascii="Arial" w:eastAsia="Times New Roman" w:hAnsi="Arial" w:cs="Arial"/>
                <w:b/>
                <w:sz w:val="18"/>
                <w:szCs w:val="18"/>
                <w:lang w:eastAsia="pl-PL"/>
              </w:rPr>
              <w:lastRenderedPageBreak/>
              <w:t>Przedmiot zamówienia (finansowania)</w:t>
            </w:r>
          </w:p>
        </w:tc>
        <w:tc>
          <w:tcPr>
            <w:tcW w:w="3456" w:type="dxa"/>
            <w:shd w:val="clear" w:color="auto" w:fill="auto"/>
            <w:vAlign w:val="center"/>
          </w:tcPr>
          <w:p w14:paraId="74DA6A74" w14:textId="77777777" w:rsidR="005E664B" w:rsidRPr="005E664B" w:rsidRDefault="005E664B" w:rsidP="005E664B">
            <w:pPr>
              <w:spacing w:before="20" w:after="20" w:line="240" w:lineRule="auto"/>
              <w:jc w:val="center"/>
              <w:rPr>
                <w:rFonts w:ascii="Arial" w:eastAsia="Times New Roman" w:hAnsi="Arial" w:cs="Arial"/>
                <w:b/>
                <w:sz w:val="18"/>
                <w:szCs w:val="18"/>
                <w:lang w:eastAsia="pl-PL"/>
              </w:rPr>
            </w:pPr>
            <w:r w:rsidRPr="005E664B">
              <w:rPr>
                <w:rFonts w:ascii="Arial" w:eastAsia="Times New Roman" w:hAnsi="Arial" w:cs="Arial"/>
                <w:b/>
                <w:sz w:val="18"/>
                <w:szCs w:val="18"/>
                <w:lang w:eastAsia="pl-PL"/>
              </w:rPr>
              <w:t>Cena netto w PLN</w:t>
            </w:r>
          </w:p>
        </w:tc>
      </w:tr>
      <w:tr w:rsidR="005E664B" w:rsidRPr="005E664B" w14:paraId="3799774B" w14:textId="77777777" w:rsidTr="005E664B">
        <w:trPr>
          <w:jc w:val="center"/>
        </w:trPr>
        <w:tc>
          <w:tcPr>
            <w:tcW w:w="6287" w:type="dxa"/>
            <w:shd w:val="clear" w:color="auto" w:fill="auto"/>
            <w:vAlign w:val="center"/>
          </w:tcPr>
          <w:p w14:paraId="0EA8278C" w14:textId="45DE3A42" w:rsidR="005E664B" w:rsidRPr="005E664B" w:rsidRDefault="005E664B" w:rsidP="005E664B">
            <w:pPr>
              <w:spacing w:before="20" w:after="20" w:line="240" w:lineRule="auto"/>
              <w:rPr>
                <w:rFonts w:ascii="Arial" w:eastAsia="Times New Roman" w:hAnsi="Arial" w:cs="Arial"/>
                <w:lang w:eastAsia="pl-PL"/>
              </w:rPr>
            </w:pPr>
            <w:r w:rsidRPr="005E664B">
              <w:rPr>
                <w:rFonts w:ascii="Arial" w:eastAsia="Times New Roman" w:hAnsi="Arial" w:cs="Arial"/>
                <w:lang w:eastAsia="pl-PL"/>
              </w:rPr>
              <w:t xml:space="preserve">Prasa kanałowa automatyczna wraz z usługą serwisową </w:t>
            </w:r>
          </w:p>
        </w:tc>
        <w:tc>
          <w:tcPr>
            <w:tcW w:w="3456" w:type="dxa"/>
            <w:shd w:val="clear" w:color="auto" w:fill="auto"/>
            <w:vAlign w:val="center"/>
          </w:tcPr>
          <w:p w14:paraId="6401E41F" w14:textId="77777777" w:rsidR="005E664B" w:rsidRPr="005E664B" w:rsidRDefault="005E664B" w:rsidP="005E664B">
            <w:pPr>
              <w:spacing w:before="20" w:after="20" w:line="240" w:lineRule="auto"/>
              <w:jc w:val="center"/>
              <w:rPr>
                <w:rFonts w:ascii="Arial" w:eastAsia="Times New Roman" w:hAnsi="Arial" w:cs="Arial"/>
                <w:sz w:val="24"/>
                <w:szCs w:val="24"/>
                <w:lang w:eastAsia="pl-PL"/>
              </w:rPr>
            </w:pPr>
          </w:p>
        </w:tc>
      </w:tr>
    </w:tbl>
    <w:p w14:paraId="30B63CB0" w14:textId="77777777" w:rsidR="004F55F7" w:rsidRPr="005E664B" w:rsidRDefault="004F55F7" w:rsidP="00F27F2C">
      <w:pPr>
        <w:suppressAutoHyphens/>
        <w:spacing w:after="0" w:line="276" w:lineRule="auto"/>
        <w:jc w:val="both"/>
        <w:rPr>
          <w:rFonts w:ascii="Arial" w:eastAsia="Times New Roman" w:hAnsi="Arial" w:cs="Arial"/>
          <w:color w:val="000000"/>
          <w:kern w:val="2"/>
          <w:lang w:eastAsia="pl-P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402"/>
        <w:gridCol w:w="3544"/>
      </w:tblGrid>
      <w:tr w:rsidR="002B03AE" w:rsidRPr="005E664B" w14:paraId="06A4A01A" w14:textId="77777777" w:rsidTr="005E664B">
        <w:trPr>
          <w:trHeight w:val="587"/>
        </w:trPr>
        <w:tc>
          <w:tcPr>
            <w:tcW w:w="2830" w:type="dxa"/>
            <w:shd w:val="clear" w:color="auto" w:fill="auto"/>
            <w:vAlign w:val="center"/>
          </w:tcPr>
          <w:p w14:paraId="735F7DEA" w14:textId="77777777" w:rsidR="002B03AE" w:rsidRPr="005E664B" w:rsidRDefault="002B03AE" w:rsidP="008D2F13">
            <w:pPr>
              <w:spacing w:before="20"/>
              <w:jc w:val="center"/>
              <w:rPr>
                <w:rFonts w:ascii="Arial" w:hAnsi="Arial" w:cs="Arial"/>
                <w:b/>
                <w:sz w:val="18"/>
                <w:szCs w:val="18"/>
              </w:rPr>
            </w:pPr>
            <w:r w:rsidRPr="005E664B">
              <w:rPr>
                <w:rFonts w:ascii="Arial" w:hAnsi="Arial" w:cs="Arial"/>
                <w:b/>
                <w:sz w:val="18"/>
                <w:szCs w:val="18"/>
              </w:rPr>
              <w:t>Rodzaj płatności</w:t>
            </w:r>
          </w:p>
        </w:tc>
        <w:tc>
          <w:tcPr>
            <w:tcW w:w="3402" w:type="dxa"/>
            <w:shd w:val="clear" w:color="auto" w:fill="auto"/>
            <w:vAlign w:val="center"/>
          </w:tcPr>
          <w:p w14:paraId="316E678E" w14:textId="77777777" w:rsidR="002B03AE" w:rsidRPr="005E664B" w:rsidRDefault="002B03AE" w:rsidP="008D2F13">
            <w:pPr>
              <w:spacing w:before="20"/>
              <w:jc w:val="center"/>
              <w:rPr>
                <w:rFonts w:ascii="Arial" w:hAnsi="Arial" w:cs="Arial"/>
                <w:b/>
                <w:sz w:val="18"/>
                <w:szCs w:val="18"/>
              </w:rPr>
            </w:pPr>
            <w:r w:rsidRPr="005E664B">
              <w:rPr>
                <w:rFonts w:ascii="Arial" w:hAnsi="Arial" w:cs="Arial"/>
                <w:b/>
                <w:sz w:val="18"/>
                <w:szCs w:val="18"/>
              </w:rPr>
              <w:t>Kwota netto w PLN</w:t>
            </w:r>
          </w:p>
        </w:tc>
        <w:tc>
          <w:tcPr>
            <w:tcW w:w="3544" w:type="dxa"/>
            <w:shd w:val="clear" w:color="auto" w:fill="auto"/>
            <w:vAlign w:val="center"/>
          </w:tcPr>
          <w:p w14:paraId="73877BA3" w14:textId="77777777" w:rsidR="002B03AE" w:rsidRPr="005E664B" w:rsidRDefault="002B03AE" w:rsidP="008D2F13">
            <w:pPr>
              <w:spacing w:before="20"/>
              <w:jc w:val="center"/>
              <w:rPr>
                <w:rFonts w:ascii="Arial" w:hAnsi="Arial" w:cs="Arial"/>
                <w:b/>
                <w:sz w:val="18"/>
                <w:szCs w:val="18"/>
              </w:rPr>
            </w:pPr>
            <w:r w:rsidRPr="005E664B">
              <w:rPr>
                <w:rFonts w:ascii="Arial" w:hAnsi="Arial" w:cs="Arial"/>
                <w:b/>
                <w:sz w:val="18"/>
                <w:szCs w:val="18"/>
              </w:rPr>
              <w:t>Kwota brutto w PLN</w:t>
            </w:r>
          </w:p>
          <w:p w14:paraId="2F9F203D" w14:textId="77777777" w:rsidR="002B03AE" w:rsidRPr="005E664B" w:rsidRDefault="002B03AE" w:rsidP="008D2F13">
            <w:pPr>
              <w:jc w:val="center"/>
              <w:rPr>
                <w:rFonts w:ascii="Arial" w:hAnsi="Arial" w:cs="Arial"/>
                <w:sz w:val="16"/>
                <w:szCs w:val="16"/>
              </w:rPr>
            </w:pPr>
            <w:r w:rsidRPr="005E664B">
              <w:rPr>
                <w:rFonts w:ascii="Arial" w:hAnsi="Arial" w:cs="Arial"/>
                <w:sz w:val="16"/>
                <w:szCs w:val="16"/>
              </w:rPr>
              <w:t>(kwota netto x ilość rat + VAT)</w:t>
            </w:r>
          </w:p>
        </w:tc>
      </w:tr>
      <w:tr w:rsidR="002B03AE" w:rsidRPr="005E664B" w14:paraId="41E5BAE7" w14:textId="77777777" w:rsidTr="005E664B">
        <w:trPr>
          <w:trHeight w:val="303"/>
        </w:trPr>
        <w:tc>
          <w:tcPr>
            <w:tcW w:w="2830" w:type="dxa"/>
            <w:shd w:val="clear" w:color="auto" w:fill="auto"/>
            <w:vAlign w:val="center"/>
          </w:tcPr>
          <w:p w14:paraId="749EB40C" w14:textId="7F3EA84B" w:rsidR="002B03AE" w:rsidRPr="005E664B" w:rsidRDefault="002B03AE" w:rsidP="008D2F13">
            <w:pPr>
              <w:spacing w:before="20"/>
              <w:rPr>
                <w:rFonts w:ascii="Arial" w:hAnsi="Arial" w:cs="Arial"/>
                <w:sz w:val="20"/>
                <w:szCs w:val="20"/>
              </w:rPr>
            </w:pPr>
            <w:r w:rsidRPr="005E664B">
              <w:rPr>
                <w:rFonts w:ascii="Arial" w:hAnsi="Arial" w:cs="Arial"/>
                <w:sz w:val="20"/>
                <w:szCs w:val="20"/>
              </w:rPr>
              <w:t>Opłata wstępna</w:t>
            </w:r>
            <w:r w:rsidR="00FF6134">
              <w:rPr>
                <w:rFonts w:ascii="Arial" w:hAnsi="Arial" w:cs="Arial"/>
                <w:sz w:val="20"/>
                <w:szCs w:val="20"/>
              </w:rPr>
              <w:t xml:space="preserve"> (10%)</w:t>
            </w:r>
          </w:p>
        </w:tc>
        <w:tc>
          <w:tcPr>
            <w:tcW w:w="3402" w:type="dxa"/>
            <w:shd w:val="clear" w:color="auto" w:fill="auto"/>
            <w:vAlign w:val="center"/>
          </w:tcPr>
          <w:p w14:paraId="076E2FD1" w14:textId="77777777" w:rsidR="002B03AE" w:rsidRPr="005E664B" w:rsidRDefault="002B03AE" w:rsidP="008D2F13">
            <w:pPr>
              <w:spacing w:before="20"/>
              <w:jc w:val="center"/>
              <w:rPr>
                <w:rFonts w:ascii="Arial" w:hAnsi="Arial" w:cs="Arial"/>
                <w:sz w:val="18"/>
                <w:szCs w:val="18"/>
              </w:rPr>
            </w:pPr>
          </w:p>
        </w:tc>
        <w:tc>
          <w:tcPr>
            <w:tcW w:w="3544" w:type="dxa"/>
            <w:shd w:val="clear" w:color="auto" w:fill="auto"/>
            <w:vAlign w:val="center"/>
          </w:tcPr>
          <w:p w14:paraId="292D175B" w14:textId="77777777" w:rsidR="002B03AE" w:rsidRPr="005E664B" w:rsidRDefault="002B03AE" w:rsidP="008D2F13">
            <w:pPr>
              <w:spacing w:before="20"/>
              <w:jc w:val="center"/>
              <w:rPr>
                <w:rFonts w:ascii="Arial" w:hAnsi="Arial" w:cs="Arial"/>
                <w:sz w:val="18"/>
                <w:szCs w:val="18"/>
              </w:rPr>
            </w:pPr>
          </w:p>
        </w:tc>
      </w:tr>
      <w:tr w:rsidR="002B03AE" w:rsidRPr="005E664B" w14:paraId="5B6E9824" w14:textId="77777777" w:rsidTr="005E664B">
        <w:trPr>
          <w:trHeight w:val="627"/>
        </w:trPr>
        <w:tc>
          <w:tcPr>
            <w:tcW w:w="2830" w:type="dxa"/>
            <w:shd w:val="clear" w:color="auto" w:fill="auto"/>
            <w:vAlign w:val="center"/>
          </w:tcPr>
          <w:p w14:paraId="21D7CAC6" w14:textId="725CB2B6" w:rsidR="002B03AE" w:rsidRPr="005E664B" w:rsidRDefault="002B03AE" w:rsidP="008D2F13">
            <w:pPr>
              <w:spacing w:before="20"/>
              <w:rPr>
                <w:rFonts w:ascii="Arial" w:hAnsi="Arial" w:cs="Arial"/>
                <w:sz w:val="20"/>
                <w:szCs w:val="20"/>
              </w:rPr>
            </w:pPr>
            <w:r w:rsidRPr="005E664B">
              <w:rPr>
                <w:rFonts w:ascii="Arial" w:hAnsi="Arial" w:cs="Arial"/>
                <w:sz w:val="20"/>
                <w:szCs w:val="20"/>
              </w:rPr>
              <w:t>Rata leasingowa</w:t>
            </w:r>
            <w:r w:rsidR="00FF6134">
              <w:rPr>
                <w:rFonts w:ascii="Arial" w:hAnsi="Arial" w:cs="Arial"/>
                <w:sz w:val="20"/>
                <w:szCs w:val="20"/>
              </w:rPr>
              <w:t xml:space="preserve"> </w:t>
            </w:r>
            <w:r w:rsidRPr="005E664B">
              <w:rPr>
                <w:rFonts w:ascii="Arial" w:hAnsi="Arial" w:cs="Arial"/>
                <w:sz w:val="20"/>
                <w:szCs w:val="20"/>
              </w:rPr>
              <w:t>(71 m-</w:t>
            </w:r>
            <w:proofErr w:type="spellStart"/>
            <w:r w:rsidRPr="005E664B">
              <w:rPr>
                <w:rFonts w:ascii="Arial" w:hAnsi="Arial" w:cs="Arial"/>
                <w:sz w:val="20"/>
                <w:szCs w:val="20"/>
              </w:rPr>
              <w:t>cy</w:t>
            </w:r>
            <w:proofErr w:type="spellEnd"/>
            <w:r w:rsidRPr="005E664B">
              <w:rPr>
                <w:rFonts w:ascii="Arial" w:hAnsi="Arial" w:cs="Arial"/>
                <w:sz w:val="20"/>
                <w:szCs w:val="20"/>
              </w:rPr>
              <w:t>)</w:t>
            </w:r>
          </w:p>
        </w:tc>
        <w:tc>
          <w:tcPr>
            <w:tcW w:w="3402" w:type="dxa"/>
            <w:shd w:val="clear" w:color="auto" w:fill="auto"/>
            <w:vAlign w:val="center"/>
          </w:tcPr>
          <w:p w14:paraId="6E8AE49F" w14:textId="77777777" w:rsidR="002B03AE" w:rsidRPr="005E664B" w:rsidRDefault="002B03AE" w:rsidP="008D2F13">
            <w:pPr>
              <w:spacing w:before="20"/>
              <w:jc w:val="center"/>
              <w:rPr>
                <w:rFonts w:ascii="Arial" w:hAnsi="Arial" w:cs="Arial"/>
                <w:sz w:val="18"/>
                <w:szCs w:val="18"/>
              </w:rPr>
            </w:pPr>
          </w:p>
        </w:tc>
        <w:tc>
          <w:tcPr>
            <w:tcW w:w="3544" w:type="dxa"/>
            <w:shd w:val="clear" w:color="auto" w:fill="auto"/>
            <w:vAlign w:val="center"/>
          </w:tcPr>
          <w:p w14:paraId="617187AB" w14:textId="77777777" w:rsidR="002B03AE" w:rsidRPr="005E664B" w:rsidRDefault="002B03AE" w:rsidP="008D2F13">
            <w:pPr>
              <w:spacing w:before="20"/>
              <w:jc w:val="center"/>
              <w:rPr>
                <w:rFonts w:ascii="Arial" w:hAnsi="Arial" w:cs="Arial"/>
                <w:sz w:val="18"/>
                <w:szCs w:val="18"/>
              </w:rPr>
            </w:pPr>
          </w:p>
        </w:tc>
      </w:tr>
      <w:tr w:rsidR="002B03AE" w:rsidRPr="005E664B" w14:paraId="07A53400" w14:textId="77777777" w:rsidTr="005E664B">
        <w:trPr>
          <w:trHeight w:val="303"/>
        </w:trPr>
        <w:tc>
          <w:tcPr>
            <w:tcW w:w="2830" w:type="dxa"/>
            <w:shd w:val="clear" w:color="auto" w:fill="auto"/>
            <w:vAlign w:val="center"/>
          </w:tcPr>
          <w:p w14:paraId="3CCF81EF" w14:textId="5038C104" w:rsidR="002B03AE" w:rsidRPr="005E664B" w:rsidRDefault="002B03AE" w:rsidP="008D2F13">
            <w:pPr>
              <w:spacing w:before="20"/>
              <w:rPr>
                <w:rFonts w:ascii="Arial" w:hAnsi="Arial" w:cs="Arial"/>
                <w:sz w:val="20"/>
                <w:szCs w:val="20"/>
              </w:rPr>
            </w:pPr>
            <w:r w:rsidRPr="005E664B">
              <w:rPr>
                <w:rFonts w:ascii="Arial" w:hAnsi="Arial" w:cs="Arial"/>
                <w:sz w:val="20"/>
                <w:szCs w:val="20"/>
              </w:rPr>
              <w:t>Wartość końcowa wykup 6%</w:t>
            </w:r>
          </w:p>
        </w:tc>
        <w:tc>
          <w:tcPr>
            <w:tcW w:w="3402" w:type="dxa"/>
            <w:shd w:val="clear" w:color="auto" w:fill="auto"/>
            <w:vAlign w:val="center"/>
          </w:tcPr>
          <w:p w14:paraId="7FB87407" w14:textId="77777777" w:rsidR="002B03AE" w:rsidRPr="005E664B" w:rsidRDefault="002B03AE" w:rsidP="008D2F13">
            <w:pPr>
              <w:spacing w:before="20"/>
              <w:jc w:val="center"/>
              <w:rPr>
                <w:rFonts w:ascii="Arial" w:hAnsi="Arial" w:cs="Arial"/>
                <w:sz w:val="18"/>
                <w:szCs w:val="18"/>
              </w:rPr>
            </w:pPr>
          </w:p>
        </w:tc>
        <w:tc>
          <w:tcPr>
            <w:tcW w:w="3544" w:type="dxa"/>
            <w:tcBorders>
              <w:bottom w:val="double" w:sz="4" w:space="0" w:color="auto"/>
            </w:tcBorders>
            <w:shd w:val="clear" w:color="auto" w:fill="auto"/>
            <w:vAlign w:val="center"/>
          </w:tcPr>
          <w:p w14:paraId="62483850" w14:textId="77777777" w:rsidR="002B03AE" w:rsidRPr="005E664B" w:rsidRDefault="002B03AE" w:rsidP="008D2F13">
            <w:pPr>
              <w:spacing w:before="20"/>
              <w:jc w:val="center"/>
              <w:rPr>
                <w:rFonts w:ascii="Arial" w:hAnsi="Arial" w:cs="Arial"/>
                <w:sz w:val="18"/>
                <w:szCs w:val="18"/>
              </w:rPr>
            </w:pPr>
          </w:p>
        </w:tc>
      </w:tr>
      <w:tr w:rsidR="002B03AE" w:rsidRPr="005E664B" w14:paraId="0F27BF62" w14:textId="77777777" w:rsidTr="005E664B">
        <w:trPr>
          <w:trHeight w:val="425"/>
        </w:trPr>
        <w:tc>
          <w:tcPr>
            <w:tcW w:w="2830" w:type="dxa"/>
            <w:shd w:val="clear" w:color="auto" w:fill="auto"/>
            <w:vAlign w:val="center"/>
          </w:tcPr>
          <w:p w14:paraId="67C89CCB" w14:textId="77777777" w:rsidR="002B03AE" w:rsidRPr="005E664B" w:rsidRDefault="002B03AE" w:rsidP="008D2F13">
            <w:pPr>
              <w:spacing w:before="20"/>
              <w:jc w:val="center"/>
              <w:rPr>
                <w:rFonts w:ascii="Arial" w:hAnsi="Arial" w:cs="Arial"/>
                <w:b/>
              </w:rPr>
            </w:pPr>
            <w:r w:rsidRPr="005E664B">
              <w:rPr>
                <w:rFonts w:ascii="Arial" w:hAnsi="Arial" w:cs="Arial"/>
                <w:b/>
              </w:rPr>
              <w:t>SUMA OPŁAT</w:t>
            </w:r>
          </w:p>
        </w:tc>
        <w:tc>
          <w:tcPr>
            <w:tcW w:w="3402" w:type="dxa"/>
            <w:tcBorders>
              <w:right w:val="double" w:sz="4" w:space="0" w:color="auto"/>
            </w:tcBorders>
            <w:shd w:val="clear" w:color="auto" w:fill="auto"/>
            <w:vAlign w:val="center"/>
          </w:tcPr>
          <w:p w14:paraId="16340BD0" w14:textId="77777777" w:rsidR="002B03AE" w:rsidRPr="005E664B" w:rsidRDefault="002B03AE" w:rsidP="008D2F13">
            <w:pPr>
              <w:spacing w:before="20"/>
              <w:jc w:val="center"/>
              <w:rPr>
                <w:rFonts w:ascii="Arial" w:hAnsi="Arial" w:cs="Arial"/>
                <w:b/>
              </w:rPr>
            </w:pPr>
          </w:p>
        </w:tc>
        <w:tc>
          <w:tcPr>
            <w:tcW w:w="3544" w:type="dxa"/>
            <w:tcBorders>
              <w:top w:val="double" w:sz="4" w:space="0" w:color="auto"/>
              <w:left w:val="double" w:sz="4" w:space="0" w:color="auto"/>
              <w:bottom w:val="double" w:sz="4" w:space="0" w:color="auto"/>
              <w:right w:val="double" w:sz="4" w:space="0" w:color="auto"/>
            </w:tcBorders>
            <w:shd w:val="clear" w:color="auto" w:fill="auto"/>
            <w:vAlign w:val="center"/>
          </w:tcPr>
          <w:p w14:paraId="65B5EBE6" w14:textId="77777777" w:rsidR="002B03AE" w:rsidRPr="005E664B" w:rsidRDefault="002B03AE" w:rsidP="008D2F13">
            <w:pPr>
              <w:spacing w:before="20"/>
              <w:jc w:val="center"/>
              <w:rPr>
                <w:rFonts w:ascii="Arial" w:hAnsi="Arial" w:cs="Arial"/>
                <w:b/>
                <w:sz w:val="18"/>
                <w:szCs w:val="18"/>
              </w:rPr>
            </w:pPr>
          </w:p>
        </w:tc>
      </w:tr>
    </w:tbl>
    <w:p w14:paraId="5F945898" w14:textId="7DC3ED08" w:rsidR="008143EB" w:rsidRPr="008143EB" w:rsidRDefault="008143EB" w:rsidP="00216DE8">
      <w:pPr>
        <w:numPr>
          <w:ilvl w:val="0"/>
          <w:numId w:val="38"/>
        </w:numPr>
        <w:suppressAutoHyphens/>
        <w:spacing w:after="0" w:line="276" w:lineRule="auto"/>
        <w:ind w:left="284" w:hanging="284"/>
        <w:jc w:val="both"/>
        <w:rPr>
          <w:rFonts w:ascii="Arial" w:eastAsia="Times New Roman" w:hAnsi="Arial" w:cs="Arial"/>
          <w:bCs/>
          <w:kern w:val="2"/>
          <w:lang w:eastAsia="zh-CN"/>
        </w:rPr>
      </w:pPr>
      <w:r w:rsidRPr="008143EB">
        <w:rPr>
          <w:rFonts w:ascii="Arial" w:eastAsia="Times New Roman" w:hAnsi="Arial" w:cs="Arial"/>
          <w:bCs/>
          <w:kern w:val="2"/>
          <w:lang w:eastAsia="zh-CN"/>
        </w:rPr>
        <w:t>Akceptujemy warunki leasingu operacyjnego określone w Specyfikacji Warunkach Zamówienia.</w:t>
      </w:r>
    </w:p>
    <w:p w14:paraId="36F7F41B" w14:textId="3E0EF9DD" w:rsidR="00216DE8" w:rsidRDefault="00F67D9B" w:rsidP="00216DE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Oświadczamy, że zapoznaliśmy się ze specyfikacją warunków zamówienia i nie wnosimy do niej zastrzeżeń oraz zdobyliśmy konieczne informacje do przygotowania oferty.</w:t>
      </w:r>
    </w:p>
    <w:p w14:paraId="75F71299" w14:textId="13350A36" w:rsidR="00F67D9B" w:rsidRPr="00216DE8" w:rsidRDefault="00F67D9B" w:rsidP="008D2F13">
      <w:pPr>
        <w:numPr>
          <w:ilvl w:val="0"/>
          <w:numId w:val="38"/>
        </w:numPr>
        <w:suppressAutoHyphens/>
        <w:spacing w:after="0" w:line="276" w:lineRule="auto"/>
        <w:ind w:left="284" w:hanging="284"/>
        <w:jc w:val="both"/>
        <w:rPr>
          <w:rFonts w:ascii="Arial" w:eastAsia="Times New Roman" w:hAnsi="Arial" w:cs="Arial"/>
          <w:b/>
          <w:kern w:val="2"/>
          <w:lang w:eastAsia="zh-CN"/>
        </w:rPr>
      </w:pPr>
      <w:r w:rsidRPr="00216DE8">
        <w:rPr>
          <w:rFonts w:ascii="Arial" w:eastAsia="Times New Roman" w:hAnsi="Arial" w:cs="Arial"/>
          <w:color w:val="000000"/>
          <w:kern w:val="2"/>
          <w:lang w:eastAsia="zh-CN"/>
        </w:rPr>
        <w:t xml:space="preserve">Oświadczamy, że uważamy się za związanych niniejszą ofertą w terminie wskazanym w pkt. 16 </w:t>
      </w:r>
      <w:proofErr w:type="spellStart"/>
      <w:r w:rsidRPr="00216DE8">
        <w:rPr>
          <w:rFonts w:ascii="Arial" w:eastAsia="Times New Roman" w:hAnsi="Arial" w:cs="Arial"/>
          <w:color w:val="000000"/>
          <w:kern w:val="2"/>
          <w:lang w:eastAsia="zh-CN"/>
        </w:rPr>
        <w:t>ppkt</w:t>
      </w:r>
      <w:proofErr w:type="spellEnd"/>
      <w:r w:rsidRPr="00216DE8">
        <w:rPr>
          <w:rFonts w:ascii="Arial" w:eastAsia="Times New Roman" w:hAnsi="Arial" w:cs="Arial"/>
          <w:color w:val="000000"/>
          <w:kern w:val="2"/>
          <w:lang w:eastAsia="zh-CN"/>
        </w:rPr>
        <w:t>. 1 SWZ.</w:t>
      </w:r>
    </w:p>
    <w:p w14:paraId="22917BFC" w14:textId="77777777" w:rsidR="00F67D9B" w:rsidRPr="00F67D9B" w:rsidRDefault="00F67D9B" w:rsidP="00BD6258">
      <w:pPr>
        <w:numPr>
          <w:ilvl w:val="0"/>
          <w:numId w:val="38"/>
        </w:numPr>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Oświadczamy, że zawarty w specyfikacji warunków zamówienia projekt umowy został przez nas zaakceptowany i zobowiązujemy się w przypadku wyboru naszej oferty do zawarcia umowy na wyżej wymienionych warunkach w miejscu i terminie wyznaczonym przez Zamawiającego. </w:t>
      </w:r>
    </w:p>
    <w:p w14:paraId="763C8FC5"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Informujemy, że wybór naszej oferty </w:t>
      </w:r>
      <w:r w:rsidRPr="00F67D9B">
        <w:rPr>
          <w:rFonts w:ascii="Arial" w:eastAsia="Times New Roman" w:hAnsi="Arial" w:cs="Arial"/>
          <w:b/>
          <w:bCs/>
          <w:kern w:val="2"/>
          <w:lang w:eastAsia="zh-CN"/>
        </w:rPr>
        <w:t>nie będzie/będzie*</w:t>
      </w:r>
      <w:r w:rsidRPr="00F67D9B">
        <w:rPr>
          <w:rFonts w:ascii="Arial" w:eastAsia="Times New Roman" w:hAnsi="Arial" w:cs="Arial"/>
          <w:kern w:val="2"/>
          <w:lang w:eastAsia="zh-CN"/>
        </w:rPr>
        <w:t xml:space="preserve"> prowadził do powstania u Zamawiającego obowiązku podatkowego zgodnie z ustawą z dnia 11 marca 2004 r. </w:t>
      </w:r>
      <w:r w:rsidRPr="00F67D9B">
        <w:rPr>
          <w:rFonts w:ascii="Arial" w:eastAsia="Times New Roman" w:hAnsi="Arial" w:cs="Arial"/>
          <w:color w:val="000000"/>
          <w:kern w:val="2"/>
          <w:lang w:eastAsia="zh-CN"/>
        </w:rPr>
        <w:t>o podatku od towarów i usług.</w:t>
      </w:r>
      <w:r w:rsidRPr="00F67D9B">
        <w:rPr>
          <w:rFonts w:ascii="Arial" w:eastAsia="Times New Roman" w:hAnsi="Arial" w:cs="Arial"/>
          <w:kern w:val="2"/>
          <w:lang w:eastAsia="zh-CN"/>
        </w:rPr>
        <w:t xml:space="preserve"> </w:t>
      </w:r>
    </w:p>
    <w:p w14:paraId="0C6465AA" w14:textId="77777777" w:rsidR="00F67D9B" w:rsidRPr="00F67D9B" w:rsidRDefault="00F67D9B" w:rsidP="00F27F2C">
      <w:pPr>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W związku z wystąpieniem takiego przypadku wskazujemy: </w:t>
      </w:r>
    </w:p>
    <w:p w14:paraId="029CF038"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nazwę (rodzaj) towaru lub usługi, których dostawa lub świadczenie będzie prowadzić do powstania obowiązku podatkowego u zamawiającego ……………………………………….…….,</w:t>
      </w:r>
    </w:p>
    <w:p w14:paraId="59B8566E"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wartość towaru lub usługi objętego obowiązkiem podatkowym zamawiającego, bez kwoty podatku:……………………………………………………………………………………………,</w:t>
      </w:r>
    </w:p>
    <w:p w14:paraId="0FD89BBF" w14:textId="77777777" w:rsidR="00F67D9B" w:rsidRPr="00F67D9B" w:rsidRDefault="00F67D9B" w:rsidP="00F27F2C">
      <w:pPr>
        <w:suppressAutoHyphens/>
        <w:spacing w:after="0" w:line="276" w:lineRule="auto"/>
        <w:ind w:left="567" w:hanging="283"/>
        <w:jc w:val="both"/>
        <w:rPr>
          <w:rFonts w:ascii="Arial" w:eastAsia="Times New Roman" w:hAnsi="Arial" w:cs="Arial"/>
          <w:b/>
          <w:kern w:val="2"/>
          <w:sz w:val="20"/>
          <w:szCs w:val="20"/>
          <w:lang w:eastAsia="zh-CN"/>
        </w:rPr>
      </w:pPr>
      <w:r w:rsidRPr="00F67D9B">
        <w:rPr>
          <w:rFonts w:ascii="Arial" w:eastAsia="Times New Roman" w:hAnsi="Arial" w:cs="Arial"/>
          <w:color w:val="000000"/>
          <w:kern w:val="2"/>
          <w:lang w:eastAsia="zh-CN"/>
        </w:rPr>
        <w:t>-</w:t>
      </w:r>
      <w:r w:rsidRPr="00F67D9B">
        <w:rPr>
          <w:rFonts w:ascii="Arial" w:eastAsia="Times New Roman" w:hAnsi="Arial" w:cs="Arial"/>
          <w:color w:val="000000"/>
          <w:kern w:val="2"/>
          <w:lang w:eastAsia="zh-CN"/>
        </w:rPr>
        <w:tab/>
        <w:t>stawkę podatku od towarów i usług, która zgodnie z wiedzą wykonawcy, będzie miała zastosowanie:………………………………………………………………………………………</w:t>
      </w:r>
      <w:r w:rsidRPr="00F67D9B">
        <w:rPr>
          <w:rFonts w:ascii="Arial" w:eastAsia="Times New Roman" w:hAnsi="Arial" w:cs="Arial"/>
          <w:color w:val="000000"/>
          <w:kern w:val="2"/>
          <w:lang w:eastAsia="zh-CN"/>
        </w:rPr>
        <w:br/>
      </w:r>
      <w:r w:rsidRPr="00F67D9B">
        <w:rPr>
          <w:rFonts w:ascii="Arial" w:eastAsia="Times New Roman" w:hAnsi="Arial" w:cs="Arial"/>
          <w:i/>
          <w:color w:val="000000"/>
          <w:kern w:val="2"/>
          <w:sz w:val="20"/>
          <w:szCs w:val="20"/>
          <w:lang w:eastAsia="zh-CN"/>
        </w:rPr>
        <w:t>(Dla celów zastosowania kryterium ceny zamawiający dolicza do przedstawionej w tej ofercie ceny kwotę podatku od towarów i usług, którą miałbym obowiązek rozliczyć).</w:t>
      </w:r>
    </w:p>
    <w:p w14:paraId="03DBBA71"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Zastrzegamy, że informacje zawarte w wydzielonym i odpowiednio oznaczonym pliku np. „Tajemnica przedsiębiorstwa” stanowią tajemnicę przedsiębiorstwa (firmy) w rozumieniu przepisów o zwalczaniu nieuczciwej konkurencji i nie mogą być ujawniane. Na potwierdzenie przedkładamy w załączeniu do oferty </w:t>
      </w:r>
      <w:r w:rsidRPr="00F67D9B">
        <w:rPr>
          <w:rFonts w:ascii="Arial" w:eastAsia="Times New Roman" w:hAnsi="Arial" w:cs="Arial"/>
          <w:kern w:val="2"/>
          <w:u w:val="single"/>
          <w:lang w:eastAsia="zh-CN"/>
        </w:rPr>
        <w:t>stosowne uzasadnienie</w:t>
      </w: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pkt. 17.1. </w:t>
      </w:r>
      <w:r w:rsidRPr="00F67D9B">
        <w:rPr>
          <w:rFonts w:ascii="Arial" w:eastAsia="Times New Roman" w:hAnsi="Arial" w:cs="Arial"/>
          <w:i/>
          <w:kern w:val="2"/>
          <w:lang w:eastAsia="zh-CN"/>
        </w:rPr>
        <w:t>6) SWZ</w:t>
      </w:r>
      <w:r w:rsidRPr="00F67D9B">
        <w:rPr>
          <w:rFonts w:ascii="Arial" w:eastAsia="Times New Roman" w:hAnsi="Arial" w:cs="Arial"/>
          <w:kern w:val="2"/>
          <w:lang w:eastAsia="zh-CN"/>
        </w:rPr>
        <w:t xml:space="preserve"> </w:t>
      </w:r>
      <w:r w:rsidRPr="00F67D9B">
        <w:rPr>
          <w:rFonts w:ascii="Arial" w:eastAsia="Times New Roman" w:hAnsi="Arial" w:cs="Arial"/>
          <w:b/>
          <w:i/>
          <w:kern w:val="2"/>
          <w:lang w:eastAsia="zh-CN"/>
        </w:rPr>
        <w:t>(jeżeli dotyczy)</w:t>
      </w:r>
      <w:r w:rsidRPr="00F67D9B">
        <w:rPr>
          <w:rFonts w:ascii="Arial" w:eastAsia="Times New Roman" w:hAnsi="Arial" w:cs="Arial"/>
          <w:i/>
          <w:kern w:val="2"/>
          <w:lang w:eastAsia="zh-CN"/>
        </w:rPr>
        <w:t>.</w:t>
      </w:r>
    </w:p>
    <w:p w14:paraId="1F8C428A" w14:textId="27A2EB3C" w:rsidR="00F67D9B" w:rsidRPr="00F5290C"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Zgodnie z art. 462 ust. 1 ustawy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oświadczam/y, że </w:t>
      </w:r>
      <w:r w:rsidRPr="00F67D9B">
        <w:rPr>
          <w:rFonts w:ascii="Arial" w:eastAsia="Times New Roman" w:hAnsi="Arial" w:cs="Arial"/>
          <w:b/>
          <w:spacing w:val="22"/>
          <w:kern w:val="2"/>
          <w:lang w:eastAsia="zh-CN"/>
        </w:rPr>
        <w:t xml:space="preserve">zamierzamy </w:t>
      </w:r>
      <w:r w:rsidRPr="00F67D9B">
        <w:rPr>
          <w:rFonts w:ascii="Arial" w:eastAsia="Times New Roman" w:hAnsi="Arial" w:cs="Arial"/>
          <w:kern w:val="2"/>
          <w:lang w:eastAsia="zh-CN"/>
        </w:rPr>
        <w:t>powierzyć wykonanie następującej części przedmiotowego zamówi</w:t>
      </w:r>
      <w:r w:rsidR="002722A7">
        <w:rPr>
          <w:rFonts w:ascii="Arial" w:eastAsia="Times New Roman" w:hAnsi="Arial" w:cs="Arial"/>
          <w:kern w:val="2"/>
          <w:lang w:eastAsia="zh-CN"/>
        </w:rPr>
        <w:t>enia podwykonawcom: ……………………</w:t>
      </w:r>
      <w:r w:rsidR="009516EC">
        <w:rPr>
          <w:rFonts w:ascii="Arial" w:eastAsia="Times New Roman" w:hAnsi="Arial" w:cs="Arial"/>
          <w:kern w:val="2"/>
          <w:lang w:eastAsia="zh-CN"/>
        </w:rPr>
        <w:t>………..</w:t>
      </w:r>
    </w:p>
    <w:p w14:paraId="30272BFF" w14:textId="2FE18449" w:rsidR="00F5290C" w:rsidRPr="00F67D9B" w:rsidRDefault="00F5290C" w:rsidP="00F5290C">
      <w:pPr>
        <w:tabs>
          <w:tab w:val="left" w:pos="426"/>
        </w:tabs>
        <w:suppressAutoHyphens/>
        <w:spacing w:after="0" w:line="276" w:lineRule="auto"/>
        <w:ind w:left="284"/>
        <w:jc w:val="both"/>
        <w:rPr>
          <w:rFonts w:ascii="Arial" w:eastAsia="Times New Roman" w:hAnsi="Arial" w:cs="Arial"/>
          <w:b/>
          <w:kern w:val="2"/>
          <w:lang w:eastAsia="zh-CN"/>
        </w:rPr>
      </w:pPr>
      <w:r>
        <w:rPr>
          <w:rFonts w:ascii="Arial" w:eastAsia="Times New Roman" w:hAnsi="Arial" w:cs="Arial"/>
          <w:kern w:val="2"/>
          <w:lang w:eastAsia="zh-CN"/>
        </w:rPr>
        <w:t>………………………………………………………………………………………………………………</w:t>
      </w:r>
    </w:p>
    <w:p w14:paraId="62E17887" w14:textId="77777777" w:rsidR="00F67D9B" w:rsidRPr="00F67D9B" w:rsidRDefault="00F67D9B" w:rsidP="00F27F2C">
      <w:pPr>
        <w:tabs>
          <w:tab w:val="left" w:pos="284"/>
        </w:tabs>
        <w:suppressAutoHyphens/>
        <w:spacing w:after="0" w:line="276" w:lineRule="auto"/>
        <w:ind w:left="284" w:hanging="284"/>
        <w:jc w:val="center"/>
        <w:rPr>
          <w:rFonts w:ascii="Arial" w:eastAsia="Times New Roman" w:hAnsi="Arial" w:cs="Arial"/>
          <w:b/>
          <w:kern w:val="2"/>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(należy opisać części zamówienia przewidziane do wykonania przez podwykonawcę)</w:t>
      </w:r>
      <w:r w:rsidRPr="00F67D9B">
        <w:rPr>
          <w:rFonts w:ascii="Arial" w:eastAsia="Times New Roman" w:hAnsi="Arial" w:cs="Arial"/>
          <w:i/>
          <w:kern w:val="2"/>
          <w:lang w:eastAsia="zh-CN"/>
        </w:rPr>
        <w:t xml:space="preserve"> </w:t>
      </w:r>
      <w:r w:rsidRPr="00F67D9B">
        <w:rPr>
          <w:rFonts w:ascii="Arial" w:eastAsia="Times New Roman" w:hAnsi="Arial" w:cs="Arial"/>
          <w:b/>
          <w:i/>
          <w:spacing w:val="22"/>
          <w:kern w:val="2"/>
          <w:lang w:eastAsia="zh-CN"/>
        </w:rPr>
        <w:t>(jeżeli dotyczy)</w:t>
      </w:r>
    </w:p>
    <w:p w14:paraId="7ED9CF6C" w14:textId="77777777" w:rsidR="00F67D9B" w:rsidRPr="00F67D9B" w:rsidRDefault="00F67D9B" w:rsidP="00F27F2C">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b/>
          <w:i/>
          <w:kern w:val="2"/>
          <w:lang w:eastAsia="zh-CN"/>
        </w:rPr>
        <w:t xml:space="preserve">Uwaga: </w:t>
      </w:r>
    </w:p>
    <w:p w14:paraId="1ECAD3FE" w14:textId="5259E111" w:rsidR="00F67D9B" w:rsidRPr="009A5986" w:rsidRDefault="00F67D9B" w:rsidP="009A5986">
      <w:pPr>
        <w:tabs>
          <w:tab w:val="left" w:pos="284"/>
        </w:tabs>
        <w:suppressAutoHyphens/>
        <w:spacing w:after="0" w:line="276" w:lineRule="auto"/>
        <w:ind w:left="284"/>
        <w:jc w:val="both"/>
        <w:rPr>
          <w:rFonts w:ascii="Arial" w:eastAsia="Times New Roman" w:hAnsi="Arial" w:cs="Arial"/>
          <w:b/>
          <w:kern w:val="2"/>
          <w:lang w:eastAsia="zh-CN"/>
        </w:rPr>
      </w:pPr>
      <w:r w:rsidRPr="00F67D9B">
        <w:rPr>
          <w:rFonts w:ascii="Arial" w:eastAsia="Times New Roman" w:hAnsi="Arial" w:cs="Arial"/>
          <w:i/>
          <w:kern w:val="2"/>
          <w:lang w:eastAsia="zh-CN"/>
        </w:rPr>
        <w:t xml:space="preserve">W przypadku braku opisu części zamówienia przewidzianej do wykonania przez podwykonawcę - </w:t>
      </w:r>
      <w:r w:rsidRPr="00F67D9B">
        <w:rPr>
          <w:rFonts w:ascii="Arial" w:eastAsia="Times New Roman" w:hAnsi="Arial" w:cs="Arial"/>
          <w:i/>
          <w:kern w:val="2"/>
          <w:u w:val="single"/>
          <w:lang w:eastAsia="zh-CN"/>
        </w:rPr>
        <w:t>Zamawiający uzna, że Wykonawca zrealizuje zamówienie bez udziału podwykonawców z zastrzeżeniem treści oświadczenia</w:t>
      </w:r>
      <w:r w:rsidR="00301198">
        <w:rPr>
          <w:rFonts w:ascii="Arial" w:eastAsia="Times New Roman" w:hAnsi="Arial" w:cs="Arial"/>
          <w:i/>
          <w:kern w:val="2"/>
          <w:u w:val="single"/>
          <w:lang w:eastAsia="zh-CN"/>
        </w:rPr>
        <w:t xml:space="preserve"> JEDZ</w:t>
      </w:r>
      <w:r w:rsidRPr="00F67D9B">
        <w:rPr>
          <w:rFonts w:ascii="Arial" w:eastAsia="Times New Roman" w:hAnsi="Arial" w:cs="Arial"/>
          <w:i/>
          <w:kern w:val="2"/>
          <w:u w:val="single"/>
          <w:lang w:eastAsia="zh-CN"/>
        </w:rPr>
        <w:t xml:space="preserve"> stanowiącego </w:t>
      </w:r>
      <w:r w:rsidR="006B11A6">
        <w:rPr>
          <w:rFonts w:ascii="Arial" w:eastAsia="Times New Roman" w:hAnsi="Arial" w:cs="Arial"/>
          <w:i/>
          <w:kern w:val="2"/>
          <w:u w:val="single"/>
          <w:lang w:eastAsia="zh-CN"/>
        </w:rPr>
        <w:t>z</w:t>
      </w:r>
      <w:r w:rsidRPr="00F67D9B">
        <w:rPr>
          <w:rFonts w:ascii="Arial" w:eastAsia="Times New Roman" w:hAnsi="Arial" w:cs="Arial"/>
          <w:i/>
          <w:kern w:val="2"/>
          <w:u w:val="single"/>
          <w:lang w:eastAsia="zh-CN"/>
        </w:rPr>
        <w:t>ałącznik nr 2 SWZ.</w:t>
      </w:r>
    </w:p>
    <w:p w14:paraId="6633795C" w14:textId="77777777" w:rsidR="00F67D9B" w:rsidRPr="00F67D9B" w:rsidRDefault="00F67D9B" w:rsidP="00F27F2C">
      <w:pPr>
        <w:tabs>
          <w:tab w:val="left" w:pos="567"/>
        </w:tabs>
        <w:suppressAutoHyphens/>
        <w:spacing w:after="0" w:line="276" w:lineRule="auto"/>
        <w:ind w:left="567"/>
        <w:rPr>
          <w:rFonts w:ascii="Arial" w:eastAsia="Times New Roman" w:hAnsi="Arial" w:cs="Arial"/>
          <w:b/>
          <w:kern w:val="2"/>
          <w:lang w:eastAsia="zh-CN"/>
        </w:rPr>
      </w:pPr>
      <w:r w:rsidRPr="00F67D9B">
        <w:rPr>
          <w:rFonts w:ascii="Arial" w:eastAsia="Times New Roman" w:hAnsi="Arial" w:cs="Arial"/>
          <w:kern w:val="2"/>
          <w:lang w:eastAsia="zh-CN"/>
        </w:rPr>
        <w:t>ponadto podaję:………………………………………………………………………………………….</w:t>
      </w:r>
    </w:p>
    <w:p w14:paraId="5FC3A034" w14:textId="77777777" w:rsidR="00F67D9B" w:rsidRPr="00F67D9B" w:rsidRDefault="00F67D9B" w:rsidP="00F27F2C">
      <w:pPr>
        <w:tabs>
          <w:tab w:val="left" w:pos="284"/>
        </w:tabs>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xml:space="preserve">                                                          (należy podać nazwy (firmy) podwykonawców)</w:t>
      </w:r>
    </w:p>
    <w:p w14:paraId="6EE5C64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color w:val="000000"/>
          <w:kern w:val="2"/>
          <w:lang w:eastAsia="zh-CN"/>
        </w:rPr>
        <w:t xml:space="preserve">Zgodnie z art. 118 ustawy </w:t>
      </w:r>
      <w:proofErr w:type="spellStart"/>
      <w:r w:rsidRPr="00F67D9B">
        <w:rPr>
          <w:rFonts w:ascii="Arial" w:eastAsia="Times New Roman" w:hAnsi="Arial" w:cs="Arial"/>
          <w:color w:val="000000"/>
          <w:kern w:val="2"/>
          <w:lang w:eastAsia="zh-CN"/>
        </w:rPr>
        <w:t>Pzp</w:t>
      </w:r>
      <w:proofErr w:type="spellEnd"/>
      <w:r w:rsidRPr="00F67D9B">
        <w:rPr>
          <w:rFonts w:ascii="Arial" w:eastAsia="Times New Roman" w:hAnsi="Arial" w:cs="Arial"/>
          <w:color w:val="000000"/>
          <w:kern w:val="2"/>
          <w:lang w:eastAsia="zh-CN"/>
        </w:rPr>
        <w:t xml:space="preserve">, oświadczam/y, że </w:t>
      </w:r>
      <w:r w:rsidRPr="00F67D9B">
        <w:rPr>
          <w:rFonts w:ascii="Arial" w:eastAsia="Times New Roman" w:hAnsi="Arial" w:cs="Arial"/>
          <w:b/>
          <w:color w:val="000000"/>
          <w:kern w:val="2"/>
          <w:lang w:eastAsia="zh-CN"/>
        </w:rPr>
        <w:t>będę/ nie będę polegał *</w:t>
      </w:r>
      <w:r w:rsidRPr="00F67D9B">
        <w:rPr>
          <w:rFonts w:ascii="Arial" w:eastAsia="Times New Roman" w:hAnsi="Arial" w:cs="Arial"/>
          <w:color w:val="000000"/>
          <w:kern w:val="2"/>
          <w:lang w:eastAsia="zh-CN"/>
        </w:rPr>
        <w:t xml:space="preserve"> na zdolnościach innego podmiotu w celu wykazania spełniania warunków udziału w postępowaniu. </w:t>
      </w:r>
    </w:p>
    <w:p w14:paraId="7FF568E3"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b/>
          <w:i/>
          <w:color w:val="000000"/>
          <w:kern w:val="2"/>
          <w:sz w:val="20"/>
          <w:szCs w:val="20"/>
          <w:lang w:eastAsia="zh-CN"/>
        </w:rPr>
        <w:t>Uwaga:</w:t>
      </w:r>
      <w:r w:rsidRPr="00240B5F">
        <w:rPr>
          <w:rFonts w:ascii="Arial" w:eastAsia="Times New Roman" w:hAnsi="Arial" w:cs="Arial"/>
          <w:i/>
          <w:color w:val="000000"/>
          <w:kern w:val="2"/>
          <w:sz w:val="20"/>
          <w:szCs w:val="20"/>
          <w:lang w:eastAsia="zh-CN"/>
        </w:rPr>
        <w:t xml:space="preserve"> </w:t>
      </w:r>
    </w:p>
    <w:p w14:paraId="04C5C27B" w14:textId="4028C8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lastRenderedPageBreak/>
        <w:t xml:space="preserve">Jeżeli wykonawca polega na zdolnościach innego podmiotu </w:t>
      </w:r>
      <w:r w:rsidR="00301198" w:rsidRPr="00240B5F">
        <w:rPr>
          <w:rFonts w:ascii="Arial" w:eastAsia="Times New Roman" w:hAnsi="Arial" w:cs="Arial"/>
          <w:i/>
          <w:color w:val="000000"/>
          <w:kern w:val="2"/>
          <w:sz w:val="20"/>
          <w:szCs w:val="20"/>
          <w:lang w:eastAsia="zh-CN"/>
        </w:rPr>
        <w:t xml:space="preserve">musi  wskazać w oświadczeniu – JEDZ, zgodnie z załącznikiem nr 2 SWZ zakres i dane podmiotu z którego zasobów będzie korzystał oraz winien złożyć wraz z ofertą </w:t>
      </w:r>
      <w:r w:rsidRPr="00240B5F">
        <w:rPr>
          <w:rFonts w:ascii="Arial" w:eastAsia="Times New Roman" w:hAnsi="Arial" w:cs="Arial"/>
          <w:i/>
          <w:color w:val="000000"/>
          <w:kern w:val="2"/>
          <w:sz w:val="20"/>
          <w:szCs w:val="20"/>
          <w:lang w:eastAsia="zh-CN"/>
        </w:rPr>
        <w:t>:</w:t>
      </w:r>
    </w:p>
    <w:p w14:paraId="31C29F75" w14:textId="1B638CB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zobowiązanie podmiotu udostępniającego zasoby – zgodnie 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w:t>
      </w:r>
      <w:r w:rsidRPr="00240B5F">
        <w:rPr>
          <w:rFonts w:ascii="Arial" w:eastAsia="Times New Roman" w:hAnsi="Arial" w:cs="Arial"/>
          <w:i/>
          <w:color w:val="000000"/>
          <w:kern w:val="2"/>
          <w:sz w:val="20"/>
          <w:szCs w:val="20"/>
          <w:lang w:eastAsia="zh-CN"/>
        </w:rPr>
        <w:t xml:space="preserve">r </w:t>
      </w:r>
      <w:r w:rsidR="00301198" w:rsidRPr="00240B5F">
        <w:rPr>
          <w:rFonts w:ascii="Arial" w:eastAsia="Times New Roman" w:hAnsi="Arial" w:cs="Arial"/>
          <w:i/>
          <w:color w:val="000000"/>
          <w:kern w:val="2"/>
          <w:sz w:val="20"/>
          <w:szCs w:val="20"/>
          <w:lang w:eastAsia="zh-CN"/>
        </w:rPr>
        <w:t>3</w:t>
      </w:r>
      <w:r w:rsidRPr="00240B5F">
        <w:rPr>
          <w:rFonts w:ascii="Arial" w:eastAsia="Times New Roman" w:hAnsi="Arial" w:cs="Arial"/>
          <w:i/>
          <w:color w:val="000000"/>
          <w:kern w:val="2"/>
          <w:sz w:val="20"/>
          <w:szCs w:val="20"/>
          <w:lang w:eastAsia="zh-CN"/>
        </w:rPr>
        <w:t xml:space="preserve"> SWZ,</w:t>
      </w:r>
    </w:p>
    <w:p w14:paraId="126C1CE1" w14:textId="0AE754D8"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 oświadczenie podmiotu udostępniającego zasoby </w:t>
      </w:r>
      <w:r w:rsidR="00301198" w:rsidRPr="00240B5F">
        <w:rPr>
          <w:rFonts w:ascii="Arial" w:eastAsia="Times New Roman" w:hAnsi="Arial" w:cs="Arial"/>
          <w:i/>
          <w:color w:val="000000"/>
          <w:kern w:val="2"/>
          <w:sz w:val="20"/>
          <w:szCs w:val="20"/>
          <w:lang w:eastAsia="zh-CN"/>
        </w:rPr>
        <w:t>JEDZ</w:t>
      </w:r>
      <w:r w:rsidRPr="00240B5F">
        <w:rPr>
          <w:rFonts w:ascii="Arial" w:eastAsia="Times New Roman" w:hAnsi="Arial" w:cs="Arial"/>
          <w:i/>
          <w:color w:val="000000"/>
          <w:kern w:val="2"/>
          <w:sz w:val="20"/>
          <w:szCs w:val="20"/>
          <w:lang w:eastAsia="zh-CN"/>
        </w:rPr>
        <w:t xml:space="preserve"> zgodnie</w:t>
      </w:r>
      <w:r w:rsidRPr="00240B5F">
        <w:rPr>
          <w:rFonts w:ascii="Arial" w:eastAsia="Times New Roman" w:hAnsi="Arial" w:cs="Arial"/>
          <w:b/>
          <w:kern w:val="2"/>
          <w:sz w:val="20"/>
          <w:szCs w:val="20"/>
          <w:lang w:eastAsia="zh-CN"/>
        </w:rPr>
        <w:t xml:space="preserve"> </w:t>
      </w:r>
      <w:r w:rsidRPr="00240B5F">
        <w:rPr>
          <w:rFonts w:ascii="Arial" w:eastAsia="Times New Roman" w:hAnsi="Arial" w:cs="Arial"/>
          <w:i/>
          <w:color w:val="000000"/>
          <w:kern w:val="2"/>
          <w:sz w:val="20"/>
          <w:szCs w:val="20"/>
          <w:lang w:eastAsia="zh-CN"/>
        </w:rPr>
        <w:t xml:space="preserve">z </w:t>
      </w:r>
      <w:r w:rsidR="006B11A6">
        <w:rPr>
          <w:rFonts w:ascii="Arial" w:eastAsia="Times New Roman" w:hAnsi="Arial" w:cs="Arial"/>
          <w:i/>
          <w:color w:val="000000"/>
          <w:kern w:val="2"/>
          <w:sz w:val="20"/>
          <w:szCs w:val="20"/>
          <w:lang w:eastAsia="zh-CN"/>
        </w:rPr>
        <w:t>z</w:t>
      </w:r>
      <w:r w:rsidRPr="00240B5F">
        <w:rPr>
          <w:rFonts w:ascii="Arial" w:eastAsia="Times New Roman" w:hAnsi="Arial" w:cs="Arial"/>
          <w:i/>
          <w:color w:val="000000"/>
          <w:kern w:val="2"/>
          <w:sz w:val="20"/>
          <w:szCs w:val="20"/>
          <w:lang w:eastAsia="zh-CN"/>
        </w:rPr>
        <w:t xml:space="preserve">ałącznikiem </w:t>
      </w:r>
      <w:r w:rsidR="006B11A6">
        <w:rPr>
          <w:rFonts w:ascii="Arial" w:eastAsia="Times New Roman" w:hAnsi="Arial" w:cs="Arial"/>
          <w:i/>
          <w:color w:val="000000"/>
          <w:kern w:val="2"/>
          <w:sz w:val="20"/>
          <w:szCs w:val="20"/>
          <w:lang w:eastAsia="zh-CN"/>
        </w:rPr>
        <w:t>nr</w:t>
      </w:r>
      <w:r w:rsidRPr="00240B5F">
        <w:rPr>
          <w:rFonts w:ascii="Arial" w:eastAsia="Times New Roman" w:hAnsi="Arial" w:cs="Arial"/>
          <w:i/>
          <w:color w:val="000000"/>
          <w:kern w:val="2"/>
          <w:sz w:val="20"/>
          <w:szCs w:val="20"/>
          <w:lang w:eastAsia="zh-CN"/>
        </w:rPr>
        <w:t xml:space="preserve"> </w:t>
      </w:r>
      <w:r w:rsidR="00301198" w:rsidRPr="00240B5F">
        <w:rPr>
          <w:rFonts w:ascii="Arial" w:eastAsia="Times New Roman" w:hAnsi="Arial" w:cs="Arial"/>
          <w:i/>
          <w:color w:val="000000"/>
          <w:kern w:val="2"/>
          <w:sz w:val="20"/>
          <w:szCs w:val="20"/>
          <w:lang w:eastAsia="zh-CN"/>
        </w:rPr>
        <w:t>2</w:t>
      </w:r>
      <w:r w:rsidRPr="00240B5F">
        <w:rPr>
          <w:rFonts w:ascii="Arial" w:eastAsia="Times New Roman" w:hAnsi="Arial" w:cs="Arial"/>
          <w:i/>
          <w:color w:val="000000"/>
          <w:kern w:val="2"/>
          <w:sz w:val="20"/>
          <w:szCs w:val="20"/>
          <w:lang w:eastAsia="zh-CN"/>
        </w:rPr>
        <w:t xml:space="preserve"> SWZ. </w:t>
      </w:r>
    </w:p>
    <w:p w14:paraId="589CA141" w14:textId="77777777" w:rsidR="00F67D9B" w:rsidRPr="00240B5F" w:rsidRDefault="00F67D9B" w:rsidP="00F27F2C">
      <w:pPr>
        <w:suppressAutoHyphens/>
        <w:spacing w:after="0" w:line="276" w:lineRule="auto"/>
        <w:ind w:left="284"/>
        <w:jc w:val="both"/>
        <w:rPr>
          <w:rFonts w:ascii="Arial" w:eastAsia="Times New Roman" w:hAnsi="Arial" w:cs="Arial"/>
          <w:b/>
          <w:kern w:val="2"/>
          <w:sz w:val="20"/>
          <w:szCs w:val="20"/>
          <w:lang w:eastAsia="zh-CN"/>
        </w:rPr>
      </w:pPr>
      <w:r w:rsidRPr="00240B5F">
        <w:rPr>
          <w:rFonts w:ascii="Arial" w:eastAsia="Times New Roman" w:hAnsi="Arial" w:cs="Arial"/>
          <w:i/>
          <w:color w:val="000000"/>
          <w:kern w:val="2"/>
          <w:sz w:val="20"/>
          <w:szCs w:val="20"/>
          <w:lang w:eastAsia="zh-CN"/>
        </w:rPr>
        <w:t xml:space="preserve">Tak wskazane informacje są wiążące dla Zamawiającego. </w:t>
      </w:r>
    </w:p>
    <w:p w14:paraId="0BE31953"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 xml:space="preserve">Oświadczam, że </w:t>
      </w:r>
      <w:r w:rsidRPr="00F67D9B">
        <w:rPr>
          <w:rFonts w:ascii="Arial" w:eastAsia="Times New Roman" w:hAnsi="Arial" w:cs="Arial"/>
          <w:kern w:val="2"/>
          <w:u w:val="single"/>
          <w:lang w:eastAsia="zh-CN"/>
        </w:rPr>
        <w:t xml:space="preserve">wypełniłem obowiązki informacyjne przewidziane w art. 13 lub art. 14 </w:t>
      </w:r>
      <w:r w:rsidRPr="00F67D9B">
        <w:rPr>
          <w:rFonts w:ascii="Arial" w:eastAsia="Times New Roman" w:hAnsi="Arial" w:cs="Arial"/>
          <w:kern w:val="2"/>
          <w:lang w:eastAsia="zh-CN"/>
        </w:rPr>
        <w:t>rozporządzenia Parlamentu Europejskiego i Rady (UE) 2016/679 z dnia 27 kwietnia 2016r.</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w sprawie ochrony osób fizycznych w związku z przetwarzaniem danych osobowych i w sprawie swobodnego przepływu takich danych</w:t>
      </w:r>
      <w:r w:rsidRPr="00F67D9B">
        <w:rPr>
          <w:rFonts w:ascii="Arial" w:eastAsia="Times New Roman" w:hAnsi="Arial" w:cs="Arial"/>
          <w:b/>
          <w:kern w:val="2"/>
          <w:lang w:eastAsia="zh-CN"/>
        </w:rPr>
        <w:t xml:space="preserve"> </w:t>
      </w:r>
      <w:r w:rsidRPr="00F67D9B">
        <w:rPr>
          <w:rFonts w:ascii="Arial" w:eastAsia="Times New Roman" w:hAnsi="Arial" w:cs="Arial"/>
          <w:kern w:val="2"/>
          <w:lang w:eastAsia="zh-CN"/>
        </w:rPr>
        <w:t xml:space="preserve">oraz uchylenia dyrektywy 95/46/WE (ogólne rozporządzenie o ochronie danych) (Dz. Urz. UE L 119 z 04.05.2016, str. 1 ze zm.) - </w:t>
      </w:r>
      <w:r w:rsidRPr="00F67D9B">
        <w:rPr>
          <w:rFonts w:ascii="Arial" w:eastAsia="Times New Roman" w:hAnsi="Arial" w:cs="Arial"/>
          <w:kern w:val="2"/>
          <w:u w:val="single"/>
          <w:lang w:eastAsia="zh-CN"/>
        </w:rPr>
        <w:t>RODO</w:t>
      </w:r>
      <w:r w:rsidRPr="00F67D9B">
        <w:rPr>
          <w:rFonts w:ascii="Arial" w:eastAsia="Times New Roman" w:hAnsi="Arial" w:cs="Arial"/>
          <w:b/>
          <w:kern w:val="2"/>
          <w:u w:val="single"/>
          <w:lang w:eastAsia="zh-CN"/>
        </w:rPr>
        <w:t xml:space="preserve"> </w:t>
      </w:r>
      <w:r w:rsidRPr="00F67D9B">
        <w:rPr>
          <w:rFonts w:ascii="Arial" w:eastAsia="Times New Roman" w:hAnsi="Arial" w:cs="Arial"/>
          <w:kern w:val="2"/>
          <w:u w:val="single"/>
          <w:lang w:eastAsia="zh-CN"/>
        </w:rPr>
        <w:t>wobec osób fizycznych, od których dane osobowe bezpośrednio lub pośrednio pozyskałem w celu ubiegania się o udzielenie zamówienia publicznego w niniejszym postępowaniu</w:t>
      </w:r>
      <w:r w:rsidRPr="00F67D9B">
        <w:rPr>
          <w:rFonts w:ascii="Arial" w:eastAsia="Times New Roman" w:hAnsi="Arial" w:cs="Arial"/>
          <w:kern w:val="2"/>
          <w:lang w:eastAsia="zh-CN"/>
        </w:rPr>
        <w:t>.</w:t>
      </w:r>
      <w:r w:rsidRPr="00F67D9B">
        <w:rPr>
          <w:rFonts w:ascii="Arial" w:eastAsia="Times New Roman" w:hAnsi="Arial" w:cs="Arial"/>
          <w:kern w:val="2"/>
          <w:vertAlign w:val="superscript"/>
          <w:lang w:eastAsia="zh-CN"/>
        </w:rPr>
        <w:t>*)</w:t>
      </w:r>
    </w:p>
    <w:p w14:paraId="224F4F69" w14:textId="77777777" w:rsidR="00F67D9B" w:rsidRPr="00F67D9B" w:rsidRDefault="00F67D9B" w:rsidP="00F27F2C">
      <w:pPr>
        <w:suppressAutoHyphens/>
        <w:spacing w:after="0" w:line="276" w:lineRule="auto"/>
        <w:ind w:left="426" w:hanging="142"/>
        <w:jc w:val="both"/>
        <w:rPr>
          <w:rFonts w:ascii="Arial" w:eastAsia="Times New Roman" w:hAnsi="Arial" w:cs="Arial"/>
          <w:kern w:val="2"/>
          <w:sz w:val="20"/>
          <w:szCs w:val="20"/>
          <w:lang w:eastAsia="zh-CN"/>
        </w:rPr>
      </w:pPr>
      <w:r w:rsidRPr="00F67D9B">
        <w:rPr>
          <w:rFonts w:ascii="Arial" w:eastAsia="Times New Roman" w:hAnsi="Arial" w:cs="Arial"/>
          <w:i/>
          <w:color w:val="000000"/>
          <w:kern w:val="2"/>
          <w:vertAlign w:val="superscript"/>
          <w:lang w:eastAsia="zh-CN"/>
        </w:rPr>
        <w:t>*)</w:t>
      </w:r>
      <w:r w:rsidRPr="00F67D9B">
        <w:rPr>
          <w:rFonts w:ascii="Arial" w:eastAsia="Times New Roman" w:hAnsi="Arial" w:cs="Arial"/>
          <w:i/>
          <w:color w:val="000000"/>
          <w:kern w:val="2"/>
          <w:lang w:eastAsia="zh-CN"/>
        </w:rPr>
        <w:t xml:space="preserve"> </w:t>
      </w:r>
      <w:r w:rsidRPr="00F67D9B">
        <w:rPr>
          <w:rFonts w:ascii="Arial" w:eastAsia="Times New Roman" w:hAnsi="Arial" w:cs="Arial"/>
          <w:i/>
          <w:color w:val="000000"/>
          <w:kern w:val="2"/>
          <w:sz w:val="20"/>
          <w:szCs w:val="20"/>
          <w:lang w:eastAsia="zh-CN"/>
        </w:rPr>
        <w:t xml:space="preserve">W przypadku, gdy Wykonawca </w:t>
      </w:r>
      <w:r w:rsidRPr="00F67D9B">
        <w:rPr>
          <w:rFonts w:ascii="Arial" w:eastAsia="Times New Roman" w:hAnsi="Arial" w:cs="Arial"/>
          <w:i/>
          <w:kern w:val="2"/>
          <w:sz w:val="20"/>
          <w:szCs w:val="20"/>
          <w:lang w:eastAsia="zh-CN"/>
        </w:rPr>
        <w:t>nie przekazuje danych osobowych innych niż bezpośrednio jego dotyczących lub zachodzi wyłączenie stosowania obowiązku informacyjnego, stosownie do art. 13 ust. 4 lub art. 14 ust. 5 RODO - treści oświadczenia Wykonawca nie składa np. przez jego wykreślenie.</w:t>
      </w:r>
    </w:p>
    <w:p w14:paraId="57A622D8"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jestem:</w:t>
      </w:r>
    </w:p>
    <w:bookmarkStart w:id="1" w:name="__Fieldmark__0_3933209884"/>
    <w:p w14:paraId="1B939F0C" w14:textId="77777777" w:rsidR="00F67D9B" w:rsidRPr="00F67D9B" w:rsidRDefault="00F67D9B" w:rsidP="00F27F2C">
      <w:pPr>
        <w:suppressLineNumbers/>
        <w:tabs>
          <w:tab w:val="center" w:pos="4819"/>
          <w:tab w:val="right" w:pos="9638"/>
        </w:tabs>
        <w:suppressAutoHyphens/>
        <w:spacing w:after="0" w:line="276" w:lineRule="auto"/>
        <w:ind w:left="720" w:hanging="436"/>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1"/>
      <w:r w:rsidRPr="00F67D9B">
        <w:rPr>
          <w:rFonts w:ascii="Arial" w:eastAsia="Times New Roman" w:hAnsi="Arial" w:cs="Arial"/>
          <w:kern w:val="2"/>
          <w:lang w:val="x-none" w:eastAsia="zh-CN"/>
        </w:rPr>
        <w:t xml:space="preserve"> mikroprzedsiębiorstwem,</w:t>
      </w:r>
      <w:r w:rsidRPr="00F67D9B">
        <w:rPr>
          <w:rFonts w:ascii="Arial" w:eastAsia="Times New Roman" w:hAnsi="Arial" w:cs="Arial"/>
          <w:b/>
          <w:kern w:val="2"/>
          <w:lang w:val="x-none" w:eastAsia="zh-CN"/>
        </w:rPr>
        <w:tab/>
      </w:r>
    </w:p>
    <w:bookmarkStart w:id="2" w:name="__Fieldmark__1_3933209884"/>
    <w:p w14:paraId="09495C64" w14:textId="77777777" w:rsidR="00F67D9B" w:rsidRPr="00F67D9B" w:rsidRDefault="00F67D9B" w:rsidP="00F27F2C">
      <w:pPr>
        <w:suppressAutoHyphens/>
        <w:spacing w:after="0" w:line="276" w:lineRule="auto"/>
        <w:ind w:left="426" w:hanging="142"/>
        <w:jc w:val="both"/>
        <w:rPr>
          <w:rFonts w:ascii="Arial" w:eastAsia="Times New Roman" w:hAnsi="Arial" w:cs="Arial"/>
          <w:b/>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2"/>
      <w:r w:rsidRPr="00F67D9B">
        <w:rPr>
          <w:rFonts w:ascii="Arial" w:eastAsia="Times New Roman" w:hAnsi="Arial" w:cs="Arial"/>
          <w:color w:val="000000"/>
          <w:kern w:val="2"/>
          <w:lang w:eastAsia="zh-CN"/>
        </w:rPr>
        <w:t xml:space="preserve"> małym przedsiębiorstwem, </w:t>
      </w:r>
    </w:p>
    <w:bookmarkStart w:id="3" w:name="__Fieldmark__2_3933209884"/>
    <w:p w14:paraId="5E6A1150" w14:textId="6F9C6184" w:rsidR="00F67D9B" w:rsidRPr="00F67D9B" w:rsidRDefault="00F67D9B" w:rsidP="00F27F2C">
      <w:pPr>
        <w:suppressAutoHyphens/>
        <w:spacing w:after="0" w:line="276" w:lineRule="auto"/>
        <w:ind w:firstLine="284"/>
        <w:jc w:val="both"/>
        <w:rPr>
          <w:rFonts w:ascii="Arial" w:eastAsia="Times New Roman" w:hAnsi="Arial" w:cs="Arial"/>
          <w:color w:val="000000"/>
          <w:kern w:val="2"/>
          <w:lang w:eastAsia="zh-CN"/>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bookmarkEnd w:id="3"/>
      <w:r w:rsidRPr="00F67D9B">
        <w:rPr>
          <w:rFonts w:ascii="Arial" w:eastAsia="Times New Roman" w:hAnsi="Arial" w:cs="Arial"/>
          <w:color w:val="000000"/>
          <w:kern w:val="2"/>
          <w:lang w:eastAsia="zh-CN"/>
        </w:rPr>
        <w:t xml:space="preserve"> średnim przedsiębiorstwem.</w:t>
      </w:r>
    </w:p>
    <w:p w14:paraId="2627119E"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43DB8EE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5906DA3C"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u w:val="single"/>
          <w:lang w:eastAsia="zh-CN"/>
        </w:rPr>
        <w:t>Mikro przedsiębiorstwo</w:t>
      </w:r>
      <w:r w:rsidRPr="00F67D9B">
        <w:rPr>
          <w:rFonts w:ascii="Arial" w:eastAsia="Times New Roman" w:hAnsi="Arial" w:cs="Arial"/>
          <w:i/>
          <w:kern w:val="2"/>
          <w:sz w:val="20"/>
          <w:szCs w:val="20"/>
          <w:lang w:eastAsia="zh-CN"/>
        </w:rPr>
        <w:t xml:space="preserve">: przedsiębiorstwo które zatrudnia mniej niż 10 osób i którego roczny obrót lub roczna suma bilansowa nie przekracza 2 milionów EURO. </w:t>
      </w:r>
    </w:p>
    <w:p w14:paraId="76EF1C37" w14:textId="77777777" w:rsidR="00F67D9B" w:rsidRPr="00F67D9B" w:rsidRDefault="00F67D9B" w:rsidP="00F27F2C">
      <w:pPr>
        <w:suppressAutoHyphens/>
        <w:spacing w:after="0" w:line="276" w:lineRule="auto"/>
        <w:ind w:left="284"/>
        <w:jc w:val="both"/>
        <w:rPr>
          <w:rFonts w:ascii="Arial" w:eastAsia="Times New Roman" w:hAnsi="Arial" w:cs="Arial"/>
          <w:kern w:val="2"/>
          <w:sz w:val="20"/>
          <w:szCs w:val="20"/>
          <w:lang w:eastAsia="zh-CN"/>
        </w:rPr>
      </w:pPr>
      <w:r w:rsidRPr="00F67D9B">
        <w:rPr>
          <w:rFonts w:ascii="Arial" w:eastAsia="Times New Roman" w:hAnsi="Arial" w:cs="Arial"/>
          <w:kern w:val="2"/>
          <w:sz w:val="20"/>
          <w:szCs w:val="20"/>
          <w:u w:val="single"/>
          <w:lang w:eastAsia="zh-CN"/>
        </w:rPr>
        <w:t>Małe przedsiębiorstwo:</w:t>
      </w:r>
      <w:r w:rsidRPr="00F67D9B">
        <w:rPr>
          <w:rFonts w:ascii="Arial" w:eastAsia="Times New Roman" w:hAnsi="Arial" w:cs="Arial"/>
          <w:kern w:val="2"/>
          <w:sz w:val="20"/>
          <w:szCs w:val="20"/>
          <w:lang w:eastAsia="zh-CN"/>
        </w:rPr>
        <w:t xml:space="preserve">  przedsiębiorstwo, które zatrudnia mniej niż 50 osób i którego roczny obrót lub roczna suma bilansowa nie przekracza 10 milionów EURO. </w:t>
      </w:r>
    </w:p>
    <w:p w14:paraId="4E1A63D0"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kern w:val="2"/>
          <w:sz w:val="20"/>
          <w:szCs w:val="20"/>
          <w:u w:val="single"/>
          <w:lang w:eastAsia="zh-CN"/>
        </w:rPr>
        <w:t>Średnie przedsiębiorstwa:</w:t>
      </w:r>
      <w:r w:rsidRPr="00F67D9B">
        <w:rPr>
          <w:rFonts w:ascii="Arial" w:eastAsia="Times New Roman" w:hAnsi="Arial" w:cs="Arial"/>
          <w:kern w:val="2"/>
          <w:sz w:val="20"/>
          <w:szCs w:val="20"/>
          <w:lang w:eastAsia="zh-CN"/>
        </w:rPr>
        <w:t xml:space="preserve"> przedsiębiorstwa, które nie są mikroprzedsiębiorstwami ani małymi przedsiębiorstwami</w:t>
      </w:r>
      <w:r w:rsidRPr="00F67D9B">
        <w:rPr>
          <w:rFonts w:ascii="Arial" w:eastAsia="Times New Roman" w:hAnsi="Arial" w:cs="Arial"/>
          <w:i/>
          <w:kern w:val="2"/>
          <w:sz w:val="20"/>
          <w:szCs w:val="20"/>
          <w:lang w:eastAsia="zh-CN"/>
        </w:rPr>
        <w:t xml:space="preserve"> i które zatrudniają mniej niż 250 osób i których roczny obrót nie przekracza 50 milionów EUR lub roczna suma bilansowa nie przekracza 43 milionów EURO.</w:t>
      </w:r>
    </w:p>
    <w:p w14:paraId="657409E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2FAC35D0"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w:t>
      </w:r>
    </w:p>
    <w:bookmarkStart w:id="4" w:name="__Fieldmark__3_3933209884"/>
    <w:p w14:paraId="7C993910"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4"/>
      <w:r w:rsidRPr="00F67D9B">
        <w:rPr>
          <w:rFonts w:ascii="Arial" w:eastAsia="Times New Roman" w:hAnsi="Arial" w:cs="Arial"/>
          <w:color w:val="000000"/>
          <w:kern w:val="2"/>
          <w:lang w:val="x-none" w:eastAsia="zh-CN"/>
        </w:rPr>
        <w:t xml:space="preserve"> prowadzę jednoosobową działalność gospodarczą,</w:t>
      </w:r>
    </w:p>
    <w:bookmarkStart w:id="5" w:name="__Fieldmark__4_3933209884"/>
    <w:p w14:paraId="1D2F061D"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b/>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5"/>
      <w:r w:rsidRPr="00F67D9B">
        <w:rPr>
          <w:rFonts w:ascii="Arial" w:eastAsia="Times New Roman" w:hAnsi="Arial" w:cs="Arial"/>
          <w:color w:val="000000"/>
          <w:kern w:val="2"/>
          <w:lang w:val="x-none" w:eastAsia="zh-CN"/>
        </w:rPr>
        <w:t xml:space="preserve"> jestem osobą fizyczną nie prowadzącą działalności gospodarczej,</w:t>
      </w:r>
    </w:p>
    <w:bookmarkStart w:id="6" w:name="__Fieldmark__5_3933209884"/>
    <w:p w14:paraId="300A3E35" w14:textId="77777777" w:rsidR="00F67D9B" w:rsidRPr="00F67D9B" w:rsidRDefault="00F67D9B" w:rsidP="00F27F2C">
      <w:pPr>
        <w:suppressLineNumbers/>
        <w:tabs>
          <w:tab w:val="center" w:pos="4819"/>
          <w:tab w:val="right" w:pos="9638"/>
        </w:tabs>
        <w:suppressAutoHyphens/>
        <w:spacing w:after="0" w:line="276" w:lineRule="auto"/>
        <w:ind w:left="720" w:hanging="436"/>
        <w:jc w:val="both"/>
        <w:rPr>
          <w:rFonts w:ascii="Arial" w:eastAsia="Times New Roman" w:hAnsi="Arial" w:cs="Arial"/>
          <w:color w:val="000000"/>
          <w:kern w:val="2"/>
          <w:lang w:val="x-none" w:eastAsia="zh-CN"/>
        </w:rPr>
      </w:pPr>
      <w:r w:rsidRPr="00F67D9B">
        <w:rPr>
          <w:rFonts w:ascii="Arial" w:eastAsia="Times New Roman" w:hAnsi="Arial" w:cs="Arial"/>
          <w:b/>
          <w:kern w:val="2"/>
          <w:lang w:val="x-none"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val="x-none" w:eastAsia="zh-CN"/>
        </w:rPr>
        <w:instrText xml:space="preserve"> FORMCHECKBOX </w:instrText>
      </w:r>
      <w:r w:rsidR="00000000">
        <w:rPr>
          <w:rFonts w:ascii="Arial" w:eastAsia="Times New Roman" w:hAnsi="Arial" w:cs="Arial"/>
          <w:b/>
          <w:kern w:val="2"/>
          <w:lang w:val="x-none" w:eastAsia="zh-CN"/>
        </w:rPr>
      </w:r>
      <w:r w:rsidR="00000000">
        <w:rPr>
          <w:rFonts w:ascii="Arial" w:eastAsia="Times New Roman" w:hAnsi="Arial" w:cs="Arial"/>
          <w:b/>
          <w:kern w:val="2"/>
          <w:lang w:val="x-none" w:eastAsia="zh-CN"/>
        </w:rPr>
        <w:fldChar w:fldCharType="separate"/>
      </w:r>
      <w:r w:rsidRPr="00F67D9B">
        <w:rPr>
          <w:rFonts w:ascii="Arial" w:eastAsia="Times New Roman" w:hAnsi="Arial" w:cs="Arial"/>
          <w:b/>
          <w:kern w:val="2"/>
          <w:lang w:val="x-none" w:eastAsia="zh-CN"/>
        </w:rPr>
        <w:fldChar w:fldCharType="end"/>
      </w:r>
      <w:bookmarkEnd w:id="6"/>
      <w:r w:rsidRPr="00F67D9B">
        <w:rPr>
          <w:rFonts w:ascii="Arial" w:eastAsia="Times New Roman" w:hAnsi="Arial" w:cs="Arial"/>
          <w:color w:val="000000"/>
          <w:kern w:val="2"/>
          <w:lang w:val="x-none" w:eastAsia="zh-CN"/>
        </w:rPr>
        <w:t xml:space="preserve"> prowadzę inny rodzaj działalności.</w:t>
      </w:r>
    </w:p>
    <w:p w14:paraId="14014F8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11547A1C"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70DD4103" w14:textId="77777777" w:rsidR="00F67D9B" w:rsidRPr="00F67D9B" w:rsidRDefault="00F67D9B" w:rsidP="00F27F2C">
      <w:pPr>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(w przypadku wykonawców wspólnie ubiegających się o udzielenie zamówienia – należy wskazać informacje dot. lidera)</w:t>
      </w:r>
    </w:p>
    <w:p w14:paraId="7313FCCF"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color w:val="000000"/>
          <w:kern w:val="2"/>
          <w:lang w:eastAsia="zh-CN"/>
        </w:rPr>
      </w:pPr>
      <w:r w:rsidRPr="00F67D9B">
        <w:rPr>
          <w:rFonts w:ascii="Arial" w:eastAsia="Times New Roman" w:hAnsi="Arial" w:cs="Arial"/>
          <w:color w:val="000000"/>
          <w:kern w:val="2"/>
          <w:lang w:eastAsia="zh-CN"/>
        </w:rPr>
        <w:t>Oświadczam że, dokument potwierdzający umocowanie osoby do reprezentowania wykonawcy, można uzyskać za pomocą bezpłatnych i ogólnodostępnych baz danych, tj.:</w:t>
      </w:r>
    </w:p>
    <w:p w14:paraId="60D6809E"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lang w:eastAsia="ar-SA"/>
        </w:rPr>
      </w:pPr>
      <w:r w:rsidRPr="00F67D9B">
        <w:rPr>
          <w:rFonts w:ascii="Arial" w:eastAsia="Times New Roman" w:hAnsi="Arial" w:cs="Arial"/>
          <w:b/>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b/>
          <w:kern w:val="2"/>
          <w:lang w:eastAsia="zh-CN"/>
        </w:rPr>
        <w:instrText xml:space="preserve"> FORMCHECKBOX </w:instrText>
      </w:r>
      <w:r w:rsidR="00000000">
        <w:rPr>
          <w:rFonts w:ascii="Arial" w:eastAsia="Times New Roman" w:hAnsi="Arial" w:cs="Arial"/>
          <w:b/>
          <w:kern w:val="2"/>
          <w:lang w:eastAsia="zh-CN"/>
        </w:rPr>
      </w:r>
      <w:r w:rsidR="00000000">
        <w:rPr>
          <w:rFonts w:ascii="Arial" w:eastAsia="Times New Roman" w:hAnsi="Arial" w:cs="Arial"/>
          <w:b/>
          <w:kern w:val="2"/>
          <w:lang w:eastAsia="zh-CN"/>
        </w:rPr>
        <w:fldChar w:fldCharType="separate"/>
      </w:r>
      <w:r w:rsidRPr="00F67D9B">
        <w:rPr>
          <w:rFonts w:ascii="Arial" w:eastAsia="Times New Roman" w:hAnsi="Arial" w:cs="Arial"/>
          <w:b/>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https://ems.ms.gov.pl - dla odpisu z Krajowego Rejestru Sądowego</w:t>
      </w:r>
    </w:p>
    <w:p w14:paraId="20110B23" w14:textId="77777777" w:rsidR="00F67D9B" w:rsidRPr="00F67D9B" w:rsidRDefault="00F67D9B" w:rsidP="00F27F2C">
      <w:pPr>
        <w:widowControl w:val="0"/>
        <w:suppressAutoHyphens/>
        <w:spacing w:after="0" w:line="276" w:lineRule="auto"/>
        <w:ind w:left="644" w:hanging="360"/>
        <w:jc w:val="both"/>
        <w:rPr>
          <w:rFonts w:ascii="Arial" w:eastAsia="Times New Roman" w:hAnsi="Arial" w:cs="Arial"/>
          <w:i/>
          <w:kern w:val="2"/>
          <w:vertAlign w:val="superscript"/>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https://www.ceidg.gov.pl - dla odpisu z CEIDG</w:t>
      </w:r>
    </w:p>
    <w:p w14:paraId="48E4FA1B"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lang w:eastAsia="zh-CN"/>
        </w:rPr>
      </w:pPr>
      <w:r w:rsidRPr="00F67D9B">
        <w:rPr>
          <w:rFonts w:ascii="Arial" w:eastAsia="Times New Roman" w:hAnsi="Arial" w:cs="Arial"/>
          <w:kern w:val="2"/>
          <w:lang w:eastAsia="zh-CN"/>
        </w:rPr>
        <w:fldChar w:fldCharType="begin">
          <w:ffData>
            <w:name w:val=""/>
            <w:enabled/>
            <w:calcOnExit w:val="0"/>
            <w:checkBox>
              <w:sizeAuto/>
              <w:default w:val="0"/>
              <w:checked w:val="0"/>
            </w:checkBox>
          </w:ffData>
        </w:fldChar>
      </w:r>
      <w:r w:rsidRPr="00F67D9B">
        <w:rPr>
          <w:rFonts w:ascii="Arial" w:eastAsia="Times New Roman" w:hAnsi="Arial" w:cs="Arial"/>
          <w:kern w:val="2"/>
          <w:lang w:eastAsia="zh-CN"/>
        </w:rPr>
        <w:instrText xml:space="preserve"> FORMCHECKBOX </w:instrText>
      </w:r>
      <w:r w:rsidR="00000000">
        <w:rPr>
          <w:rFonts w:ascii="Arial" w:eastAsia="Times New Roman" w:hAnsi="Arial" w:cs="Arial"/>
          <w:kern w:val="2"/>
          <w:lang w:eastAsia="zh-CN"/>
        </w:rPr>
      </w:r>
      <w:r w:rsidR="00000000">
        <w:rPr>
          <w:rFonts w:ascii="Arial" w:eastAsia="Times New Roman" w:hAnsi="Arial" w:cs="Arial"/>
          <w:kern w:val="2"/>
          <w:lang w:eastAsia="zh-CN"/>
        </w:rPr>
        <w:fldChar w:fldCharType="separate"/>
      </w:r>
      <w:r w:rsidRPr="00F67D9B">
        <w:rPr>
          <w:rFonts w:ascii="Arial" w:eastAsia="Times New Roman" w:hAnsi="Arial" w:cs="Arial"/>
          <w:kern w:val="2"/>
          <w:lang w:eastAsia="zh-CN"/>
        </w:rPr>
        <w:fldChar w:fldCharType="end"/>
      </w:r>
      <w:r w:rsidRPr="00F67D9B">
        <w:rPr>
          <w:rFonts w:ascii="Arial" w:eastAsia="Times New Roman" w:hAnsi="Arial" w:cs="Arial"/>
          <w:kern w:val="2"/>
          <w:lang w:eastAsia="zh-CN"/>
        </w:rPr>
        <w:t xml:space="preserve"> </w:t>
      </w:r>
      <w:r w:rsidRPr="00F67D9B">
        <w:rPr>
          <w:rFonts w:ascii="Arial" w:eastAsia="Times New Roman" w:hAnsi="Arial" w:cs="Arial"/>
          <w:i/>
          <w:kern w:val="2"/>
          <w:lang w:eastAsia="zh-CN"/>
        </w:rPr>
        <w:t>inny rejestr ………………………………………….</w:t>
      </w:r>
    </w:p>
    <w:p w14:paraId="135BC716" w14:textId="77777777" w:rsidR="00F67D9B" w:rsidRPr="00F67D9B" w:rsidRDefault="00F67D9B" w:rsidP="00F27F2C">
      <w:pPr>
        <w:widowControl w:val="0"/>
        <w:suppressAutoHyphens/>
        <w:spacing w:after="0" w:line="276" w:lineRule="auto"/>
        <w:ind w:left="284"/>
        <w:jc w:val="both"/>
        <w:rPr>
          <w:rFonts w:ascii="Arial" w:eastAsia="Times New Roman" w:hAnsi="Arial" w:cs="Arial"/>
          <w:i/>
          <w:kern w:val="2"/>
          <w:sz w:val="20"/>
          <w:szCs w:val="20"/>
          <w:lang w:eastAsia="zh-CN"/>
        </w:rPr>
      </w:pPr>
      <w:r w:rsidRPr="00F67D9B">
        <w:rPr>
          <w:rFonts w:ascii="Arial" w:eastAsia="Times New Roman" w:hAnsi="Arial" w:cs="Arial"/>
          <w:i/>
          <w:kern w:val="2"/>
          <w:lang w:eastAsia="zh-CN"/>
        </w:rPr>
        <w:t xml:space="preserve">                                         </w:t>
      </w:r>
      <w:r w:rsidRPr="00F67D9B">
        <w:rPr>
          <w:rFonts w:ascii="Arial" w:eastAsia="Times New Roman" w:hAnsi="Arial" w:cs="Arial"/>
          <w:i/>
          <w:kern w:val="2"/>
          <w:sz w:val="20"/>
          <w:szCs w:val="20"/>
          <w:lang w:eastAsia="zh-CN"/>
        </w:rPr>
        <w:t>(wskazać właściwy rejestr)</w:t>
      </w:r>
    </w:p>
    <w:p w14:paraId="42F15256"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Uwaga: </w:t>
      </w:r>
    </w:p>
    <w:p w14:paraId="3EF081B0" w14:textId="77777777" w:rsidR="00F67D9B" w:rsidRPr="00F67D9B" w:rsidRDefault="00F67D9B" w:rsidP="00F27F2C">
      <w:pPr>
        <w:suppressAutoHyphens/>
        <w:spacing w:after="0" w:line="276" w:lineRule="auto"/>
        <w:ind w:left="284"/>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 xml:space="preserve">Należy wybrać właściwą opcję poprzez umieszczenie znaku „x” </w:t>
      </w:r>
    </w:p>
    <w:p w14:paraId="0246553D" w14:textId="77777777" w:rsidR="00F67D9B" w:rsidRPr="00F67D9B" w:rsidRDefault="00F67D9B" w:rsidP="00BD6258">
      <w:pPr>
        <w:numPr>
          <w:ilvl w:val="0"/>
          <w:numId w:val="38"/>
        </w:numPr>
        <w:tabs>
          <w:tab w:val="left" w:pos="426"/>
        </w:tabs>
        <w:suppressAutoHyphens/>
        <w:spacing w:after="0" w:line="276" w:lineRule="auto"/>
        <w:ind w:left="284" w:hanging="284"/>
        <w:jc w:val="both"/>
        <w:rPr>
          <w:rFonts w:ascii="Arial" w:eastAsia="Times New Roman" w:hAnsi="Arial" w:cs="Arial"/>
          <w:b/>
          <w:kern w:val="2"/>
          <w:lang w:eastAsia="zh-CN"/>
        </w:rPr>
      </w:pPr>
      <w:r w:rsidRPr="00F67D9B">
        <w:rPr>
          <w:rFonts w:ascii="Arial" w:eastAsia="Times New Roman" w:hAnsi="Arial" w:cs="Arial"/>
          <w:kern w:val="2"/>
          <w:lang w:eastAsia="zh-CN"/>
        </w:rPr>
        <w:t>Załącznikami do niniejszej oferty są:</w:t>
      </w:r>
    </w:p>
    <w:p w14:paraId="50EF7747" w14:textId="3F19B87F" w:rsidR="00F67D9B" w:rsidRPr="00F67D9B" w:rsidRDefault="00F67D9B" w:rsidP="009A5986">
      <w:pPr>
        <w:suppressAutoHyphens/>
        <w:spacing w:after="0" w:line="276" w:lineRule="auto"/>
        <w:ind w:left="284"/>
        <w:rPr>
          <w:rFonts w:ascii="Arial" w:eastAsia="Times New Roman" w:hAnsi="Arial" w:cs="Arial"/>
          <w:b/>
          <w:kern w:val="2"/>
          <w:lang w:eastAsia="zh-CN"/>
        </w:rPr>
      </w:pPr>
      <w:r w:rsidRPr="00F67D9B">
        <w:rPr>
          <w:rFonts w:ascii="Arial" w:eastAsia="Times New Roman" w:hAnsi="Arial" w:cs="Arial"/>
          <w:kern w:val="2"/>
          <w:lang w:eastAsia="zh-CN"/>
        </w:rPr>
        <w:t>............................................................…</w:t>
      </w:r>
    </w:p>
    <w:p w14:paraId="10F9FD71" w14:textId="3C2BA1D9" w:rsidR="00F67D9B" w:rsidRPr="00D839A5" w:rsidRDefault="00F67D9B" w:rsidP="009A5986">
      <w:pPr>
        <w:suppressAutoHyphens/>
        <w:spacing w:after="0" w:line="276" w:lineRule="auto"/>
        <w:rPr>
          <w:rFonts w:ascii="Arial" w:eastAsia="Times New Roman" w:hAnsi="Arial" w:cs="Arial"/>
          <w:b/>
          <w:kern w:val="2"/>
          <w:sz w:val="16"/>
          <w:szCs w:val="16"/>
          <w:lang w:eastAsia="zh-CN"/>
        </w:rPr>
      </w:pPr>
      <w:r w:rsidRPr="00F67D9B">
        <w:rPr>
          <w:rFonts w:ascii="Arial" w:eastAsia="Times New Roman" w:hAnsi="Arial" w:cs="Arial"/>
          <w:kern w:val="2"/>
          <w:lang w:eastAsia="zh-CN"/>
        </w:rPr>
        <w:t xml:space="preserve">                                                            </w:t>
      </w:r>
      <w:r w:rsidRPr="00F67D9B">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 xml:space="preserve">                             </w:t>
      </w:r>
      <w:r w:rsidR="003E24A7">
        <w:rPr>
          <w:rFonts w:ascii="Arial" w:eastAsia="Times New Roman" w:hAnsi="Arial" w:cs="Arial"/>
          <w:i/>
          <w:color w:val="000000"/>
          <w:kern w:val="2"/>
          <w:lang w:eastAsia="zh-CN"/>
        </w:rPr>
        <w:tab/>
      </w:r>
      <w:r w:rsidR="003E24A7">
        <w:rPr>
          <w:rFonts w:ascii="Arial" w:eastAsia="Times New Roman" w:hAnsi="Arial" w:cs="Arial"/>
          <w:i/>
          <w:color w:val="000000"/>
          <w:kern w:val="2"/>
          <w:lang w:eastAsia="zh-CN"/>
        </w:rPr>
        <w:tab/>
      </w:r>
    </w:p>
    <w:p w14:paraId="617C85FB" w14:textId="77777777" w:rsidR="00F67D9B" w:rsidRPr="00F67D9B" w:rsidRDefault="00F67D9B" w:rsidP="00F27F2C">
      <w:pPr>
        <w:suppressAutoHyphens/>
        <w:spacing w:after="0" w:line="276" w:lineRule="auto"/>
        <w:ind w:left="284" w:hanging="284"/>
        <w:rPr>
          <w:rFonts w:ascii="Arial" w:eastAsia="Times New Roman" w:hAnsi="Arial" w:cs="Arial"/>
          <w:b/>
          <w:kern w:val="2"/>
          <w:sz w:val="20"/>
          <w:szCs w:val="20"/>
          <w:lang w:eastAsia="zh-CN"/>
        </w:rPr>
      </w:pPr>
      <w:r w:rsidRPr="00F67D9B">
        <w:rPr>
          <w:rFonts w:ascii="Arial" w:eastAsia="Times New Roman" w:hAnsi="Arial" w:cs="Arial"/>
          <w:i/>
          <w:kern w:val="2"/>
          <w:sz w:val="20"/>
          <w:szCs w:val="20"/>
          <w:lang w:eastAsia="zh-CN"/>
        </w:rPr>
        <w:t>*) Należy przekreślić, jeżeli nie dotyczy.</w:t>
      </w:r>
    </w:p>
    <w:p w14:paraId="30B2C0FC" w14:textId="77777777" w:rsidR="006B4979" w:rsidRDefault="006B4979" w:rsidP="003A6EE9">
      <w:pPr>
        <w:suppressAutoHyphens/>
        <w:spacing w:after="0" w:line="276" w:lineRule="auto"/>
        <w:jc w:val="right"/>
        <w:rPr>
          <w:rFonts w:ascii="Arial" w:eastAsia="Times New Roman" w:hAnsi="Arial" w:cs="Arial"/>
          <w:bCs/>
          <w:i/>
          <w:iCs/>
          <w:kern w:val="2"/>
          <w:lang w:eastAsia="zh-CN"/>
        </w:rPr>
      </w:pPr>
    </w:p>
    <w:p w14:paraId="19F06154" w14:textId="5BCF09AB" w:rsidR="003A6EE9" w:rsidRDefault="003A6EE9" w:rsidP="003A6EE9">
      <w:pPr>
        <w:suppressAutoHyphens/>
        <w:spacing w:after="0" w:line="276" w:lineRule="auto"/>
        <w:jc w:val="right"/>
        <w:rPr>
          <w:rFonts w:ascii="Arial" w:eastAsia="Times New Roman" w:hAnsi="Arial" w:cs="Arial"/>
          <w:bCs/>
          <w:i/>
          <w:iCs/>
          <w:kern w:val="2"/>
          <w:lang w:eastAsia="zh-CN"/>
        </w:rPr>
      </w:pPr>
      <w:r w:rsidRPr="00A0711C">
        <w:rPr>
          <w:rFonts w:ascii="Arial" w:eastAsia="Times New Roman" w:hAnsi="Arial" w:cs="Arial"/>
          <w:bCs/>
          <w:i/>
          <w:iCs/>
          <w:kern w:val="2"/>
          <w:lang w:eastAsia="zh-CN"/>
        </w:rPr>
        <w:lastRenderedPageBreak/>
        <w:t>Załącznik do formularza oferty</w:t>
      </w:r>
    </w:p>
    <w:p w14:paraId="35D2826C" w14:textId="77777777" w:rsidR="003A6EE9" w:rsidRPr="00A0711C" w:rsidRDefault="003A6EE9" w:rsidP="003A6EE9">
      <w:pPr>
        <w:suppressAutoHyphens/>
        <w:spacing w:after="0" w:line="276" w:lineRule="auto"/>
        <w:jc w:val="right"/>
        <w:rPr>
          <w:rFonts w:ascii="Arial" w:eastAsia="Times New Roman" w:hAnsi="Arial" w:cs="Arial"/>
          <w:bCs/>
          <w:i/>
          <w:iCs/>
          <w:kern w:val="2"/>
          <w:lang w:eastAsia="zh-CN"/>
        </w:rPr>
      </w:pPr>
    </w:p>
    <w:p w14:paraId="67E237D5" w14:textId="77777777" w:rsidR="003A6EE9" w:rsidRPr="00A0711C" w:rsidRDefault="003A6EE9" w:rsidP="003A6EE9">
      <w:pPr>
        <w:suppressAutoHyphens/>
        <w:spacing w:after="0" w:line="276" w:lineRule="auto"/>
        <w:jc w:val="center"/>
        <w:rPr>
          <w:rFonts w:ascii="Arial" w:eastAsia="Times New Roman" w:hAnsi="Arial" w:cs="Arial"/>
          <w:b/>
          <w:kern w:val="2"/>
          <w:lang w:eastAsia="zh-CN"/>
        </w:rPr>
      </w:pPr>
      <w:r w:rsidRPr="00A0711C">
        <w:rPr>
          <w:rFonts w:ascii="Arial" w:eastAsia="Times New Roman" w:hAnsi="Arial" w:cs="Arial"/>
          <w:b/>
          <w:kern w:val="2"/>
          <w:lang w:eastAsia="zh-CN"/>
        </w:rPr>
        <w:t xml:space="preserve">CHARAKTERYSTYKA ZAOFEROWANEGO </w:t>
      </w:r>
      <w:r>
        <w:rPr>
          <w:rFonts w:ascii="Arial" w:eastAsia="Times New Roman" w:hAnsi="Arial" w:cs="Arial"/>
          <w:b/>
          <w:kern w:val="2"/>
          <w:lang w:eastAsia="zh-CN"/>
        </w:rPr>
        <w:t xml:space="preserve">URZĄDZENIA - </w:t>
      </w:r>
    </w:p>
    <w:p w14:paraId="6C84D4F8" w14:textId="323C5DFF" w:rsidR="003A6EE9" w:rsidRPr="00A0711C" w:rsidRDefault="003A6EE9" w:rsidP="003A6EE9">
      <w:pPr>
        <w:suppressAutoHyphens/>
        <w:spacing w:after="0" w:line="276" w:lineRule="auto"/>
        <w:jc w:val="center"/>
        <w:rPr>
          <w:rFonts w:ascii="Arial" w:eastAsia="Times New Roman" w:hAnsi="Arial" w:cs="Arial"/>
          <w:b/>
          <w:kern w:val="2"/>
          <w:lang w:eastAsia="zh-CN"/>
        </w:rPr>
      </w:pPr>
      <w:r w:rsidRPr="00A0711C">
        <w:rPr>
          <w:rFonts w:ascii="Arial" w:eastAsia="Times New Roman" w:hAnsi="Arial" w:cs="Arial"/>
          <w:b/>
          <w:kern w:val="2"/>
          <w:lang w:eastAsia="zh-CN"/>
        </w:rPr>
        <w:t xml:space="preserve">WYMAGANIA TECHNICZNE DLA </w:t>
      </w:r>
      <w:r>
        <w:rPr>
          <w:rFonts w:ascii="Arial" w:eastAsia="Times New Roman" w:hAnsi="Arial" w:cs="Arial"/>
          <w:b/>
          <w:kern w:val="2"/>
          <w:lang w:eastAsia="zh-CN"/>
        </w:rPr>
        <w:t>PRASY AUTOMATYCZNEJ KANAŁOWEJ</w:t>
      </w:r>
    </w:p>
    <w:p w14:paraId="3EEB3231" w14:textId="77777777" w:rsidR="003A6EE9" w:rsidRPr="00A0711C" w:rsidRDefault="003A6EE9" w:rsidP="003A6EE9">
      <w:pPr>
        <w:suppressAutoHyphens/>
        <w:spacing w:after="0" w:line="276" w:lineRule="auto"/>
        <w:jc w:val="center"/>
        <w:rPr>
          <w:rFonts w:ascii="Arial" w:eastAsia="Times New Roman" w:hAnsi="Arial" w:cs="Arial"/>
          <w:bCs/>
          <w:kern w:val="2"/>
          <w:u w:val="single"/>
          <w:lang w:eastAsia="zh-CN"/>
        </w:rPr>
      </w:pPr>
      <w:r w:rsidRPr="00A0711C">
        <w:rPr>
          <w:rFonts w:ascii="Arial" w:eastAsia="Times New Roman" w:hAnsi="Arial" w:cs="Arial"/>
          <w:bCs/>
          <w:kern w:val="2"/>
          <w:u w:val="single"/>
          <w:lang w:eastAsia="zh-CN"/>
        </w:rPr>
        <w:t>Należy złożyć wraz z ofertą</w:t>
      </w:r>
    </w:p>
    <w:p w14:paraId="5D73C7EC"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tbl>
      <w:tblPr>
        <w:tblStyle w:val="Tabela-Siatka"/>
        <w:tblW w:w="0" w:type="auto"/>
        <w:tblLook w:val="04A0" w:firstRow="1" w:lastRow="0" w:firstColumn="1" w:lastColumn="0" w:noHBand="0" w:noVBand="1"/>
      </w:tblPr>
      <w:tblGrid>
        <w:gridCol w:w="694"/>
        <w:gridCol w:w="4809"/>
        <w:gridCol w:w="1548"/>
        <w:gridCol w:w="2237"/>
      </w:tblGrid>
      <w:tr w:rsidR="00102D08" w:rsidRPr="00102D08" w14:paraId="67644F64" w14:textId="77777777" w:rsidTr="008D2F13">
        <w:tc>
          <w:tcPr>
            <w:tcW w:w="694" w:type="dxa"/>
            <w:shd w:val="pct15" w:color="auto" w:fill="auto"/>
          </w:tcPr>
          <w:p w14:paraId="0C90B10D"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b/>
                <w:kern w:val="2"/>
                <w:lang w:eastAsia="zh-CN"/>
              </w:rPr>
              <w:t>Lp.</w:t>
            </w:r>
          </w:p>
        </w:tc>
        <w:tc>
          <w:tcPr>
            <w:tcW w:w="4809" w:type="dxa"/>
            <w:shd w:val="pct15" w:color="auto" w:fill="auto"/>
          </w:tcPr>
          <w:p w14:paraId="25E4E603"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b/>
                <w:kern w:val="2"/>
                <w:lang w:eastAsia="zh-CN"/>
              </w:rPr>
              <w:t>Minimalne wymagania Zamawiającego</w:t>
            </w:r>
          </w:p>
        </w:tc>
        <w:tc>
          <w:tcPr>
            <w:tcW w:w="1548" w:type="dxa"/>
            <w:shd w:val="pct15" w:color="auto" w:fill="auto"/>
          </w:tcPr>
          <w:p w14:paraId="5958D3F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b/>
                <w:kern w:val="2"/>
                <w:lang w:eastAsia="zh-CN"/>
              </w:rPr>
              <w:t>Wymagania</w:t>
            </w:r>
          </w:p>
        </w:tc>
        <w:tc>
          <w:tcPr>
            <w:tcW w:w="2237" w:type="dxa"/>
            <w:shd w:val="pct15" w:color="auto" w:fill="auto"/>
          </w:tcPr>
          <w:p w14:paraId="3FC85A29"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b/>
                <w:kern w:val="2"/>
                <w:lang w:eastAsia="zh-CN"/>
              </w:rPr>
              <w:t>Oferowane parametry</w:t>
            </w:r>
          </w:p>
          <w:p w14:paraId="0437AFEA"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b/>
                <w:kern w:val="2"/>
                <w:lang w:eastAsia="zh-CN"/>
              </w:rPr>
              <w:t>Potwierdzenie spełnienia wymagań (Wypełnia oferent)</w:t>
            </w:r>
          </w:p>
        </w:tc>
      </w:tr>
      <w:tr w:rsidR="00102D08" w:rsidRPr="00102D08" w14:paraId="2CA3C8E8" w14:textId="77777777" w:rsidTr="008D2F13">
        <w:tc>
          <w:tcPr>
            <w:tcW w:w="694" w:type="dxa"/>
          </w:tcPr>
          <w:p w14:paraId="0E468FB0"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w:t>
            </w:r>
          </w:p>
        </w:tc>
        <w:tc>
          <w:tcPr>
            <w:tcW w:w="4809" w:type="dxa"/>
          </w:tcPr>
          <w:p w14:paraId="44031D0B" w14:textId="77777777" w:rsidR="00102D08" w:rsidRPr="00102D08" w:rsidRDefault="00102D08" w:rsidP="00102D08">
            <w:pPr>
              <w:suppressAutoHyphens/>
              <w:rPr>
                <w:rFonts w:ascii="Arial" w:hAnsi="Arial" w:cs="Arial"/>
                <w:kern w:val="2"/>
                <w:sz w:val="22"/>
                <w:szCs w:val="22"/>
                <w:lang w:eastAsia="zh-CN"/>
              </w:rPr>
            </w:pPr>
            <w:r w:rsidRPr="00102D08">
              <w:rPr>
                <w:rFonts w:ascii="Arial" w:eastAsia="Calibri" w:hAnsi="Arial" w:cs="Arial"/>
                <w:color w:val="000000"/>
                <w:sz w:val="22"/>
                <w:szCs w:val="22"/>
              </w:rPr>
              <w:t>Maszyna fabrycznie nowa</w:t>
            </w:r>
          </w:p>
        </w:tc>
        <w:tc>
          <w:tcPr>
            <w:tcW w:w="1548" w:type="dxa"/>
          </w:tcPr>
          <w:p w14:paraId="467DFB20"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6A17C314"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tr w:rsidR="00102D08" w:rsidRPr="00102D08" w14:paraId="0FCC5409" w14:textId="77777777" w:rsidTr="008D2F13">
        <w:tc>
          <w:tcPr>
            <w:tcW w:w="694" w:type="dxa"/>
          </w:tcPr>
          <w:p w14:paraId="225F42AD" w14:textId="77777777" w:rsidR="00102D08" w:rsidRPr="00102D08" w:rsidRDefault="00102D08" w:rsidP="00102D08">
            <w:pPr>
              <w:jc w:val="both"/>
              <w:rPr>
                <w:rFonts w:ascii="Arial" w:hAnsi="Arial" w:cs="Arial"/>
                <w:bCs/>
                <w:kern w:val="2"/>
              </w:rPr>
            </w:pPr>
            <w:r w:rsidRPr="00102D08">
              <w:rPr>
                <w:rFonts w:ascii="Arial" w:hAnsi="Arial" w:cs="Arial"/>
                <w:bCs/>
                <w:kern w:val="2"/>
                <w:lang w:eastAsia="zh-CN"/>
              </w:rPr>
              <w:t>2</w:t>
            </w:r>
            <w:r w:rsidRPr="00102D08">
              <w:rPr>
                <w:rFonts w:ascii="Arial" w:hAnsi="Arial" w:cs="Arial"/>
                <w:bCs/>
                <w:kern w:val="2"/>
              </w:rPr>
              <w:t xml:space="preserve"> </w:t>
            </w:r>
          </w:p>
        </w:tc>
        <w:tc>
          <w:tcPr>
            <w:tcW w:w="4809" w:type="dxa"/>
          </w:tcPr>
          <w:p w14:paraId="3B8DAAE2" w14:textId="77777777" w:rsidR="00102D08" w:rsidRPr="00102D08" w:rsidRDefault="00102D08" w:rsidP="00102D08">
            <w:pPr>
              <w:suppressAutoHyphens/>
              <w:jc w:val="both"/>
              <w:rPr>
                <w:rFonts w:ascii="Arial" w:eastAsia="Calibri" w:hAnsi="Arial" w:cs="Arial"/>
                <w:color w:val="000000"/>
                <w:sz w:val="22"/>
                <w:szCs w:val="22"/>
              </w:rPr>
            </w:pPr>
            <w:r w:rsidRPr="00102D08">
              <w:rPr>
                <w:rFonts w:ascii="Arial" w:eastAsia="Calibri" w:hAnsi="Arial" w:cs="Arial"/>
                <w:color w:val="000000"/>
                <w:sz w:val="22"/>
                <w:szCs w:val="22"/>
              </w:rPr>
              <w:t>Rok produkcji minimum 2024</w:t>
            </w:r>
          </w:p>
        </w:tc>
        <w:tc>
          <w:tcPr>
            <w:tcW w:w="1548" w:type="dxa"/>
          </w:tcPr>
          <w:p w14:paraId="44E1773E"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Należy podać</w:t>
            </w:r>
          </w:p>
        </w:tc>
        <w:tc>
          <w:tcPr>
            <w:tcW w:w="2237" w:type="dxa"/>
          </w:tcPr>
          <w:p w14:paraId="18A868E2" w14:textId="77777777" w:rsidR="00102D08" w:rsidRPr="00102D08" w:rsidRDefault="00102D08" w:rsidP="00102D08">
            <w:pPr>
              <w:suppressAutoHyphens/>
              <w:jc w:val="center"/>
              <w:rPr>
                <w:rFonts w:ascii="Arial" w:hAnsi="Arial" w:cs="Arial"/>
                <w:kern w:val="2"/>
                <w:lang w:eastAsia="zh-CN"/>
              </w:rPr>
            </w:pPr>
          </w:p>
        </w:tc>
      </w:tr>
      <w:tr w:rsidR="00102D08" w:rsidRPr="00102D08" w14:paraId="1861FBB0" w14:textId="77777777" w:rsidTr="008D2F13">
        <w:tc>
          <w:tcPr>
            <w:tcW w:w="694" w:type="dxa"/>
          </w:tcPr>
          <w:p w14:paraId="2CC09E02"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3</w:t>
            </w:r>
          </w:p>
        </w:tc>
        <w:tc>
          <w:tcPr>
            <w:tcW w:w="4809" w:type="dxa"/>
          </w:tcPr>
          <w:p w14:paraId="747A8A2A" w14:textId="77777777" w:rsidR="00102D08" w:rsidRPr="00102D08" w:rsidRDefault="00102D08" w:rsidP="00102D08">
            <w:pPr>
              <w:suppressAutoHyphens/>
              <w:jc w:val="both"/>
              <w:rPr>
                <w:rFonts w:ascii="Arial" w:hAnsi="Arial" w:cs="Arial"/>
                <w:kern w:val="2"/>
                <w:sz w:val="22"/>
                <w:szCs w:val="22"/>
                <w:lang w:eastAsia="zh-CN"/>
              </w:rPr>
            </w:pPr>
            <w:r w:rsidRPr="00102D08">
              <w:rPr>
                <w:rFonts w:ascii="Arial" w:hAnsi="Arial" w:cs="Arial"/>
                <w:kern w:val="2"/>
                <w:sz w:val="22"/>
                <w:szCs w:val="22"/>
              </w:rPr>
              <w:t xml:space="preserve">Napęd główny sprawność silników IE3 zgodnie z normą IEC 60034/30 nie większa jak 30 kW </w:t>
            </w:r>
          </w:p>
        </w:tc>
        <w:tc>
          <w:tcPr>
            <w:tcW w:w="1548" w:type="dxa"/>
          </w:tcPr>
          <w:p w14:paraId="1C136C7D"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3035BB5F"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tr w:rsidR="00102D08" w:rsidRPr="00102D08" w14:paraId="711F66AD" w14:textId="77777777" w:rsidTr="008D2F13">
        <w:tc>
          <w:tcPr>
            <w:tcW w:w="694" w:type="dxa"/>
            <w:tcBorders>
              <w:bottom w:val="single" w:sz="4" w:space="0" w:color="auto"/>
            </w:tcBorders>
          </w:tcPr>
          <w:p w14:paraId="0201500E" w14:textId="77777777" w:rsidR="00102D08" w:rsidRPr="00102D08" w:rsidRDefault="00102D08" w:rsidP="00102D08">
            <w:pPr>
              <w:suppressAutoHyphens/>
              <w:jc w:val="both"/>
              <w:rPr>
                <w:rFonts w:ascii="Arial" w:hAnsi="Arial" w:cs="Arial"/>
                <w:bCs/>
                <w:kern w:val="2"/>
                <w:lang w:eastAsia="zh-CN"/>
              </w:rPr>
            </w:pPr>
            <w:bookmarkStart w:id="7" w:name="_Hlk107998455"/>
            <w:r w:rsidRPr="00102D08">
              <w:rPr>
                <w:rFonts w:ascii="Arial" w:hAnsi="Arial" w:cs="Arial"/>
                <w:bCs/>
                <w:kern w:val="2"/>
                <w:lang w:eastAsia="zh-CN"/>
              </w:rPr>
              <w:t>4</w:t>
            </w:r>
          </w:p>
        </w:tc>
        <w:tc>
          <w:tcPr>
            <w:tcW w:w="4809" w:type="dxa"/>
            <w:tcBorders>
              <w:bottom w:val="single" w:sz="4" w:space="0" w:color="auto"/>
            </w:tcBorders>
          </w:tcPr>
          <w:p w14:paraId="0768D6A5" w14:textId="77777777" w:rsidR="00102D08" w:rsidRPr="00102D08" w:rsidRDefault="00102D08" w:rsidP="00102D08">
            <w:pPr>
              <w:suppressAutoHyphens/>
              <w:jc w:val="both"/>
              <w:rPr>
                <w:rFonts w:ascii="Arial" w:hAnsi="Arial" w:cs="Arial"/>
                <w:kern w:val="2"/>
                <w:sz w:val="22"/>
                <w:szCs w:val="22"/>
                <w:lang w:eastAsia="zh-CN"/>
              </w:rPr>
            </w:pPr>
            <w:r w:rsidRPr="00102D08">
              <w:rPr>
                <w:rFonts w:ascii="Arial" w:hAnsi="Arial" w:cs="Arial"/>
                <w:sz w:val="22"/>
                <w:szCs w:val="22"/>
              </w:rPr>
              <w:t>Wymiary</w:t>
            </w:r>
            <w:r w:rsidRPr="00102D08">
              <w:rPr>
                <w:rFonts w:ascii="Arial" w:hAnsi="Arial" w:cs="Arial"/>
                <w:spacing w:val="-1"/>
                <w:sz w:val="22"/>
                <w:szCs w:val="22"/>
              </w:rPr>
              <w:t xml:space="preserve"> </w:t>
            </w:r>
            <w:r w:rsidRPr="00102D08">
              <w:rPr>
                <w:rFonts w:ascii="Arial" w:hAnsi="Arial" w:cs="Arial"/>
                <w:sz w:val="22"/>
                <w:szCs w:val="22"/>
              </w:rPr>
              <w:t>otworu wlotowego (szer.</w:t>
            </w:r>
            <w:r w:rsidRPr="00102D08">
              <w:rPr>
                <w:rFonts w:ascii="Arial" w:hAnsi="Arial" w:cs="Arial"/>
                <w:spacing w:val="-2"/>
                <w:sz w:val="22"/>
                <w:szCs w:val="22"/>
              </w:rPr>
              <w:t xml:space="preserve"> </w:t>
            </w:r>
            <w:r w:rsidRPr="00102D08">
              <w:rPr>
                <w:rFonts w:ascii="Arial" w:hAnsi="Arial" w:cs="Arial"/>
                <w:sz w:val="22"/>
                <w:szCs w:val="22"/>
              </w:rPr>
              <w:t>x</w:t>
            </w:r>
            <w:r w:rsidRPr="00102D08">
              <w:rPr>
                <w:rFonts w:ascii="Arial" w:hAnsi="Arial" w:cs="Arial"/>
                <w:spacing w:val="-1"/>
                <w:sz w:val="22"/>
                <w:szCs w:val="22"/>
              </w:rPr>
              <w:t xml:space="preserve"> </w:t>
            </w:r>
            <w:r w:rsidRPr="00102D08">
              <w:rPr>
                <w:rFonts w:ascii="Arial" w:hAnsi="Arial" w:cs="Arial"/>
                <w:spacing w:val="-4"/>
                <w:sz w:val="22"/>
                <w:szCs w:val="22"/>
              </w:rPr>
              <w:t>dł.) 1020 x 1250mm</w:t>
            </w:r>
          </w:p>
        </w:tc>
        <w:tc>
          <w:tcPr>
            <w:tcW w:w="1548" w:type="dxa"/>
            <w:tcBorders>
              <w:bottom w:val="single" w:sz="4" w:space="0" w:color="auto"/>
            </w:tcBorders>
          </w:tcPr>
          <w:p w14:paraId="5BFF3C34"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Borders>
              <w:bottom w:val="single" w:sz="4" w:space="0" w:color="auto"/>
            </w:tcBorders>
          </w:tcPr>
          <w:p w14:paraId="69B57391"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bookmarkEnd w:id="7"/>
      <w:tr w:rsidR="00102D08" w:rsidRPr="00102D08" w14:paraId="7D21DF77" w14:textId="77777777" w:rsidTr="008D2F13">
        <w:tc>
          <w:tcPr>
            <w:tcW w:w="694" w:type="dxa"/>
          </w:tcPr>
          <w:p w14:paraId="5CB2F55B"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5</w:t>
            </w:r>
          </w:p>
        </w:tc>
        <w:tc>
          <w:tcPr>
            <w:tcW w:w="4809" w:type="dxa"/>
          </w:tcPr>
          <w:p w14:paraId="587B7D4C" w14:textId="77777777" w:rsidR="00102D08" w:rsidRPr="00102D08" w:rsidRDefault="00102D08" w:rsidP="00102D08">
            <w:pPr>
              <w:spacing w:after="120"/>
              <w:jc w:val="both"/>
              <w:rPr>
                <w:rFonts w:ascii="Arial" w:hAnsi="Arial" w:cs="Arial"/>
                <w:color w:val="000000"/>
                <w:sz w:val="22"/>
                <w:szCs w:val="22"/>
              </w:rPr>
            </w:pPr>
            <w:bookmarkStart w:id="8" w:name="_Hlk168301811"/>
            <w:r w:rsidRPr="00102D08">
              <w:rPr>
                <w:rFonts w:ascii="Arial" w:hAnsi="Arial" w:cs="Arial"/>
                <w:sz w:val="22"/>
                <w:szCs w:val="22"/>
              </w:rPr>
              <w:t>Siła</w:t>
            </w:r>
            <w:r w:rsidRPr="00102D08">
              <w:rPr>
                <w:rFonts w:ascii="Arial" w:hAnsi="Arial" w:cs="Arial"/>
                <w:spacing w:val="-1"/>
                <w:sz w:val="22"/>
                <w:szCs w:val="22"/>
              </w:rPr>
              <w:t xml:space="preserve"> </w:t>
            </w:r>
            <w:r w:rsidRPr="00102D08">
              <w:rPr>
                <w:rFonts w:ascii="Arial" w:hAnsi="Arial" w:cs="Arial"/>
                <w:sz w:val="22"/>
                <w:szCs w:val="22"/>
              </w:rPr>
              <w:t>zgniotu nie</w:t>
            </w:r>
            <w:r w:rsidRPr="00102D08">
              <w:rPr>
                <w:rFonts w:ascii="Arial" w:hAnsi="Arial" w:cs="Arial"/>
                <w:spacing w:val="2"/>
                <w:sz w:val="22"/>
                <w:szCs w:val="22"/>
              </w:rPr>
              <w:t xml:space="preserve"> </w:t>
            </w:r>
            <w:r w:rsidRPr="00102D08">
              <w:rPr>
                <w:rFonts w:ascii="Arial" w:hAnsi="Arial" w:cs="Arial"/>
                <w:spacing w:val="-2"/>
                <w:sz w:val="22"/>
                <w:szCs w:val="22"/>
              </w:rPr>
              <w:t>mniejsza</w:t>
            </w:r>
            <w:bookmarkEnd w:id="8"/>
            <w:r w:rsidRPr="00102D08">
              <w:rPr>
                <w:rFonts w:ascii="Arial" w:hAnsi="Arial" w:cs="Arial"/>
                <w:spacing w:val="-2"/>
                <w:sz w:val="22"/>
                <w:szCs w:val="22"/>
              </w:rPr>
              <w:t xml:space="preserve"> niż </w:t>
            </w:r>
            <w:bookmarkStart w:id="9" w:name="_Hlk168301850"/>
            <w:r w:rsidRPr="00102D08">
              <w:rPr>
                <w:rFonts w:ascii="Arial" w:hAnsi="Arial" w:cs="Arial"/>
                <w:sz w:val="22"/>
                <w:szCs w:val="22"/>
              </w:rPr>
              <w:t>50 ton/</w:t>
            </w:r>
            <w:r w:rsidRPr="00102D08">
              <w:rPr>
                <w:rFonts w:ascii="Arial" w:hAnsi="Arial" w:cs="Arial"/>
                <w:spacing w:val="3"/>
                <w:sz w:val="22"/>
                <w:szCs w:val="22"/>
              </w:rPr>
              <w:t xml:space="preserve"> </w:t>
            </w:r>
            <w:r w:rsidRPr="00102D08">
              <w:rPr>
                <w:rFonts w:ascii="Arial" w:hAnsi="Arial" w:cs="Arial"/>
                <w:sz w:val="22"/>
                <w:szCs w:val="22"/>
              </w:rPr>
              <w:t xml:space="preserve">500 </w:t>
            </w:r>
            <w:proofErr w:type="spellStart"/>
            <w:r w:rsidRPr="00102D08">
              <w:rPr>
                <w:rFonts w:ascii="Arial" w:hAnsi="Arial" w:cs="Arial"/>
                <w:spacing w:val="-5"/>
                <w:sz w:val="22"/>
                <w:szCs w:val="22"/>
              </w:rPr>
              <w:t>kN</w:t>
            </w:r>
            <w:bookmarkEnd w:id="9"/>
            <w:proofErr w:type="spellEnd"/>
          </w:p>
        </w:tc>
        <w:tc>
          <w:tcPr>
            <w:tcW w:w="1548" w:type="dxa"/>
          </w:tcPr>
          <w:p w14:paraId="1482B344"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Należy podać</w:t>
            </w:r>
          </w:p>
        </w:tc>
        <w:tc>
          <w:tcPr>
            <w:tcW w:w="2237" w:type="dxa"/>
          </w:tcPr>
          <w:p w14:paraId="7523E555"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tr w:rsidR="00102D08" w:rsidRPr="00102D08" w14:paraId="254A23F8" w14:textId="77777777" w:rsidTr="008D2F13">
        <w:tc>
          <w:tcPr>
            <w:tcW w:w="694" w:type="dxa"/>
          </w:tcPr>
          <w:p w14:paraId="1786E686" w14:textId="77777777" w:rsidR="00102D08" w:rsidRPr="00102D08" w:rsidRDefault="00102D08" w:rsidP="00102D08">
            <w:pPr>
              <w:jc w:val="both"/>
              <w:rPr>
                <w:rFonts w:ascii="Arial" w:hAnsi="Arial" w:cs="Arial"/>
                <w:bCs/>
                <w:kern w:val="2"/>
              </w:rPr>
            </w:pPr>
            <w:r w:rsidRPr="00102D08">
              <w:rPr>
                <w:rFonts w:ascii="Arial" w:hAnsi="Arial" w:cs="Arial"/>
                <w:bCs/>
                <w:kern w:val="2"/>
              </w:rPr>
              <w:t xml:space="preserve">6 </w:t>
            </w:r>
          </w:p>
        </w:tc>
        <w:tc>
          <w:tcPr>
            <w:tcW w:w="4809" w:type="dxa"/>
          </w:tcPr>
          <w:p w14:paraId="2D4653C2" w14:textId="77777777" w:rsidR="00102D08" w:rsidRPr="00102D08" w:rsidRDefault="00102D08" w:rsidP="00102D08">
            <w:pPr>
              <w:suppressAutoHyphens/>
              <w:jc w:val="both"/>
              <w:rPr>
                <w:rFonts w:ascii="Arial" w:hAnsi="Arial" w:cs="Arial"/>
                <w:kern w:val="2"/>
                <w:sz w:val="22"/>
                <w:szCs w:val="22"/>
                <w:lang w:eastAsia="zh-CN"/>
              </w:rPr>
            </w:pPr>
            <w:bookmarkStart w:id="10" w:name="_Hlk168302052"/>
            <w:r w:rsidRPr="00102D08">
              <w:rPr>
                <w:rFonts w:ascii="Arial" w:hAnsi="Arial" w:cs="Arial"/>
                <w:sz w:val="22"/>
                <w:szCs w:val="22"/>
              </w:rPr>
              <w:t>Nacisk</w:t>
            </w:r>
            <w:r w:rsidRPr="00102D08">
              <w:rPr>
                <w:rFonts w:ascii="Arial" w:hAnsi="Arial" w:cs="Arial"/>
                <w:spacing w:val="-7"/>
                <w:sz w:val="22"/>
                <w:szCs w:val="22"/>
              </w:rPr>
              <w:t xml:space="preserve"> </w:t>
            </w:r>
            <w:r w:rsidRPr="00102D08">
              <w:rPr>
                <w:rFonts w:ascii="Arial" w:hAnsi="Arial" w:cs="Arial"/>
                <w:sz w:val="22"/>
                <w:szCs w:val="22"/>
              </w:rPr>
              <w:t>jednostkowy</w:t>
            </w:r>
            <w:r w:rsidRPr="00102D08">
              <w:rPr>
                <w:rFonts w:ascii="Arial" w:hAnsi="Arial" w:cs="Arial"/>
                <w:spacing w:val="-4"/>
                <w:sz w:val="22"/>
                <w:szCs w:val="22"/>
              </w:rPr>
              <w:t xml:space="preserve"> </w:t>
            </w:r>
            <w:r w:rsidRPr="00102D08">
              <w:rPr>
                <w:rFonts w:ascii="Arial" w:hAnsi="Arial" w:cs="Arial"/>
                <w:spacing w:val="-2"/>
                <w:sz w:val="22"/>
                <w:szCs w:val="22"/>
              </w:rPr>
              <w:t>minimalny</w:t>
            </w:r>
            <w:bookmarkEnd w:id="10"/>
            <w:r w:rsidRPr="00102D08">
              <w:rPr>
                <w:rFonts w:ascii="Arial" w:hAnsi="Arial" w:cs="Arial"/>
                <w:spacing w:val="-2"/>
                <w:sz w:val="22"/>
                <w:szCs w:val="22"/>
              </w:rPr>
              <w:t xml:space="preserve"> 61 N/cm²</w:t>
            </w:r>
          </w:p>
        </w:tc>
        <w:tc>
          <w:tcPr>
            <w:tcW w:w="1548" w:type="dxa"/>
          </w:tcPr>
          <w:p w14:paraId="7E081257"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16B47DC8"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tr w:rsidR="00102D08" w:rsidRPr="00102D08" w14:paraId="48AA3CF5" w14:textId="77777777" w:rsidTr="008D2F13">
        <w:tc>
          <w:tcPr>
            <w:tcW w:w="694" w:type="dxa"/>
          </w:tcPr>
          <w:p w14:paraId="2852B16B"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7</w:t>
            </w:r>
          </w:p>
        </w:tc>
        <w:tc>
          <w:tcPr>
            <w:tcW w:w="4809" w:type="dxa"/>
          </w:tcPr>
          <w:p w14:paraId="076D24ED" w14:textId="77777777" w:rsidR="00102D08" w:rsidRPr="00102D08" w:rsidRDefault="00102D08" w:rsidP="00102D08">
            <w:pPr>
              <w:suppressAutoHyphens/>
              <w:jc w:val="both"/>
              <w:rPr>
                <w:rFonts w:ascii="Arial" w:hAnsi="Arial" w:cs="Arial"/>
                <w:b/>
                <w:kern w:val="2"/>
                <w:sz w:val="22"/>
                <w:szCs w:val="22"/>
                <w:lang w:eastAsia="zh-CN"/>
              </w:rPr>
            </w:pPr>
            <w:bookmarkStart w:id="11" w:name="_Hlk168302106"/>
            <w:r w:rsidRPr="00102D08">
              <w:rPr>
                <w:rFonts w:ascii="Arial" w:hAnsi="Arial" w:cs="Arial"/>
                <w:sz w:val="22"/>
                <w:szCs w:val="22"/>
              </w:rPr>
              <w:t>Wydajność</w:t>
            </w:r>
            <w:r w:rsidRPr="00102D08">
              <w:rPr>
                <w:rFonts w:ascii="Arial" w:hAnsi="Arial" w:cs="Arial"/>
                <w:spacing w:val="-2"/>
                <w:sz w:val="22"/>
                <w:szCs w:val="22"/>
              </w:rPr>
              <w:t xml:space="preserve"> </w:t>
            </w:r>
            <w:r w:rsidRPr="00102D08">
              <w:rPr>
                <w:rFonts w:ascii="Arial" w:hAnsi="Arial" w:cs="Arial"/>
                <w:sz w:val="22"/>
                <w:szCs w:val="22"/>
              </w:rPr>
              <w:t>praktyczna</w:t>
            </w:r>
            <w:r w:rsidRPr="00102D08">
              <w:rPr>
                <w:rFonts w:ascii="Arial" w:hAnsi="Arial" w:cs="Arial"/>
                <w:spacing w:val="-4"/>
                <w:sz w:val="22"/>
                <w:szCs w:val="22"/>
              </w:rPr>
              <w:t xml:space="preserve"> </w:t>
            </w:r>
            <w:r w:rsidRPr="00102D08">
              <w:rPr>
                <w:rFonts w:ascii="Arial" w:hAnsi="Arial" w:cs="Arial"/>
                <w:sz w:val="22"/>
                <w:szCs w:val="22"/>
              </w:rPr>
              <w:t>pod</w:t>
            </w:r>
            <w:r w:rsidRPr="00102D08">
              <w:rPr>
                <w:rFonts w:ascii="Arial" w:hAnsi="Arial" w:cs="Arial"/>
                <w:spacing w:val="-1"/>
                <w:sz w:val="22"/>
                <w:szCs w:val="22"/>
              </w:rPr>
              <w:t xml:space="preserve"> </w:t>
            </w:r>
            <w:r w:rsidRPr="00102D08">
              <w:rPr>
                <w:rFonts w:ascii="Arial" w:hAnsi="Arial" w:cs="Arial"/>
                <w:spacing w:val="-2"/>
                <w:sz w:val="22"/>
                <w:szCs w:val="22"/>
              </w:rPr>
              <w:t>obciążeniem minimum</w:t>
            </w:r>
            <w:bookmarkEnd w:id="11"/>
            <w:r w:rsidRPr="00102D08">
              <w:rPr>
                <w:rFonts w:ascii="Arial" w:hAnsi="Arial" w:cs="Arial"/>
                <w:spacing w:val="-2"/>
                <w:sz w:val="22"/>
                <w:szCs w:val="22"/>
              </w:rPr>
              <w:t xml:space="preserve"> </w:t>
            </w:r>
            <w:bookmarkStart w:id="12" w:name="_Hlk168302128"/>
            <w:r w:rsidRPr="00102D08">
              <w:rPr>
                <w:rFonts w:ascii="Arial" w:hAnsi="Arial" w:cs="Arial"/>
                <w:sz w:val="22"/>
                <w:szCs w:val="22"/>
              </w:rPr>
              <w:t>169</w:t>
            </w:r>
            <w:r w:rsidRPr="00102D08">
              <w:rPr>
                <w:rFonts w:ascii="Arial" w:hAnsi="Arial" w:cs="Arial"/>
                <w:spacing w:val="1"/>
                <w:sz w:val="22"/>
                <w:szCs w:val="22"/>
              </w:rPr>
              <w:t xml:space="preserve"> </w:t>
            </w:r>
            <w:r w:rsidRPr="00102D08">
              <w:rPr>
                <w:rFonts w:ascii="Arial" w:hAnsi="Arial" w:cs="Arial"/>
                <w:spacing w:val="-4"/>
                <w:sz w:val="22"/>
                <w:szCs w:val="22"/>
              </w:rPr>
              <w:t>m</w:t>
            </w:r>
            <w:r w:rsidRPr="00102D08">
              <w:rPr>
                <w:rFonts w:ascii="Arial" w:hAnsi="Arial" w:cs="Arial"/>
                <w:spacing w:val="-4"/>
                <w:position w:val="6"/>
                <w:sz w:val="22"/>
                <w:szCs w:val="22"/>
              </w:rPr>
              <w:t>3</w:t>
            </w:r>
            <w:r w:rsidRPr="00102D08">
              <w:rPr>
                <w:rFonts w:ascii="Arial" w:hAnsi="Arial" w:cs="Arial"/>
                <w:spacing w:val="-4"/>
                <w:sz w:val="22"/>
                <w:szCs w:val="22"/>
              </w:rPr>
              <w:t>/h</w:t>
            </w:r>
            <w:bookmarkEnd w:id="12"/>
          </w:p>
        </w:tc>
        <w:tc>
          <w:tcPr>
            <w:tcW w:w="1548" w:type="dxa"/>
          </w:tcPr>
          <w:p w14:paraId="012E3D6B"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5F6D084"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1C1CCA75" w14:textId="77777777" w:rsidTr="008D2F13">
        <w:tc>
          <w:tcPr>
            <w:tcW w:w="694" w:type="dxa"/>
          </w:tcPr>
          <w:p w14:paraId="45F1629D"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8</w:t>
            </w:r>
          </w:p>
        </w:tc>
        <w:tc>
          <w:tcPr>
            <w:tcW w:w="4809" w:type="dxa"/>
          </w:tcPr>
          <w:p w14:paraId="5860F22E" w14:textId="77777777" w:rsidR="00102D08" w:rsidRPr="00102D08" w:rsidRDefault="00102D08" w:rsidP="00102D08">
            <w:pPr>
              <w:spacing w:after="120"/>
              <w:jc w:val="both"/>
              <w:rPr>
                <w:rFonts w:ascii="Arial" w:hAnsi="Arial" w:cs="Arial"/>
                <w:color w:val="000000"/>
                <w:sz w:val="22"/>
                <w:szCs w:val="22"/>
              </w:rPr>
            </w:pPr>
            <w:r w:rsidRPr="00102D08">
              <w:rPr>
                <w:rFonts w:ascii="Arial" w:hAnsi="Arial" w:cs="Arial"/>
                <w:sz w:val="22"/>
                <w:szCs w:val="22"/>
              </w:rPr>
              <w:t>Wymiary</w:t>
            </w:r>
            <w:r w:rsidRPr="00102D08">
              <w:rPr>
                <w:rFonts w:ascii="Arial" w:hAnsi="Arial" w:cs="Arial"/>
                <w:spacing w:val="1"/>
                <w:sz w:val="22"/>
                <w:szCs w:val="22"/>
              </w:rPr>
              <w:t xml:space="preserve"> </w:t>
            </w:r>
            <w:r w:rsidRPr="00102D08">
              <w:rPr>
                <w:rFonts w:ascii="Arial" w:hAnsi="Arial" w:cs="Arial"/>
                <w:sz w:val="22"/>
                <w:szCs w:val="22"/>
              </w:rPr>
              <w:t>beli (wys.</w:t>
            </w:r>
            <w:r w:rsidRPr="00102D08">
              <w:rPr>
                <w:rFonts w:ascii="Arial" w:hAnsi="Arial" w:cs="Arial"/>
                <w:spacing w:val="1"/>
                <w:sz w:val="22"/>
                <w:szCs w:val="22"/>
              </w:rPr>
              <w:t xml:space="preserve"> </w:t>
            </w:r>
            <w:r w:rsidRPr="00102D08">
              <w:rPr>
                <w:rFonts w:ascii="Arial" w:hAnsi="Arial" w:cs="Arial"/>
                <w:sz w:val="22"/>
                <w:szCs w:val="22"/>
              </w:rPr>
              <w:t>x</w:t>
            </w:r>
            <w:r w:rsidRPr="00102D08">
              <w:rPr>
                <w:rFonts w:ascii="Arial" w:hAnsi="Arial" w:cs="Arial"/>
                <w:spacing w:val="2"/>
                <w:sz w:val="22"/>
                <w:szCs w:val="22"/>
              </w:rPr>
              <w:t xml:space="preserve"> </w:t>
            </w:r>
            <w:r w:rsidRPr="00102D08">
              <w:rPr>
                <w:rFonts w:ascii="Arial" w:hAnsi="Arial" w:cs="Arial"/>
                <w:spacing w:val="-2"/>
                <w:sz w:val="22"/>
                <w:szCs w:val="22"/>
              </w:rPr>
              <w:t xml:space="preserve">szer.) </w:t>
            </w:r>
            <w:r w:rsidRPr="00102D08">
              <w:rPr>
                <w:rFonts w:ascii="Arial" w:hAnsi="Arial" w:cs="Arial"/>
                <w:sz w:val="22"/>
                <w:szCs w:val="22"/>
              </w:rPr>
              <w:t>750 x</w:t>
            </w:r>
            <w:r w:rsidRPr="00102D08">
              <w:rPr>
                <w:rFonts w:ascii="Arial" w:hAnsi="Arial" w:cs="Arial"/>
                <w:spacing w:val="3"/>
                <w:sz w:val="22"/>
                <w:szCs w:val="22"/>
              </w:rPr>
              <w:t xml:space="preserve"> </w:t>
            </w:r>
            <w:r w:rsidRPr="00102D08">
              <w:rPr>
                <w:rFonts w:ascii="Arial" w:hAnsi="Arial" w:cs="Arial"/>
                <w:spacing w:val="-2"/>
                <w:sz w:val="22"/>
                <w:szCs w:val="22"/>
              </w:rPr>
              <w:t>1100mm</w:t>
            </w:r>
          </w:p>
        </w:tc>
        <w:tc>
          <w:tcPr>
            <w:tcW w:w="1548" w:type="dxa"/>
          </w:tcPr>
          <w:p w14:paraId="1A37C40D"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868EB6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24804AA0" w14:textId="77777777" w:rsidTr="008D2F13">
        <w:tc>
          <w:tcPr>
            <w:tcW w:w="694" w:type="dxa"/>
          </w:tcPr>
          <w:p w14:paraId="178FA8C6"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9</w:t>
            </w:r>
          </w:p>
        </w:tc>
        <w:tc>
          <w:tcPr>
            <w:tcW w:w="4809" w:type="dxa"/>
          </w:tcPr>
          <w:p w14:paraId="7D4A653B" w14:textId="77777777" w:rsidR="00102D08" w:rsidRPr="00102D08" w:rsidRDefault="00102D08" w:rsidP="00102D08">
            <w:pPr>
              <w:suppressAutoHyphens/>
              <w:jc w:val="both"/>
              <w:rPr>
                <w:rFonts w:ascii="Arial" w:hAnsi="Arial" w:cs="Arial"/>
                <w:b/>
                <w:kern w:val="2"/>
                <w:sz w:val="22"/>
                <w:szCs w:val="22"/>
                <w:lang w:eastAsia="zh-CN"/>
              </w:rPr>
            </w:pPr>
            <w:r w:rsidRPr="00102D08">
              <w:rPr>
                <w:rFonts w:ascii="Arial" w:hAnsi="Arial" w:cs="Arial"/>
                <w:sz w:val="22"/>
                <w:szCs w:val="22"/>
              </w:rPr>
              <w:t>Czas</w:t>
            </w:r>
            <w:r w:rsidRPr="00102D08">
              <w:rPr>
                <w:rFonts w:ascii="Arial" w:hAnsi="Arial" w:cs="Arial"/>
                <w:spacing w:val="-1"/>
                <w:sz w:val="22"/>
                <w:szCs w:val="22"/>
              </w:rPr>
              <w:t xml:space="preserve"> </w:t>
            </w:r>
            <w:r w:rsidRPr="00102D08">
              <w:rPr>
                <w:rFonts w:ascii="Arial" w:hAnsi="Arial" w:cs="Arial"/>
                <w:sz w:val="22"/>
                <w:szCs w:val="22"/>
              </w:rPr>
              <w:t>taktowania</w:t>
            </w:r>
            <w:r w:rsidRPr="00102D08">
              <w:rPr>
                <w:rFonts w:ascii="Arial" w:hAnsi="Arial" w:cs="Arial"/>
                <w:spacing w:val="1"/>
                <w:sz w:val="22"/>
                <w:szCs w:val="22"/>
              </w:rPr>
              <w:t xml:space="preserve"> </w:t>
            </w:r>
            <w:r w:rsidRPr="00102D08">
              <w:rPr>
                <w:rFonts w:ascii="Arial" w:hAnsi="Arial" w:cs="Arial"/>
                <w:sz w:val="22"/>
                <w:szCs w:val="22"/>
              </w:rPr>
              <w:t>na biegu</w:t>
            </w:r>
            <w:r w:rsidRPr="00102D08">
              <w:rPr>
                <w:rFonts w:ascii="Arial" w:hAnsi="Arial" w:cs="Arial"/>
                <w:spacing w:val="1"/>
                <w:sz w:val="22"/>
                <w:szCs w:val="22"/>
              </w:rPr>
              <w:t xml:space="preserve"> </w:t>
            </w:r>
            <w:r w:rsidRPr="00102D08">
              <w:rPr>
                <w:rFonts w:ascii="Arial" w:hAnsi="Arial" w:cs="Arial"/>
                <w:sz w:val="22"/>
                <w:szCs w:val="22"/>
              </w:rPr>
              <w:t>jałowym</w:t>
            </w:r>
            <w:r w:rsidRPr="00102D08">
              <w:rPr>
                <w:rFonts w:ascii="Arial" w:hAnsi="Arial" w:cs="Arial"/>
                <w:spacing w:val="1"/>
                <w:sz w:val="22"/>
                <w:szCs w:val="22"/>
              </w:rPr>
              <w:t xml:space="preserve"> </w:t>
            </w:r>
            <w:r w:rsidRPr="00102D08">
              <w:rPr>
                <w:rFonts w:ascii="Arial" w:hAnsi="Arial" w:cs="Arial"/>
                <w:sz w:val="22"/>
                <w:szCs w:val="22"/>
              </w:rPr>
              <w:t>(przód</w:t>
            </w:r>
            <w:r w:rsidRPr="00102D08">
              <w:rPr>
                <w:rFonts w:ascii="Arial" w:hAnsi="Arial" w:cs="Arial"/>
                <w:spacing w:val="-2"/>
                <w:sz w:val="22"/>
                <w:szCs w:val="22"/>
              </w:rPr>
              <w:t xml:space="preserve"> </w:t>
            </w:r>
            <w:r w:rsidRPr="00102D08">
              <w:rPr>
                <w:rFonts w:ascii="Arial" w:hAnsi="Arial" w:cs="Arial"/>
                <w:sz w:val="22"/>
                <w:szCs w:val="22"/>
              </w:rPr>
              <w:t>wraz</w:t>
            </w:r>
            <w:r w:rsidRPr="00102D08">
              <w:rPr>
                <w:rFonts w:ascii="Arial" w:hAnsi="Arial" w:cs="Arial"/>
                <w:spacing w:val="-1"/>
                <w:sz w:val="22"/>
                <w:szCs w:val="22"/>
              </w:rPr>
              <w:t xml:space="preserve"> </w:t>
            </w:r>
            <w:r w:rsidRPr="00102D08">
              <w:rPr>
                <w:rFonts w:ascii="Arial" w:hAnsi="Arial" w:cs="Arial"/>
                <w:sz w:val="22"/>
                <w:szCs w:val="22"/>
              </w:rPr>
              <w:t xml:space="preserve">z </w:t>
            </w:r>
            <w:r w:rsidRPr="00102D08">
              <w:rPr>
                <w:rFonts w:ascii="Arial" w:hAnsi="Arial" w:cs="Arial"/>
                <w:spacing w:val="-2"/>
                <w:sz w:val="22"/>
                <w:szCs w:val="22"/>
              </w:rPr>
              <w:t>powrotem) maksymalnie 12 sekund</w:t>
            </w:r>
          </w:p>
        </w:tc>
        <w:tc>
          <w:tcPr>
            <w:tcW w:w="1548" w:type="dxa"/>
          </w:tcPr>
          <w:p w14:paraId="2A1A7635"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543586C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44CF24B8" w14:textId="77777777" w:rsidTr="008D2F13">
        <w:tc>
          <w:tcPr>
            <w:tcW w:w="694" w:type="dxa"/>
          </w:tcPr>
          <w:p w14:paraId="68BB96CB"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10</w:t>
            </w:r>
          </w:p>
        </w:tc>
        <w:tc>
          <w:tcPr>
            <w:tcW w:w="4809" w:type="dxa"/>
          </w:tcPr>
          <w:p w14:paraId="7F94CC33" w14:textId="77777777" w:rsidR="00102D08" w:rsidRPr="00102D08" w:rsidRDefault="00102D08" w:rsidP="00102D08">
            <w:pPr>
              <w:suppressAutoHyphens/>
              <w:jc w:val="both"/>
              <w:rPr>
                <w:rFonts w:ascii="Arial" w:hAnsi="Arial" w:cs="Arial"/>
                <w:b/>
                <w:kern w:val="2"/>
                <w:sz w:val="22"/>
                <w:szCs w:val="22"/>
                <w:lang w:eastAsia="zh-CN"/>
              </w:rPr>
            </w:pPr>
            <w:r w:rsidRPr="00102D08">
              <w:rPr>
                <w:rFonts w:ascii="Arial" w:hAnsi="Arial" w:cs="Arial"/>
                <w:sz w:val="22"/>
                <w:szCs w:val="22"/>
              </w:rPr>
              <w:t>Zbiornik</w:t>
            </w:r>
            <w:r w:rsidRPr="00102D08">
              <w:rPr>
                <w:rFonts w:ascii="Arial" w:hAnsi="Arial" w:cs="Arial"/>
                <w:spacing w:val="-6"/>
                <w:sz w:val="22"/>
                <w:szCs w:val="22"/>
              </w:rPr>
              <w:t xml:space="preserve"> </w:t>
            </w:r>
            <w:r w:rsidRPr="00102D08">
              <w:rPr>
                <w:rFonts w:ascii="Arial" w:hAnsi="Arial" w:cs="Arial"/>
                <w:spacing w:val="-2"/>
                <w:sz w:val="22"/>
                <w:szCs w:val="22"/>
              </w:rPr>
              <w:t xml:space="preserve">oleju maksymalnie 650 litrów </w:t>
            </w:r>
          </w:p>
        </w:tc>
        <w:tc>
          <w:tcPr>
            <w:tcW w:w="1548" w:type="dxa"/>
          </w:tcPr>
          <w:p w14:paraId="0A6AB44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3A936D2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459650AA" w14:textId="77777777" w:rsidTr="008D2F13">
        <w:tc>
          <w:tcPr>
            <w:tcW w:w="694" w:type="dxa"/>
          </w:tcPr>
          <w:p w14:paraId="59C07F7C"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11</w:t>
            </w:r>
          </w:p>
        </w:tc>
        <w:tc>
          <w:tcPr>
            <w:tcW w:w="4809" w:type="dxa"/>
          </w:tcPr>
          <w:p w14:paraId="48E78D51" w14:textId="77777777" w:rsidR="00102D08" w:rsidRPr="00102D08" w:rsidRDefault="00102D08" w:rsidP="00102D08">
            <w:pPr>
              <w:suppressAutoHyphens/>
              <w:jc w:val="both"/>
              <w:rPr>
                <w:rFonts w:ascii="Arial" w:hAnsi="Arial" w:cs="Arial"/>
                <w:bCs/>
                <w:kern w:val="2"/>
                <w:sz w:val="22"/>
                <w:szCs w:val="22"/>
                <w:lang w:eastAsia="zh-CN"/>
              </w:rPr>
            </w:pPr>
            <w:bookmarkStart w:id="13" w:name="_Hlk168302395"/>
            <w:r w:rsidRPr="00102D08">
              <w:rPr>
                <w:rFonts w:ascii="Arial" w:hAnsi="Arial" w:cs="Arial"/>
                <w:bCs/>
                <w:sz w:val="22"/>
                <w:szCs w:val="22"/>
              </w:rPr>
              <w:t>Pompa</w:t>
            </w:r>
            <w:r w:rsidRPr="00102D08">
              <w:rPr>
                <w:rFonts w:ascii="Arial" w:hAnsi="Arial" w:cs="Arial"/>
                <w:bCs/>
                <w:spacing w:val="-1"/>
                <w:sz w:val="22"/>
                <w:szCs w:val="22"/>
              </w:rPr>
              <w:t xml:space="preserve"> </w:t>
            </w:r>
            <w:r w:rsidRPr="00102D08">
              <w:rPr>
                <w:rFonts w:ascii="Arial" w:hAnsi="Arial" w:cs="Arial"/>
                <w:bCs/>
                <w:sz w:val="22"/>
                <w:szCs w:val="22"/>
              </w:rPr>
              <w:t>oleju montowana na</w:t>
            </w:r>
            <w:r w:rsidRPr="00102D08">
              <w:rPr>
                <w:rFonts w:ascii="Arial" w:hAnsi="Arial" w:cs="Arial"/>
                <w:bCs/>
                <w:spacing w:val="-1"/>
                <w:sz w:val="22"/>
                <w:szCs w:val="22"/>
              </w:rPr>
              <w:t xml:space="preserve"> </w:t>
            </w:r>
            <w:r w:rsidRPr="00102D08">
              <w:rPr>
                <w:rFonts w:ascii="Arial" w:hAnsi="Arial" w:cs="Arial"/>
                <w:bCs/>
                <w:sz w:val="22"/>
                <w:szCs w:val="22"/>
              </w:rPr>
              <w:t>zewnątrz zbiornika o wydajności nie mniejszej jak</w:t>
            </w:r>
            <w:bookmarkEnd w:id="13"/>
            <w:r w:rsidRPr="00102D08">
              <w:rPr>
                <w:rFonts w:ascii="Arial" w:hAnsi="Arial" w:cs="Arial"/>
                <w:bCs/>
                <w:sz w:val="22"/>
                <w:szCs w:val="22"/>
              </w:rPr>
              <w:t xml:space="preserve"> </w:t>
            </w:r>
            <w:bookmarkStart w:id="14" w:name="_Hlk168302420"/>
            <w:r w:rsidRPr="00102D08">
              <w:rPr>
                <w:rFonts w:ascii="Arial" w:hAnsi="Arial" w:cs="Arial"/>
                <w:sz w:val="22"/>
                <w:szCs w:val="22"/>
              </w:rPr>
              <w:t>193</w:t>
            </w:r>
            <w:r w:rsidRPr="00102D08">
              <w:rPr>
                <w:rFonts w:ascii="Arial" w:hAnsi="Arial" w:cs="Arial"/>
                <w:spacing w:val="1"/>
                <w:sz w:val="22"/>
                <w:szCs w:val="22"/>
              </w:rPr>
              <w:t xml:space="preserve"> </w:t>
            </w:r>
            <w:r w:rsidRPr="00102D08">
              <w:rPr>
                <w:rFonts w:ascii="Arial" w:hAnsi="Arial" w:cs="Arial"/>
                <w:spacing w:val="-2"/>
                <w:sz w:val="22"/>
                <w:szCs w:val="22"/>
              </w:rPr>
              <w:t>l/min</w:t>
            </w:r>
            <w:bookmarkEnd w:id="14"/>
          </w:p>
        </w:tc>
        <w:tc>
          <w:tcPr>
            <w:tcW w:w="1548" w:type="dxa"/>
          </w:tcPr>
          <w:p w14:paraId="76252B0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0AF073C7"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118D4A86" w14:textId="77777777" w:rsidTr="008D2F13">
        <w:tc>
          <w:tcPr>
            <w:tcW w:w="694" w:type="dxa"/>
          </w:tcPr>
          <w:p w14:paraId="32A16C84"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12</w:t>
            </w:r>
          </w:p>
        </w:tc>
        <w:tc>
          <w:tcPr>
            <w:tcW w:w="4809" w:type="dxa"/>
          </w:tcPr>
          <w:p w14:paraId="75CCC6DC" w14:textId="77777777" w:rsidR="00102D08" w:rsidRPr="00102D08" w:rsidRDefault="00102D08" w:rsidP="00102D08">
            <w:pPr>
              <w:suppressAutoHyphens/>
              <w:jc w:val="both"/>
              <w:rPr>
                <w:rFonts w:ascii="Arial" w:hAnsi="Arial" w:cs="Arial"/>
                <w:b/>
                <w:kern w:val="2"/>
                <w:sz w:val="22"/>
                <w:szCs w:val="22"/>
                <w:lang w:eastAsia="zh-CN"/>
              </w:rPr>
            </w:pPr>
            <w:bookmarkStart w:id="15" w:name="_Hlk168302437"/>
            <w:r w:rsidRPr="00102D08">
              <w:rPr>
                <w:rFonts w:ascii="Arial" w:hAnsi="Arial" w:cs="Arial"/>
                <w:sz w:val="22"/>
                <w:szCs w:val="22"/>
              </w:rPr>
              <w:t>Możliwość</w:t>
            </w:r>
            <w:r w:rsidRPr="00102D08">
              <w:rPr>
                <w:rFonts w:ascii="Arial" w:hAnsi="Arial" w:cs="Arial"/>
                <w:spacing w:val="-4"/>
                <w:sz w:val="22"/>
                <w:szCs w:val="22"/>
              </w:rPr>
              <w:t xml:space="preserve"> </w:t>
            </w:r>
            <w:r w:rsidRPr="00102D08">
              <w:rPr>
                <w:rFonts w:ascii="Arial" w:hAnsi="Arial" w:cs="Arial"/>
                <w:sz w:val="22"/>
                <w:szCs w:val="22"/>
              </w:rPr>
              <w:t>ustawiania</w:t>
            </w:r>
            <w:r w:rsidRPr="00102D08">
              <w:rPr>
                <w:rFonts w:ascii="Arial" w:hAnsi="Arial" w:cs="Arial"/>
                <w:spacing w:val="-3"/>
                <w:sz w:val="22"/>
                <w:szCs w:val="22"/>
              </w:rPr>
              <w:t xml:space="preserve"> </w:t>
            </w:r>
            <w:r w:rsidRPr="00102D08">
              <w:rPr>
                <w:rFonts w:ascii="Arial" w:hAnsi="Arial" w:cs="Arial"/>
                <w:sz w:val="22"/>
                <w:szCs w:val="22"/>
              </w:rPr>
              <w:t>długości</w:t>
            </w:r>
            <w:r w:rsidRPr="00102D08">
              <w:rPr>
                <w:rFonts w:ascii="Arial" w:hAnsi="Arial" w:cs="Arial"/>
                <w:spacing w:val="-6"/>
                <w:sz w:val="22"/>
                <w:szCs w:val="22"/>
              </w:rPr>
              <w:t xml:space="preserve"> </w:t>
            </w:r>
            <w:r w:rsidRPr="00102D08">
              <w:rPr>
                <w:rFonts w:ascii="Arial" w:hAnsi="Arial" w:cs="Arial"/>
                <w:spacing w:val="-4"/>
                <w:sz w:val="22"/>
                <w:szCs w:val="22"/>
              </w:rPr>
              <w:t>beli</w:t>
            </w:r>
            <w:bookmarkEnd w:id="15"/>
            <w:r w:rsidRPr="00102D08">
              <w:rPr>
                <w:rFonts w:ascii="Arial" w:hAnsi="Arial" w:cs="Arial"/>
                <w:spacing w:val="-4"/>
                <w:sz w:val="22"/>
                <w:szCs w:val="22"/>
              </w:rPr>
              <w:t xml:space="preserve"> w zakresie</w:t>
            </w:r>
            <w:bookmarkStart w:id="16" w:name="_Hlk168302458"/>
            <w:r w:rsidRPr="00102D08">
              <w:rPr>
                <w:rFonts w:ascii="Arial" w:hAnsi="Arial" w:cs="Arial"/>
                <w:spacing w:val="-4"/>
                <w:sz w:val="22"/>
                <w:szCs w:val="22"/>
              </w:rPr>
              <w:t xml:space="preserve"> </w:t>
            </w:r>
            <w:r w:rsidRPr="00102D08">
              <w:rPr>
                <w:rFonts w:ascii="Arial" w:hAnsi="Arial" w:cs="Arial"/>
                <w:sz w:val="22"/>
                <w:szCs w:val="22"/>
              </w:rPr>
              <w:t>400</w:t>
            </w:r>
            <w:r w:rsidRPr="00102D08">
              <w:rPr>
                <w:rFonts w:ascii="Arial" w:hAnsi="Arial" w:cs="Arial"/>
                <w:spacing w:val="3"/>
                <w:sz w:val="22"/>
                <w:szCs w:val="22"/>
              </w:rPr>
              <w:t xml:space="preserve"> </w:t>
            </w:r>
            <w:r w:rsidRPr="00102D08">
              <w:rPr>
                <w:rFonts w:ascii="Arial" w:hAnsi="Arial" w:cs="Arial"/>
                <w:sz w:val="22"/>
                <w:szCs w:val="22"/>
              </w:rPr>
              <w:t>–</w:t>
            </w:r>
            <w:r w:rsidRPr="00102D08">
              <w:rPr>
                <w:rFonts w:ascii="Arial" w:hAnsi="Arial" w:cs="Arial"/>
                <w:spacing w:val="1"/>
                <w:sz w:val="22"/>
                <w:szCs w:val="22"/>
              </w:rPr>
              <w:t xml:space="preserve"> </w:t>
            </w:r>
            <w:r w:rsidRPr="00102D08">
              <w:rPr>
                <w:rFonts w:ascii="Arial" w:hAnsi="Arial" w:cs="Arial"/>
                <w:spacing w:val="-2"/>
                <w:sz w:val="22"/>
                <w:szCs w:val="22"/>
              </w:rPr>
              <w:t>1600mm</w:t>
            </w:r>
            <w:bookmarkEnd w:id="16"/>
            <w:r w:rsidRPr="00102D08">
              <w:rPr>
                <w:rFonts w:ascii="Arial" w:hAnsi="Arial" w:cs="Arial"/>
                <w:spacing w:val="-4"/>
                <w:sz w:val="22"/>
                <w:szCs w:val="22"/>
              </w:rPr>
              <w:t xml:space="preserve"> </w:t>
            </w:r>
          </w:p>
        </w:tc>
        <w:tc>
          <w:tcPr>
            <w:tcW w:w="1548" w:type="dxa"/>
          </w:tcPr>
          <w:p w14:paraId="4BF5EDF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34B7FDB8"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708DDAF5" w14:textId="77777777" w:rsidTr="008D2F13">
        <w:tc>
          <w:tcPr>
            <w:tcW w:w="694" w:type="dxa"/>
          </w:tcPr>
          <w:p w14:paraId="74709F83"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13</w:t>
            </w:r>
          </w:p>
        </w:tc>
        <w:tc>
          <w:tcPr>
            <w:tcW w:w="4809" w:type="dxa"/>
          </w:tcPr>
          <w:p w14:paraId="1FA46492" w14:textId="77777777" w:rsidR="00102D08" w:rsidRPr="00102D08" w:rsidRDefault="00102D08" w:rsidP="00102D08">
            <w:pPr>
              <w:spacing w:after="120"/>
              <w:jc w:val="both"/>
              <w:rPr>
                <w:rFonts w:ascii="Arial" w:hAnsi="Arial" w:cs="Arial"/>
                <w:color w:val="000000"/>
                <w:sz w:val="22"/>
                <w:szCs w:val="22"/>
              </w:rPr>
            </w:pPr>
            <w:bookmarkStart w:id="17" w:name="_Hlk168302476"/>
            <w:r w:rsidRPr="00102D08">
              <w:rPr>
                <w:rFonts w:ascii="Arial" w:hAnsi="Arial" w:cs="Arial"/>
                <w:sz w:val="22"/>
                <w:szCs w:val="22"/>
              </w:rPr>
              <w:t>Waga</w:t>
            </w:r>
            <w:r w:rsidRPr="00102D08">
              <w:rPr>
                <w:rFonts w:ascii="Arial" w:hAnsi="Arial" w:cs="Arial"/>
                <w:spacing w:val="-1"/>
                <w:sz w:val="22"/>
                <w:szCs w:val="22"/>
              </w:rPr>
              <w:t xml:space="preserve"> </w:t>
            </w:r>
            <w:r w:rsidRPr="00102D08">
              <w:rPr>
                <w:rFonts w:ascii="Arial" w:hAnsi="Arial" w:cs="Arial"/>
                <w:sz w:val="22"/>
                <w:szCs w:val="22"/>
              </w:rPr>
              <w:t>beli</w:t>
            </w:r>
            <w:r w:rsidRPr="00102D08">
              <w:rPr>
                <w:rFonts w:ascii="Arial" w:hAnsi="Arial" w:cs="Arial"/>
                <w:spacing w:val="-1"/>
                <w:sz w:val="22"/>
                <w:szCs w:val="22"/>
              </w:rPr>
              <w:t xml:space="preserve"> </w:t>
            </w:r>
            <w:r w:rsidRPr="00102D08">
              <w:rPr>
                <w:rFonts w:ascii="Arial" w:hAnsi="Arial" w:cs="Arial"/>
                <w:sz w:val="22"/>
                <w:szCs w:val="22"/>
              </w:rPr>
              <w:t>przy</w:t>
            </w:r>
            <w:r w:rsidRPr="00102D08">
              <w:rPr>
                <w:rFonts w:ascii="Arial" w:hAnsi="Arial" w:cs="Arial"/>
                <w:spacing w:val="2"/>
                <w:sz w:val="22"/>
                <w:szCs w:val="22"/>
              </w:rPr>
              <w:t xml:space="preserve"> </w:t>
            </w:r>
            <w:r w:rsidRPr="00102D08">
              <w:rPr>
                <w:rFonts w:ascii="Arial" w:hAnsi="Arial" w:cs="Arial"/>
                <w:sz w:val="22"/>
                <w:szCs w:val="22"/>
              </w:rPr>
              <w:t>długości</w:t>
            </w:r>
            <w:r w:rsidRPr="00102D08">
              <w:rPr>
                <w:rFonts w:ascii="Arial" w:hAnsi="Arial" w:cs="Arial"/>
                <w:spacing w:val="1"/>
                <w:sz w:val="22"/>
                <w:szCs w:val="22"/>
              </w:rPr>
              <w:t xml:space="preserve"> </w:t>
            </w:r>
            <w:r w:rsidRPr="00102D08">
              <w:rPr>
                <w:rFonts w:ascii="Arial" w:hAnsi="Arial" w:cs="Arial"/>
                <w:spacing w:val="-2"/>
                <w:sz w:val="22"/>
                <w:szCs w:val="22"/>
              </w:rPr>
              <w:t>1200mm</w:t>
            </w:r>
            <w:bookmarkEnd w:id="17"/>
            <w:r w:rsidRPr="00102D08">
              <w:rPr>
                <w:rFonts w:ascii="Arial" w:hAnsi="Arial" w:cs="Arial"/>
                <w:spacing w:val="-2"/>
                <w:sz w:val="22"/>
                <w:szCs w:val="22"/>
              </w:rPr>
              <w:t xml:space="preserve"> w zakresie 300-480 kg</w:t>
            </w:r>
          </w:p>
        </w:tc>
        <w:tc>
          <w:tcPr>
            <w:tcW w:w="1548" w:type="dxa"/>
          </w:tcPr>
          <w:p w14:paraId="00B2F1CF"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BF3519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66A47518" w14:textId="77777777" w:rsidTr="008D2F13">
        <w:tc>
          <w:tcPr>
            <w:tcW w:w="694" w:type="dxa"/>
          </w:tcPr>
          <w:p w14:paraId="0D15CAF0"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14</w:t>
            </w:r>
          </w:p>
        </w:tc>
        <w:tc>
          <w:tcPr>
            <w:tcW w:w="4809" w:type="dxa"/>
          </w:tcPr>
          <w:p w14:paraId="18171C40" w14:textId="77777777" w:rsidR="00102D08" w:rsidRPr="00102D08" w:rsidRDefault="00102D08" w:rsidP="00102D08">
            <w:pPr>
              <w:suppressAutoHyphens/>
              <w:jc w:val="both"/>
              <w:rPr>
                <w:rFonts w:ascii="Arial" w:hAnsi="Arial" w:cs="Arial"/>
                <w:b/>
                <w:kern w:val="2"/>
                <w:sz w:val="22"/>
                <w:szCs w:val="22"/>
                <w:lang w:eastAsia="zh-CN"/>
              </w:rPr>
            </w:pPr>
            <w:bookmarkStart w:id="18" w:name="_Hlk168302518"/>
            <w:r w:rsidRPr="00102D08">
              <w:rPr>
                <w:rFonts w:ascii="Arial" w:hAnsi="Arial" w:cs="Arial"/>
                <w:sz w:val="22"/>
                <w:szCs w:val="22"/>
              </w:rPr>
              <w:t>Masa</w:t>
            </w:r>
            <w:r w:rsidRPr="00102D08">
              <w:rPr>
                <w:rFonts w:ascii="Arial" w:hAnsi="Arial" w:cs="Arial"/>
                <w:spacing w:val="-2"/>
                <w:sz w:val="22"/>
                <w:szCs w:val="22"/>
              </w:rPr>
              <w:t xml:space="preserve"> </w:t>
            </w:r>
            <w:r w:rsidRPr="00102D08">
              <w:rPr>
                <w:rFonts w:ascii="Arial" w:hAnsi="Arial" w:cs="Arial"/>
                <w:sz w:val="22"/>
                <w:szCs w:val="22"/>
              </w:rPr>
              <w:t>całkowita</w:t>
            </w:r>
            <w:r w:rsidRPr="00102D08">
              <w:rPr>
                <w:rFonts w:ascii="Arial" w:hAnsi="Arial" w:cs="Arial"/>
                <w:spacing w:val="-2"/>
                <w:sz w:val="22"/>
                <w:szCs w:val="22"/>
              </w:rPr>
              <w:t xml:space="preserve"> </w:t>
            </w:r>
            <w:r w:rsidRPr="00102D08">
              <w:rPr>
                <w:rFonts w:ascii="Arial" w:hAnsi="Arial" w:cs="Arial"/>
                <w:sz w:val="22"/>
                <w:szCs w:val="22"/>
              </w:rPr>
              <w:t>prasy bez</w:t>
            </w:r>
            <w:r w:rsidRPr="00102D08">
              <w:rPr>
                <w:rFonts w:ascii="Arial" w:hAnsi="Arial" w:cs="Arial"/>
                <w:spacing w:val="-1"/>
                <w:sz w:val="22"/>
                <w:szCs w:val="22"/>
              </w:rPr>
              <w:t xml:space="preserve"> </w:t>
            </w:r>
            <w:r w:rsidRPr="00102D08">
              <w:rPr>
                <w:rFonts w:ascii="Arial" w:hAnsi="Arial" w:cs="Arial"/>
                <w:sz w:val="22"/>
                <w:szCs w:val="22"/>
              </w:rPr>
              <w:t>wyposażenia</w:t>
            </w:r>
            <w:r w:rsidRPr="00102D08">
              <w:rPr>
                <w:rFonts w:ascii="Arial" w:hAnsi="Arial" w:cs="Arial"/>
                <w:spacing w:val="-1"/>
                <w:sz w:val="22"/>
                <w:szCs w:val="22"/>
              </w:rPr>
              <w:t xml:space="preserve"> </w:t>
            </w:r>
            <w:r w:rsidRPr="00102D08">
              <w:rPr>
                <w:rFonts w:ascii="Arial" w:hAnsi="Arial" w:cs="Arial"/>
                <w:sz w:val="22"/>
                <w:szCs w:val="22"/>
              </w:rPr>
              <w:t>dodatkowego</w:t>
            </w:r>
            <w:r w:rsidRPr="00102D08">
              <w:rPr>
                <w:rFonts w:ascii="Arial" w:hAnsi="Arial" w:cs="Arial"/>
                <w:spacing w:val="49"/>
                <w:sz w:val="22"/>
                <w:szCs w:val="22"/>
              </w:rPr>
              <w:t xml:space="preserve"> </w:t>
            </w:r>
            <w:r w:rsidRPr="00102D08">
              <w:rPr>
                <w:rFonts w:ascii="Arial" w:hAnsi="Arial" w:cs="Arial"/>
                <w:sz w:val="22"/>
                <w:szCs w:val="22"/>
              </w:rPr>
              <w:t>nie</w:t>
            </w:r>
            <w:r w:rsidRPr="00102D08">
              <w:rPr>
                <w:rFonts w:ascii="Arial" w:hAnsi="Arial" w:cs="Arial"/>
                <w:spacing w:val="-2"/>
                <w:sz w:val="22"/>
                <w:szCs w:val="22"/>
              </w:rPr>
              <w:t xml:space="preserve"> </w:t>
            </w:r>
            <w:r w:rsidRPr="00102D08">
              <w:rPr>
                <w:rFonts w:ascii="Arial" w:hAnsi="Arial" w:cs="Arial"/>
                <w:sz w:val="22"/>
                <w:szCs w:val="22"/>
              </w:rPr>
              <w:t xml:space="preserve">mniej </w:t>
            </w:r>
            <w:r w:rsidRPr="00102D08">
              <w:rPr>
                <w:rFonts w:ascii="Arial" w:hAnsi="Arial" w:cs="Arial"/>
                <w:spacing w:val="-5"/>
                <w:sz w:val="22"/>
                <w:szCs w:val="22"/>
              </w:rPr>
              <w:t>niż</w:t>
            </w:r>
            <w:bookmarkEnd w:id="18"/>
            <w:r w:rsidRPr="00102D08">
              <w:rPr>
                <w:rFonts w:ascii="Arial" w:hAnsi="Arial" w:cs="Arial"/>
                <w:spacing w:val="-5"/>
                <w:sz w:val="22"/>
                <w:szCs w:val="22"/>
              </w:rPr>
              <w:t xml:space="preserve"> 15 ton</w:t>
            </w:r>
          </w:p>
        </w:tc>
        <w:tc>
          <w:tcPr>
            <w:tcW w:w="1548" w:type="dxa"/>
          </w:tcPr>
          <w:p w14:paraId="49A38C88"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2253099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4FCDE149" w14:textId="77777777" w:rsidTr="008D2F13">
        <w:tc>
          <w:tcPr>
            <w:tcW w:w="694" w:type="dxa"/>
          </w:tcPr>
          <w:p w14:paraId="4E2D083D"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15</w:t>
            </w:r>
          </w:p>
        </w:tc>
        <w:tc>
          <w:tcPr>
            <w:tcW w:w="4809" w:type="dxa"/>
          </w:tcPr>
          <w:p w14:paraId="30A1E2EE" w14:textId="77777777" w:rsidR="00102D08" w:rsidRPr="00102D08" w:rsidRDefault="00102D08" w:rsidP="00102D08">
            <w:pPr>
              <w:suppressAutoHyphens/>
              <w:jc w:val="both"/>
              <w:rPr>
                <w:rFonts w:ascii="Arial" w:hAnsi="Arial" w:cs="Arial"/>
                <w:b/>
                <w:kern w:val="2"/>
                <w:sz w:val="22"/>
                <w:szCs w:val="22"/>
                <w:lang w:eastAsia="zh-CN"/>
              </w:rPr>
            </w:pPr>
            <w:bookmarkStart w:id="19" w:name="_Hlk168302567"/>
            <w:r w:rsidRPr="00102D08">
              <w:rPr>
                <w:rFonts w:ascii="Arial" w:hAnsi="Arial" w:cs="Arial"/>
                <w:sz w:val="22"/>
                <w:szCs w:val="22"/>
              </w:rPr>
              <w:t>Wiązanie</w:t>
            </w:r>
            <w:r w:rsidRPr="00102D08">
              <w:rPr>
                <w:rFonts w:ascii="Arial" w:hAnsi="Arial" w:cs="Arial"/>
                <w:spacing w:val="-4"/>
                <w:sz w:val="22"/>
                <w:szCs w:val="22"/>
              </w:rPr>
              <w:t xml:space="preserve"> </w:t>
            </w:r>
            <w:r w:rsidRPr="00102D08">
              <w:rPr>
                <w:rFonts w:ascii="Arial" w:hAnsi="Arial" w:cs="Arial"/>
                <w:sz w:val="22"/>
                <w:szCs w:val="22"/>
              </w:rPr>
              <w:t>poziome</w:t>
            </w:r>
            <w:r w:rsidRPr="00102D08">
              <w:rPr>
                <w:rFonts w:ascii="Arial" w:hAnsi="Arial" w:cs="Arial"/>
                <w:spacing w:val="-4"/>
                <w:sz w:val="22"/>
                <w:szCs w:val="22"/>
              </w:rPr>
              <w:t xml:space="preserve"> </w:t>
            </w:r>
            <w:r w:rsidRPr="00102D08">
              <w:rPr>
                <w:rFonts w:ascii="Arial" w:hAnsi="Arial" w:cs="Arial"/>
                <w:sz w:val="22"/>
                <w:szCs w:val="22"/>
              </w:rPr>
              <w:t>automatyczne</w:t>
            </w:r>
            <w:r w:rsidRPr="00102D08">
              <w:rPr>
                <w:rFonts w:ascii="Arial" w:hAnsi="Arial" w:cs="Arial"/>
                <w:spacing w:val="-3"/>
                <w:sz w:val="22"/>
                <w:szCs w:val="22"/>
              </w:rPr>
              <w:t xml:space="preserve"> </w:t>
            </w:r>
            <w:r w:rsidRPr="00102D08">
              <w:rPr>
                <w:rFonts w:ascii="Arial" w:hAnsi="Arial" w:cs="Arial"/>
                <w:sz w:val="22"/>
                <w:szCs w:val="22"/>
              </w:rPr>
              <w:t>zasilane</w:t>
            </w:r>
            <w:r w:rsidRPr="00102D08">
              <w:rPr>
                <w:rFonts w:ascii="Arial" w:hAnsi="Arial" w:cs="Arial"/>
                <w:spacing w:val="-4"/>
                <w:sz w:val="22"/>
                <w:szCs w:val="22"/>
              </w:rPr>
              <w:t xml:space="preserve"> </w:t>
            </w:r>
            <w:r w:rsidRPr="00102D08">
              <w:rPr>
                <w:rFonts w:ascii="Arial" w:hAnsi="Arial" w:cs="Arial"/>
                <w:sz w:val="22"/>
                <w:szCs w:val="22"/>
              </w:rPr>
              <w:t>z</w:t>
            </w:r>
            <w:r w:rsidRPr="00102D08">
              <w:rPr>
                <w:rFonts w:ascii="Arial" w:hAnsi="Arial" w:cs="Arial"/>
                <w:spacing w:val="-2"/>
                <w:sz w:val="22"/>
                <w:szCs w:val="22"/>
              </w:rPr>
              <w:t xml:space="preserve"> </w:t>
            </w:r>
            <w:r w:rsidRPr="00102D08">
              <w:rPr>
                <w:rFonts w:ascii="Arial" w:hAnsi="Arial" w:cs="Arial"/>
                <w:sz w:val="22"/>
                <w:szCs w:val="22"/>
              </w:rPr>
              <w:t>hydrauliki</w:t>
            </w:r>
            <w:r w:rsidRPr="00102D08">
              <w:rPr>
                <w:rFonts w:ascii="Arial" w:hAnsi="Arial" w:cs="Arial"/>
                <w:spacing w:val="-1"/>
                <w:sz w:val="22"/>
                <w:szCs w:val="22"/>
              </w:rPr>
              <w:t xml:space="preserve"> prasy</w:t>
            </w:r>
            <w:r w:rsidRPr="00102D08">
              <w:rPr>
                <w:rFonts w:ascii="Arial" w:hAnsi="Arial" w:cs="Arial"/>
                <w:spacing w:val="-2"/>
                <w:sz w:val="22"/>
                <w:szCs w:val="22"/>
              </w:rPr>
              <w:t xml:space="preserve"> </w:t>
            </w:r>
            <w:r w:rsidRPr="00102D08">
              <w:rPr>
                <w:rFonts w:ascii="Arial" w:hAnsi="Arial" w:cs="Arial"/>
                <w:spacing w:val="-5"/>
                <w:sz w:val="22"/>
                <w:szCs w:val="22"/>
              </w:rPr>
              <w:t>min</w:t>
            </w:r>
            <w:bookmarkEnd w:id="19"/>
            <w:r w:rsidRPr="00102D08">
              <w:rPr>
                <w:rFonts w:ascii="Arial" w:hAnsi="Arial" w:cs="Arial"/>
                <w:spacing w:val="-5"/>
                <w:sz w:val="22"/>
                <w:szCs w:val="22"/>
              </w:rPr>
              <w:t xml:space="preserve"> 4 krotne </w:t>
            </w:r>
          </w:p>
        </w:tc>
        <w:tc>
          <w:tcPr>
            <w:tcW w:w="1548" w:type="dxa"/>
          </w:tcPr>
          <w:p w14:paraId="4D8B84F9"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C792D5A"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33AC7415" w14:textId="77777777" w:rsidTr="008D2F13">
        <w:tc>
          <w:tcPr>
            <w:tcW w:w="694" w:type="dxa"/>
            <w:tcBorders>
              <w:bottom w:val="single" w:sz="4" w:space="0" w:color="auto"/>
            </w:tcBorders>
          </w:tcPr>
          <w:p w14:paraId="284896A5" w14:textId="77777777" w:rsidR="00102D08" w:rsidRPr="00102D08" w:rsidRDefault="00102D08" w:rsidP="00102D08">
            <w:pPr>
              <w:suppressAutoHyphens/>
              <w:jc w:val="both"/>
              <w:rPr>
                <w:rFonts w:ascii="Arial" w:hAnsi="Arial" w:cs="Arial"/>
                <w:bCs/>
                <w:kern w:val="2"/>
                <w:lang w:eastAsia="zh-CN"/>
              </w:rPr>
            </w:pPr>
            <w:bookmarkStart w:id="20" w:name="_Hlk168308910"/>
            <w:r w:rsidRPr="00102D08">
              <w:rPr>
                <w:rFonts w:ascii="Arial" w:hAnsi="Arial" w:cs="Arial"/>
                <w:bCs/>
                <w:kern w:val="2"/>
                <w:lang w:eastAsia="zh-CN"/>
              </w:rPr>
              <w:t>16</w:t>
            </w:r>
          </w:p>
        </w:tc>
        <w:tc>
          <w:tcPr>
            <w:tcW w:w="4809" w:type="dxa"/>
            <w:tcBorders>
              <w:bottom w:val="single" w:sz="4" w:space="0" w:color="auto"/>
            </w:tcBorders>
          </w:tcPr>
          <w:p w14:paraId="03C80BB7" w14:textId="77777777" w:rsidR="00102D08" w:rsidRPr="00102D08" w:rsidRDefault="00102D08" w:rsidP="00102D08">
            <w:pPr>
              <w:spacing w:after="120"/>
              <w:jc w:val="both"/>
              <w:rPr>
                <w:rFonts w:ascii="Arial" w:hAnsi="Arial" w:cs="Arial"/>
                <w:color w:val="000000"/>
                <w:sz w:val="22"/>
                <w:szCs w:val="22"/>
              </w:rPr>
            </w:pPr>
            <w:bookmarkStart w:id="21" w:name="_Hlk168302614"/>
            <w:r w:rsidRPr="00102D08">
              <w:rPr>
                <w:rFonts w:ascii="Arial" w:hAnsi="Arial" w:cs="Arial"/>
                <w:sz w:val="22"/>
                <w:szCs w:val="22"/>
              </w:rPr>
              <w:t>Możliwość</w:t>
            </w:r>
            <w:r w:rsidRPr="00102D08">
              <w:rPr>
                <w:rFonts w:ascii="Arial" w:hAnsi="Arial" w:cs="Arial"/>
                <w:spacing w:val="-2"/>
                <w:sz w:val="22"/>
                <w:szCs w:val="22"/>
              </w:rPr>
              <w:t xml:space="preserve"> </w:t>
            </w:r>
            <w:r w:rsidRPr="00102D08">
              <w:rPr>
                <w:rFonts w:ascii="Arial" w:hAnsi="Arial" w:cs="Arial"/>
                <w:sz w:val="22"/>
                <w:szCs w:val="22"/>
              </w:rPr>
              <w:t>założenia</w:t>
            </w:r>
            <w:r w:rsidRPr="00102D08">
              <w:rPr>
                <w:rFonts w:ascii="Arial" w:hAnsi="Arial" w:cs="Arial"/>
                <w:spacing w:val="-4"/>
                <w:sz w:val="22"/>
                <w:szCs w:val="22"/>
              </w:rPr>
              <w:t xml:space="preserve"> </w:t>
            </w:r>
            <w:r w:rsidRPr="00102D08">
              <w:rPr>
                <w:rFonts w:ascii="Arial" w:hAnsi="Arial" w:cs="Arial"/>
                <w:sz w:val="22"/>
                <w:szCs w:val="22"/>
              </w:rPr>
              <w:t>do</w:t>
            </w:r>
            <w:r w:rsidRPr="00102D08">
              <w:rPr>
                <w:rFonts w:ascii="Arial" w:hAnsi="Arial" w:cs="Arial"/>
                <w:spacing w:val="-1"/>
                <w:sz w:val="22"/>
                <w:szCs w:val="22"/>
              </w:rPr>
              <w:t xml:space="preserve"> </w:t>
            </w:r>
            <w:r w:rsidRPr="00102D08">
              <w:rPr>
                <w:rFonts w:ascii="Arial" w:hAnsi="Arial" w:cs="Arial"/>
                <w:sz w:val="22"/>
                <w:szCs w:val="22"/>
              </w:rPr>
              <w:t>wiązania</w:t>
            </w:r>
            <w:r w:rsidRPr="00102D08">
              <w:rPr>
                <w:rFonts w:ascii="Arial" w:hAnsi="Arial" w:cs="Arial"/>
                <w:spacing w:val="-3"/>
                <w:sz w:val="22"/>
                <w:szCs w:val="22"/>
              </w:rPr>
              <w:t xml:space="preserve"> </w:t>
            </w:r>
            <w:r w:rsidRPr="00102D08">
              <w:rPr>
                <w:rFonts w:ascii="Arial" w:hAnsi="Arial" w:cs="Arial"/>
                <w:spacing w:val="-4"/>
                <w:sz w:val="22"/>
                <w:szCs w:val="22"/>
              </w:rPr>
              <w:t>drutu</w:t>
            </w:r>
            <w:bookmarkEnd w:id="21"/>
            <w:r w:rsidRPr="00102D08">
              <w:rPr>
                <w:rFonts w:ascii="Arial" w:hAnsi="Arial" w:cs="Arial"/>
                <w:spacing w:val="-4"/>
                <w:sz w:val="22"/>
                <w:szCs w:val="22"/>
              </w:rPr>
              <w:t xml:space="preserve"> </w:t>
            </w:r>
            <w:bookmarkStart w:id="22" w:name="_Hlk168302625"/>
            <w:r w:rsidRPr="00102D08">
              <w:rPr>
                <w:rFonts w:ascii="Arial" w:hAnsi="Arial" w:cs="Arial"/>
                <w:sz w:val="22"/>
                <w:szCs w:val="22"/>
              </w:rPr>
              <w:t>ø</w:t>
            </w:r>
            <w:r w:rsidRPr="00102D08">
              <w:rPr>
                <w:rFonts w:ascii="Arial" w:hAnsi="Arial" w:cs="Arial"/>
                <w:spacing w:val="2"/>
                <w:sz w:val="22"/>
                <w:szCs w:val="22"/>
              </w:rPr>
              <w:t xml:space="preserve"> </w:t>
            </w:r>
            <w:r w:rsidRPr="00102D08">
              <w:rPr>
                <w:rFonts w:ascii="Arial" w:hAnsi="Arial" w:cs="Arial"/>
                <w:sz w:val="22"/>
                <w:szCs w:val="22"/>
              </w:rPr>
              <w:t>3,4mm wg</w:t>
            </w:r>
            <w:r w:rsidRPr="00102D08">
              <w:rPr>
                <w:rFonts w:ascii="Arial" w:hAnsi="Arial" w:cs="Arial"/>
                <w:spacing w:val="3"/>
                <w:sz w:val="22"/>
                <w:szCs w:val="22"/>
              </w:rPr>
              <w:t xml:space="preserve"> </w:t>
            </w:r>
            <w:r w:rsidRPr="00102D08">
              <w:rPr>
                <w:rFonts w:ascii="Arial" w:hAnsi="Arial" w:cs="Arial"/>
                <w:sz w:val="22"/>
                <w:szCs w:val="22"/>
              </w:rPr>
              <w:t>DIN</w:t>
            </w:r>
            <w:r w:rsidRPr="00102D08">
              <w:rPr>
                <w:rFonts w:ascii="Arial" w:hAnsi="Arial" w:cs="Arial"/>
                <w:spacing w:val="3"/>
                <w:sz w:val="22"/>
                <w:szCs w:val="22"/>
              </w:rPr>
              <w:t xml:space="preserve"> </w:t>
            </w:r>
            <w:r w:rsidRPr="00102D08">
              <w:rPr>
                <w:rFonts w:ascii="Arial" w:hAnsi="Arial" w:cs="Arial"/>
                <w:spacing w:val="-5"/>
                <w:sz w:val="22"/>
                <w:szCs w:val="22"/>
              </w:rPr>
              <w:t>177</w:t>
            </w:r>
            <w:bookmarkEnd w:id="22"/>
          </w:p>
        </w:tc>
        <w:tc>
          <w:tcPr>
            <w:tcW w:w="1548" w:type="dxa"/>
            <w:tcBorders>
              <w:bottom w:val="single" w:sz="4" w:space="0" w:color="auto"/>
            </w:tcBorders>
          </w:tcPr>
          <w:p w14:paraId="2C7621C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Borders>
              <w:bottom w:val="single" w:sz="4" w:space="0" w:color="auto"/>
            </w:tcBorders>
          </w:tcPr>
          <w:p w14:paraId="4AFBA9C3"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bookmarkEnd w:id="20"/>
      <w:tr w:rsidR="00102D08" w:rsidRPr="00102D08" w14:paraId="3D486779" w14:textId="77777777" w:rsidTr="008D2F13">
        <w:tc>
          <w:tcPr>
            <w:tcW w:w="694" w:type="dxa"/>
          </w:tcPr>
          <w:p w14:paraId="79EE2616"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17</w:t>
            </w:r>
          </w:p>
        </w:tc>
        <w:tc>
          <w:tcPr>
            <w:tcW w:w="4809" w:type="dxa"/>
          </w:tcPr>
          <w:p w14:paraId="40381FBD" w14:textId="77777777" w:rsidR="00102D08" w:rsidRPr="00102D08" w:rsidRDefault="00102D08" w:rsidP="00102D08">
            <w:pPr>
              <w:suppressAutoHyphens/>
              <w:jc w:val="both"/>
              <w:rPr>
                <w:rFonts w:ascii="Arial" w:hAnsi="Arial" w:cs="Arial"/>
                <w:bCs/>
                <w:kern w:val="2"/>
                <w:sz w:val="22"/>
                <w:szCs w:val="22"/>
                <w:lang w:eastAsia="zh-CN"/>
              </w:rPr>
            </w:pPr>
            <w:bookmarkStart w:id="23" w:name="_Hlk168302639"/>
            <w:r w:rsidRPr="00102D08">
              <w:rPr>
                <w:rFonts w:ascii="Arial" w:hAnsi="Arial" w:cs="Arial"/>
                <w:bCs/>
                <w:sz w:val="22"/>
                <w:szCs w:val="22"/>
              </w:rPr>
              <w:t>dno skrzyni prasy, dno i części boczne kanału prasy w strefie tarcia wykonane ze stali odpornej na ścieranie (XAR 500)</w:t>
            </w:r>
            <w:bookmarkEnd w:id="23"/>
          </w:p>
        </w:tc>
        <w:tc>
          <w:tcPr>
            <w:tcW w:w="1548" w:type="dxa"/>
          </w:tcPr>
          <w:p w14:paraId="44267857"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12E383EA"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369CD012" w14:textId="77777777" w:rsidTr="008D2F13">
        <w:tc>
          <w:tcPr>
            <w:tcW w:w="694" w:type="dxa"/>
          </w:tcPr>
          <w:p w14:paraId="1DB66107"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18</w:t>
            </w:r>
          </w:p>
        </w:tc>
        <w:tc>
          <w:tcPr>
            <w:tcW w:w="4809" w:type="dxa"/>
          </w:tcPr>
          <w:p w14:paraId="56F60577" w14:textId="02143AE2" w:rsidR="00102D08" w:rsidRPr="00102D08" w:rsidRDefault="00102D08" w:rsidP="00102D08">
            <w:pPr>
              <w:widowControl w:val="0"/>
              <w:autoSpaceDE w:val="0"/>
              <w:autoSpaceDN w:val="0"/>
              <w:spacing w:before="42"/>
              <w:ind w:left="107"/>
              <w:jc w:val="both"/>
              <w:rPr>
                <w:rFonts w:ascii="Arial" w:hAnsi="Arial" w:cs="Arial"/>
                <w:color w:val="000000"/>
                <w:sz w:val="22"/>
                <w:szCs w:val="22"/>
              </w:rPr>
            </w:pPr>
            <w:bookmarkStart w:id="24" w:name="_Hlk168302759"/>
            <w:r w:rsidRPr="00102D08">
              <w:rPr>
                <w:rFonts w:ascii="Arial" w:eastAsia="Arial" w:hAnsi="Arial" w:cs="Arial"/>
                <w:sz w:val="22"/>
                <w:szCs w:val="22"/>
              </w:rPr>
              <w:t>Elektrohydrauliczny</w:t>
            </w:r>
            <w:r w:rsidRPr="00102D08">
              <w:rPr>
                <w:rFonts w:ascii="Arial" w:eastAsia="Arial" w:hAnsi="Arial" w:cs="Arial"/>
                <w:spacing w:val="-3"/>
                <w:sz w:val="22"/>
                <w:szCs w:val="22"/>
              </w:rPr>
              <w:t xml:space="preserve"> </w:t>
            </w:r>
            <w:r w:rsidRPr="00102D08">
              <w:rPr>
                <w:rFonts w:ascii="Arial" w:eastAsia="Arial" w:hAnsi="Arial" w:cs="Arial"/>
                <w:sz w:val="22"/>
                <w:szCs w:val="22"/>
              </w:rPr>
              <w:t>docisk</w:t>
            </w:r>
            <w:r w:rsidRPr="00102D08">
              <w:rPr>
                <w:rFonts w:ascii="Arial" w:eastAsia="Arial" w:hAnsi="Arial" w:cs="Arial"/>
                <w:spacing w:val="-2"/>
                <w:sz w:val="22"/>
                <w:szCs w:val="22"/>
              </w:rPr>
              <w:t xml:space="preserve"> </w:t>
            </w:r>
            <w:r w:rsidRPr="00102D08">
              <w:rPr>
                <w:rFonts w:ascii="Arial" w:eastAsia="Arial" w:hAnsi="Arial" w:cs="Arial"/>
                <w:sz w:val="22"/>
                <w:szCs w:val="22"/>
              </w:rPr>
              <w:t>wstępny</w:t>
            </w:r>
            <w:r w:rsidRPr="00102D08">
              <w:rPr>
                <w:rFonts w:ascii="Arial" w:eastAsia="Arial" w:hAnsi="Arial" w:cs="Arial"/>
                <w:spacing w:val="-2"/>
                <w:sz w:val="22"/>
                <w:szCs w:val="22"/>
              </w:rPr>
              <w:t xml:space="preserve"> </w:t>
            </w:r>
            <w:r w:rsidRPr="00102D08">
              <w:rPr>
                <w:rFonts w:ascii="Arial" w:eastAsia="Arial" w:hAnsi="Arial" w:cs="Arial"/>
                <w:sz w:val="22"/>
                <w:szCs w:val="22"/>
              </w:rPr>
              <w:t>do</w:t>
            </w:r>
            <w:r w:rsidRPr="00102D08">
              <w:rPr>
                <w:rFonts w:ascii="Arial" w:eastAsia="Arial" w:hAnsi="Arial" w:cs="Arial"/>
                <w:spacing w:val="-4"/>
                <w:sz w:val="22"/>
                <w:szCs w:val="22"/>
              </w:rPr>
              <w:t xml:space="preserve"> </w:t>
            </w:r>
            <w:r w:rsidRPr="00102D08">
              <w:rPr>
                <w:rFonts w:ascii="Arial" w:eastAsia="Arial" w:hAnsi="Arial" w:cs="Arial"/>
                <w:sz w:val="22"/>
                <w:szCs w:val="22"/>
              </w:rPr>
              <w:t>wstępnego</w:t>
            </w:r>
            <w:r w:rsidRPr="00102D08">
              <w:rPr>
                <w:rFonts w:ascii="Arial" w:eastAsia="Arial" w:hAnsi="Arial" w:cs="Arial"/>
                <w:spacing w:val="-3"/>
                <w:sz w:val="22"/>
                <w:szCs w:val="22"/>
              </w:rPr>
              <w:t xml:space="preserve"> </w:t>
            </w:r>
            <w:r w:rsidRPr="00102D08">
              <w:rPr>
                <w:rFonts w:ascii="Arial" w:eastAsia="Arial" w:hAnsi="Arial" w:cs="Arial"/>
                <w:sz w:val="22"/>
                <w:szCs w:val="22"/>
              </w:rPr>
              <w:t>zagęszczenia</w:t>
            </w:r>
            <w:r w:rsidRPr="00102D08">
              <w:rPr>
                <w:rFonts w:ascii="Arial" w:eastAsia="Arial" w:hAnsi="Arial" w:cs="Arial"/>
                <w:spacing w:val="-4"/>
                <w:sz w:val="22"/>
                <w:szCs w:val="22"/>
              </w:rPr>
              <w:t xml:space="preserve"> </w:t>
            </w:r>
            <w:r w:rsidRPr="00102D08">
              <w:rPr>
                <w:rFonts w:ascii="Arial" w:eastAsia="Arial" w:hAnsi="Arial" w:cs="Arial"/>
                <w:sz w:val="22"/>
                <w:szCs w:val="22"/>
              </w:rPr>
              <w:t>materiału</w:t>
            </w:r>
            <w:r w:rsidRPr="00102D08">
              <w:rPr>
                <w:rFonts w:ascii="Arial" w:eastAsia="Arial" w:hAnsi="Arial" w:cs="Arial"/>
                <w:spacing w:val="-4"/>
                <w:sz w:val="22"/>
                <w:szCs w:val="22"/>
              </w:rPr>
              <w:t xml:space="preserve"> </w:t>
            </w:r>
            <w:r w:rsidRPr="00102D08">
              <w:rPr>
                <w:rFonts w:ascii="Arial" w:eastAsia="Arial" w:hAnsi="Arial" w:cs="Arial"/>
                <w:sz w:val="22"/>
                <w:szCs w:val="22"/>
              </w:rPr>
              <w:t>w</w:t>
            </w:r>
            <w:r w:rsidRPr="00102D08">
              <w:rPr>
                <w:rFonts w:ascii="Arial" w:eastAsia="Arial" w:hAnsi="Arial" w:cs="Arial"/>
                <w:spacing w:val="-3"/>
                <w:sz w:val="22"/>
                <w:szCs w:val="22"/>
              </w:rPr>
              <w:t xml:space="preserve"> </w:t>
            </w:r>
            <w:r w:rsidRPr="00102D08">
              <w:rPr>
                <w:rFonts w:ascii="Arial" w:eastAsia="Arial" w:hAnsi="Arial" w:cs="Arial"/>
                <w:sz w:val="22"/>
                <w:szCs w:val="22"/>
              </w:rPr>
              <w:t>skrzyni</w:t>
            </w:r>
            <w:r w:rsidRPr="00102D08">
              <w:rPr>
                <w:rFonts w:ascii="Arial" w:eastAsia="Arial" w:hAnsi="Arial" w:cs="Arial"/>
                <w:spacing w:val="-4"/>
                <w:sz w:val="22"/>
                <w:szCs w:val="22"/>
              </w:rPr>
              <w:t xml:space="preserve"> </w:t>
            </w:r>
            <w:r w:rsidRPr="00102D08">
              <w:rPr>
                <w:rFonts w:ascii="Arial" w:eastAsia="Arial" w:hAnsi="Arial" w:cs="Arial"/>
                <w:spacing w:val="-2"/>
                <w:sz w:val="22"/>
                <w:szCs w:val="22"/>
              </w:rPr>
              <w:t>prasy,</w:t>
            </w:r>
            <w:r>
              <w:rPr>
                <w:rFonts w:ascii="Arial" w:eastAsia="Arial" w:hAnsi="Arial" w:cs="Arial"/>
                <w:spacing w:val="-2"/>
                <w:sz w:val="22"/>
                <w:szCs w:val="22"/>
              </w:rPr>
              <w:t xml:space="preserve"> </w:t>
            </w:r>
            <w:r w:rsidRPr="00102D08">
              <w:rPr>
                <w:rFonts w:ascii="Arial" w:hAnsi="Arial" w:cs="Arial"/>
                <w:sz w:val="22"/>
                <w:szCs w:val="22"/>
              </w:rPr>
              <w:t>przeciwdziałanie zawieszaniu</w:t>
            </w:r>
            <w:r w:rsidRPr="00102D08">
              <w:rPr>
                <w:rFonts w:ascii="Arial" w:hAnsi="Arial" w:cs="Arial"/>
                <w:spacing w:val="-2"/>
                <w:sz w:val="22"/>
                <w:szCs w:val="22"/>
              </w:rPr>
              <w:t xml:space="preserve"> </w:t>
            </w:r>
            <w:r w:rsidRPr="00102D08">
              <w:rPr>
                <w:rFonts w:ascii="Arial" w:hAnsi="Arial" w:cs="Arial"/>
                <w:sz w:val="22"/>
                <w:szCs w:val="22"/>
              </w:rPr>
              <w:t>się</w:t>
            </w:r>
            <w:r w:rsidRPr="00102D08">
              <w:rPr>
                <w:rFonts w:ascii="Arial" w:hAnsi="Arial" w:cs="Arial"/>
                <w:spacing w:val="-3"/>
                <w:sz w:val="22"/>
                <w:szCs w:val="22"/>
              </w:rPr>
              <w:t xml:space="preserve"> </w:t>
            </w:r>
            <w:r w:rsidRPr="00102D08">
              <w:rPr>
                <w:rFonts w:ascii="Arial" w:hAnsi="Arial" w:cs="Arial"/>
                <w:sz w:val="22"/>
                <w:szCs w:val="22"/>
              </w:rPr>
              <w:t>materiału</w:t>
            </w:r>
            <w:r w:rsidRPr="00102D08">
              <w:rPr>
                <w:rFonts w:ascii="Arial" w:hAnsi="Arial" w:cs="Arial"/>
                <w:spacing w:val="-2"/>
                <w:sz w:val="22"/>
                <w:szCs w:val="22"/>
              </w:rPr>
              <w:t xml:space="preserve"> </w:t>
            </w:r>
            <w:r w:rsidRPr="00102D08">
              <w:rPr>
                <w:rFonts w:ascii="Arial" w:hAnsi="Arial" w:cs="Arial"/>
                <w:sz w:val="22"/>
                <w:szCs w:val="22"/>
              </w:rPr>
              <w:t>w</w:t>
            </w:r>
            <w:r w:rsidRPr="00102D08">
              <w:rPr>
                <w:rFonts w:ascii="Arial" w:hAnsi="Arial" w:cs="Arial"/>
                <w:spacing w:val="1"/>
                <w:sz w:val="22"/>
                <w:szCs w:val="22"/>
              </w:rPr>
              <w:t xml:space="preserve"> </w:t>
            </w:r>
            <w:r w:rsidRPr="00102D08">
              <w:rPr>
                <w:rFonts w:ascii="Arial" w:hAnsi="Arial" w:cs="Arial"/>
                <w:sz w:val="22"/>
                <w:szCs w:val="22"/>
              </w:rPr>
              <w:t>leju</w:t>
            </w:r>
            <w:r w:rsidRPr="00102D08">
              <w:rPr>
                <w:rFonts w:ascii="Arial" w:hAnsi="Arial" w:cs="Arial"/>
                <w:spacing w:val="-3"/>
                <w:sz w:val="22"/>
                <w:szCs w:val="22"/>
              </w:rPr>
              <w:t xml:space="preserve"> </w:t>
            </w:r>
            <w:r w:rsidRPr="00102D08">
              <w:rPr>
                <w:rFonts w:ascii="Arial" w:hAnsi="Arial" w:cs="Arial"/>
                <w:sz w:val="22"/>
                <w:szCs w:val="22"/>
              </w:rPr>
              <w:t>załadowczym</w:t>
            </w:r>
            <w:r w:rsidRPr="00102D08">
              <w:rPr>
                <w:rFonts w:ascii="Arial" w:hAnsi="Arial" w:cs="Arial"/>
                <w:spacing w:val="-1"/>
                <w:sz w:val="22"/>
                <w:szCs w:val="22"/>
              </w:rPr>
              <w:t xml:space="preserve"> </w:t>
            </w:r>
            <w:r w:rsidRPr="00102D08">
              <w:rPr>
                <w:rFonts w:ascii="Arial" w:hAnsi="Arial" w:cs="Arial"/>
                <w:sz w:val="22"/>
                <w:szCs w:val="22"/>
              </w:rPr>
              <w:t>średnia</w:t>
            </w:r>
            <w:r w:rsidRPr="00102D08">
              <w:rPr>
                <w:rFonts w:ascii="Arial" w:hAnsi="Arial" w:cs="Arial"/>
                <w:spacing w:val="-2"/>
                <w:sz w:val="22"/>
                <w:szCs w:val="22"/>
              </w:rPr>
              <w:t xml:space="preserve"> </w:t>
            </w:r>
            <w:r w:rsidRPr="00102D08">
              <w:rPr>
                <w:rFonts w:ascii="Arial" w:hAnsi="Arial" w:cs="Arial"/>
                <w:sz w:val="22"/>
                <w:szCs w:val="22"/>
              </w:rPr>
              <w:t>siła</w:t>
            </w:r>
            <w:r w:rsidRPr="00102D08">
              <w:rPr>
                <w:rFonts w:ascii="Arial" w:hAnsi="Arial" w:cs="Arial"/>
                <w:spacing w:val="-2"/>
                <w:sz w:val="22"/>
                <w:szCs w:val="22"/>
              </w:rPr>
              <w:t xml:space="preserve"> </w:t>
            </w:r>
            <w:r w:rsidRPr="00102D08">
              <w:rPr>
                <w:rFonts w:ascii="Arial" w:hAnsi="Arial" w:cs="Arial"/>
                <w:sz w:val="22"/>
                <w:szCs w:val="22"/>
              </w:rPr>
              <w:t>zgniotu</w:t>
            </w:r>
            <w:r w:rsidRPr="00102D08">
              <w:rPr>
                <w:rFonts w:ascii="Arial" w:hAnsi="Arial" w:cs="Arial"/>
                <w:spacing w:val="-3"/>
                <w:sz w:val="22"/>
                <w:szCs w:val="22"/>
              </w:rPr>
              <w:t xml:space="preserve"> </w:t>
            </w:r>
            <w:r w:rsidRPr="00102D08">
              <w:rPr>
                <w:rFonts w:ascii="Arial" w:hAnsi="Arial" w:cs="Arial"/>
                <w:sz w:val="22"/>
                <w:szCs w:val="22"/>
              </w:rPr>
              <w:t>ok.</w:t>
            </w:r>
            <w:r w:rsidRPr="00102D08">
              <w:rPr>
                <w:rFonts w:ascii="Arial" w:hAnsi="Arial" w:cs="Arial"/>
                <w:spacing w:val="-1"/>
                <w:sz w:val="22"/>
                <w:szCs w:val="22"/>
              </w:rPr>
              <w:t xml:space="preserve"> </w:t>
            </w:r>
            <w:r w:rsidRPr="00102D08">
              <w:rPr>
                <w:rFonts w:ascii="Arial" w:hAnsi="Arial" w:cs="Arial"/>
                <w:sz w:val="22"/>
                <w:szCs w:val="22"/>
              </w:rPr>
              <w:t>45</w:t>
            </w:r>
            <w:r w:rsidRPr="00102D08">
              <w:rPr>
                <w:rFonts w:ascii="Arial" w:hAnsi="Arial" w:cs="Arial"/>
                <w:spacing w:val="-2"/>
                <w:sz w:val="22"/>
                <w:szCs w:val="22"/>
              </w:rPr>
              <w:t xml:space="preserve"> </w:t>
            </w:r>
            <w:proofErr w:type="spellStart"/>
            <w:r w:rsidRPr="00102D08">
              <w:rPr>
                <w:rFonts w:ascii="Arial" w:hAnsi="Arial" w:cs="Arial"/>
                <w:spacing w:val="-5"/>
                <w:sz w:val="22"/>
                <w:szCs w:val="22"/>
              </w:rPr>
              <w:t>kN</w:t>
            </w:r>
            <w:bookmarkEnd w:id="24"/>
            <w:proofErr w:type="spellEnd"/>
          </w:p>
        </w:tc>
        <w:tc>
          <w:tcPr>
            <w:tcW w:w="1548" w:type="dxa"/>
          </w:tcPr>
          <w:p w14:paraId="373C7DF9"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26B987D5"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tc>
      </w:tr>
      <w:tr w:rsidR="00102D08" w:rsidRPr="00102D08" w14:paraId="413F5D68" w14:textId="77777777" w:rsidTr="008D2F13">
        <w:tc>
          <w:tcPr>
            <w:tcW w:w="694" w:type="dxa"/>
          </w:tcPr>
          <w:p w14:paraId="38E70646"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19</w:t>
            </w:r>
          </w:p>
        </w:tc>
        <w:tc>
          <w:tcPr>
            <w:tcW w:w="4809" w:type="dxa"/>
          </w:tcPr>
          <w:p w14:paraId="11E88D10" w14:textId="77777777" w:rsidR="00102D08" w:rsidRPr="00102D08" w:rsidRDefault="00102D08" w:rsidP="00102D08">
            <w:pPr>
              <w:spacing w:after="120"/>
              <w:jc w:val="both"/>
              <w:rPr>
                <w:rFonts w:ascii="Arial" w:hAnsi="Arial" w:cs="Arial"/>
                <w:color w:val="000000"/>
                <w:sz w:val="22"/>
                <w:szCs w:val="22"/>
              </w:rPr>
            </w:pPr>
            <w:bookmarkStart w:id="25" w:name="_Hlk168302808"/>
            <w:r w:rsidRPr="00102D08">
              <w:rPr>
                <w:rFonts w:ascii="Arial" w:hAnsi="Arial" w:cs="Arial"/>
                <w:sz w:val="22"/>
                <w:szCs w:val="22"/>
              </w:rPr>
              <w:t>Ogrzewanie</w:t>
            </w:r>
            <w:r w:rsidRPr="00102D08">
              <w:rPr>
                <w:rFonts w:ascii="Arial" w:hAnsi="Arial" w:cs="Arial"/>
                <w:spacing w:val="-5"/>
                <w:sz w:val="22"/>
                <w:szCs w:val="22"/>
              </w:rPr>
              <w:t xml:space="preserve"> </w:t>
            </w:r>
            <w:r w:rsidRPr="00102D08">
              <w:rPr>
                <w:rFonts w:ascii="Arial" w:hAnsi="Arial" w:cs="Arial"/>
                <w:sz w:val="22"/>
                <w:szCs w:val="22"/>
              </w:rPr>
              <w:t>szafy</w:t>
            </w:r>
            <w:r w:rsidRPr="00102D08">
              <w:rPr>
                <w:rFonts w:ascii="Arial" w:hAnsi="Arial" w:cs="Arial"/>
                <w:spacing w:val="-2"/>
                <w:sz w:val="22"/>
                <w:szCs w:val="22"/>
              </w:rPr>
              <w:t xml:space="preserve"> sterowniczej</w:t>
            </w:r>
            <w:bookmarkEnd w:id="25"/>
          </w:p>
        </w:tc>
        <w:tc>
          <w:tcPr>
            <w:tcW w:w="1548" w:type="dxa"/>
          </w:tcPr>
          <w:p w14:paraId="21786C4A" w14:textId="77777777" w:rsidR="00102D08" w:rsidRPr="00102D08" w:rsidRDefault="00102D08" w:rsidP="00102D08">
            <w:pPr>
              <w:suppressAutoHyphens/>
              <w:jc w:val="center"/>
              <w:rPr>
                <w:rFonts w:ascii="Arial" w:hAnsi="Arial" w:cs="Arial"/>
                <w:bCs/>
                <w:kern w:val="2"/>
                <w:lang w:eastAsia="zh-CN"/>
              </w:rPr>
            </w:pPr>
            <w:r w:rsidRPr="00102D08">
              <w:rPr>
                <w:rFonts w:ascii="Arial" w:hAnsi="Arial" w:cs="Arial"/>
                <w:kern w:val="2"/>
                <w:lang w:eastAsia="zh-CN"/>
              </w:rPr>
              <w:t>Skreślić odpowiednie</w:t>
            </w:r>
          </w:p>
        </w:tc>
        <w:tc>
          <w:tcPr>
            <w:tcW w:w="2237" w:type="dxa"/>
          </w:tcPr>
          <w:p w14:paraId="23DF25AE"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p w14:paraId="42B55309" w14:textId="77777777" w:rsidR="00102D08" w:rsidRPr="00102D08" w:rsidRDefault="00102D08" w:rsidP="00102D08">
            <w:pPr>
              <w:suppressAutoHyphens/>
              <w:rPr>
                <w:rFonts w:ascii="Arial" w:hAnsi="Arial" w:cs="Arial"/>
                <w:bCs/>
                <w:kern w:val="2"/>
                <w:lang w:eastAsia="zh-CN"/>
              </w:rPr>
            </w:pPr>
          </w:p>
        </w:tc>
      </w:tr>
      <w:tr w:rsidR="00102D08" w:rsidRPr="00102D08" w14:paraId="4C569BED" w14:textId="77777777" w:rsidTr="008D2F13">
        <w:tc>
          <w:tcPr>
            <w:tcW w:w="694" w:type="dxa"/>
          </w:tcPr>
          <w:p w14:paraId="36EF3027"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20</w:t>
            </w:r>
          </w:p>
        </w:tc>
        <w:tc>
          <w:tcPr>
            <w:tcW w:w="4809" w:type="dxa"/>
          </w:tcPr>
          <w:p w14:paraId="11172C0D" w14:textId="77777777" w:rsidR="00102D08" w:rsidRPr="00102D08" w:rsidRDefault="00102D08" w:rsidP="00102D08">
            <w:pPr>
              <w:spacing w:after="120"/>
              <w:jc w:val="both"/>
              <w:rPr>
                <w:rFonts w:ascii="Arial" w:hAnsi="Arial" w:cs="Arial"/>
                <w:color w:val="000000"/>
                <w:sz w:val="22"/>
                <w:szCs w:val="22"/>
              </w:rPr>
            </w:pPr>
            <w:bookmarkStart w:id="26" w:name="_Hlk168302821"/>
            <w:r w:rsidRPr="00102D08">
              <w:rPr>
                <w:rFonts w:ascii="Arial" w:hAnsi="Arial" w:cs="Arial"/>
                <w:sz w:val="22"/>
                <w:szCs w:val="22"/>
              </w:rPr>
              <w:t>Podgrzewacz</w:t>
            </w:r>
            <w:r w:rsidRPr="00102D08">
              <w:rPr>
                <w:rFonts w:ascii="Arial" w:hAnsi="Arial" w:cs="Arial"/>
                <w:spacing w:val="-3"/>
                <w:sz w:val="22"/>
                <w:szCs w:val="22"/>
              </w:rPr>
              <w:t xml:space="preserve"> </w:t>
            </w:r>
            <w:r w:rsidRPr="00102D08">
              <w:rPr>
                <w:rFonts w:ascii="Arial" w:hAnsi="Arial" w:cs="Arial"/>
                <w:sz w:val="22"/>
                <w:szCs w:val="22"/>
              </w:rPr>
              <w:t>oleju</w:t>
            </w:r>
            <w:r w:rsidRPr="00102D08">
              <w:rPr>
                <w:rFonts w:ascii="Arial" w:hAnsi="Arial" w:cs="Arial"/>
                <w:spacing w:val="-5"/>
                <w:sz w:val="22"/>
                <w:szCs w:val="22"/>
              </w:rPr>
              <w:t xml:space="preserve"> </w:t>
            </w:r>
            <w:r w:rsidRPr="00102D08">
              <w:rPr>
                <w:rFonts w:ascii="Arial" w:hAnsi="Arial" w:cs="Arial"/>
                <w:spacing w:val="-2"/>
                <w:sz w:val="22"/>
                <w:szCs w:val="22"/>
              </w:rPr>
              <w:t>hydraulicznego</w:t>
            </w:r>
            <w:bookmarkEnd w:id="26"/>
          </w:p>
        </w:tc>
        <w:tc>
          <w:tcPr>
            <w:tcW w:w="1548" w:type="dxa"/>
          </w:tcPr>
          <w:p w14:paraId="4101A712" w14:textId="77777777" w:rsidR="00102D08" w:rsidRPr="00102D08" w:rsidRDefault="00102D08" w:rsidP="00102D08">
            <w:pPr>
              <w:suppressAutoHyphens/>
              <w:jc w:val="center"/>
              <w:rPr>
                <w:rFonts w:ascii="Arial" w:hAnsi="Arial" w:cs="Arial"/>
                <w:bCs/>
                <w:kern w:val="2"/>
                <w:lang w:eastAsia="zh-CN"/>
              </w:rPr>
            </w:pPr>
            <w:r w:rsidRPr="00102D08">
              <w:rPr>
                <w:rFonts w:ascii="Arial" w:hAnsi="Arial" w:cs="Arial"/>
                <w:kern w:val="2"/>
                <w:lang w:eastAsia="zh-CN"/>
              </w:rPr>
              <w:t>Skreślić odpowiednie</w:t>
            </w:r>
          </w:p>
        </w:tc>
        <w:tc>
          <w:tcPr>
            <w:tcW w:w="2237" w:type="dxa"/>
          </w:tcPr>
          <w:p w14:paraId="777327CA"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spełnia/nie spełnia</w:t>
            </w:r>
          </w:p>
          <w:p w14:paraId="17CA70D0" w14:textId="77777777" w:rsidR="00102D08" w:rsidRPr="00102D08" w:rsidRDefault="00102D08" w:rsidP="00102D08">
            <w:pPr>
              <w:suppressAutoHyphens/>
              <w:jc w:val="both"/>
              <w:rPr>
                <w:rFonts w:ascii="Arial" w:hAnsi="Arial" w:cs="Arial"/>
                <w:bCs/>
                <w:kern w:val="2"/>
                <w:lang w:eastAsia="zh-CN"/>
              </w:rPr>
            </w:pPr>
          </w:p>
        </w:tc>
      </w:tr>
      <w:tr w:rsidR="00102D08" w:rsidRPr="00102D08" w14:paraId="020AAD2D" w14:textId="77777777" w:rsidTr="008D2F13">
        <w:tc>
          <w:tcPr>
            <w:tcW w:w="694" w:type="dxa"/>
          </w:tcPr>
          <w:p w14:paraId="31A8AE10"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21</w:t>
            </w:r>
          </w:p>
        </w:tc>
        <w:tc>
          <w:tcPr>
            <w:tcW w:w="4809" w:type="dxa"/>
          </w:tcPr>
          <w:p w14:paraId="2F2A62EC" w14:textId="77777777" w:rsidR="00102D08" w:rsidRPr="00102D08" w:rsidRDefault="00102D08" w:rsidP="00102D08">
            <w:pPr>
              <w:spacing w:after="120"/>
              <w:jc w:val="both"/>
              <w:rPr>
                <w:rFonts w:ascii="Arial" w:hAnsi="Arial" w:cs="Arial"/>
                <w:b/>
                <w:kern w:val="2"/>
                <w:sz w:val="22"/>
                <w:szCs w:val="22"/>
                <w:lang w:eastAsia="zh-CN"/>
              </w:rPr>
            </w:pPr>
            <w:bookmarkStart w:id="27" w:name="_Hlk168302832"/>
            <w:r w:rsidRPr="00102D08">
              <w:rPr>
                <w:rFonts w:ascii="Arial" w:hAnsi="Arial" w:cs="Arial"/>
                <w:sz w:val="22"/>
                <w:szCs w:val="22"/>
              </w:rPr>
              <w:t>Chłodnica</w:t>
            </w:r>
            <w:r w:rsidRPr="00102D08">
              <w:rPr>
                <w:rFonts w:ascii="Arial" w:hAnsi="Arial" w:cs="Arial"/>
                <w:spacing w:val="-4"/>
                <w:sz w:val="22"/>
                <w:szCs w:val="22"/>
              </w:rPr>
              <w:t xml:space="preserve"> </w:t>
            </w:r>
            <w:r w:rsidRPr="00102D08">
              <w:rPr>
                <w:rFonts w:ascii="Arial" w:hAnsi="Arial" w:cs="Arial"/>
                <w:sz w:val="22"/>
                <w:szCs w:val="22"/>
              </w:rPr>
              <w:t>oleju</w:t>
            </w:r>
            <w:r w:rsidRPr="00102D08">
              <w:rPr>
                <w:rFonts w:ascii="Arial" w:hAnsi="Arial" w:cs="Arial"/>
                <w:spacing w:val="-3"/>
                <w:sz w:val="22"/>
                <w:szCs w:val="22"/>
              </w:rPr>
              <w:t xml:space="preserve"> </w:t>
            </w:r>
            <w:r w:rsidRPr="00102D08">
              <w:rPr>
                <w:rFonts w:ascii="Arial" w:hAnsi="Arial" w:cs="Arial"/>
                <w:spacing w:val="-2"/>
                <w:sz w:val="22"/>
                <w:szCs w:val="22"/>
              </w:rPr>
              <w:t>hydraulicznego</w:t>
            </w:r>
            <w:bookmarkEnd w:id="27"/>
          </w:p>
        </w:tc>
        <w:tc>
          <w:tcPr>
            <w:tcW w:w="1548" w:type="dxa"/>
          </w:tcPr>
          <w:p w14:paraId="0821B9AD"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10DCCF55"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kern w:val="2"/>
                <w:lang w:eastAsia="zh-CN"/>
              </w:rPr>
              <w:t>spełnia/nie spełnia</w:t>
            </w:r>
          </w:p>
        </w:tc>
      </w:tr>
      <w:tr w:rsidR="00102D08" w:rsidRPr="00102D08" w14:paraId="6D11A751" w14:textId="77777777" w:rsidTr="008D2F13">
        <w:tc>
          <w:tcPr>
            <w:tcW w:w="694" w:type="dxa"/>
          </w:tcPr>
          <w:p w14:paraId="6EA23AC9"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lastRenderedPageBreak/>
              <w:t>22</w:t>
            </w:r>
          </w:p>
        </w:tc>
        <w:tc>
          <w:tcPr>
            <w:tcW w:w="4809" w:type="dxa"/>
          </w:tcPr>
          <w:p w14:paraId="60B62E00" w14:textId="77777777" w:rsidR="00102D08" w:rsidRPr="00102D08" w:rsidRDefault="00102D08" w:rsidP="00102D08">
            <w:pPr>
              <w:spacing w:after="120"/>
              <w:jc w:val="both"/>
              <w:rPr>
                <w:rFonts w:ascii="Arial" w:hAnsi="Arial" w:cs="Arial"/>
                <w:b/>
                <w:kern w:val="2"/>
                <w:sz w:val="22"/>
                <w:szCs w:val="22"/>
                <w:lang w:eastAsia="zh-CN"/>
              </w:rPr>
            </w:pPr>
            <w:bookmarkStart w:id="28" w:name="_Hlk168302852"/>
            <w:r w:rsidRPr="00102D08">
              <w:rPr>
                <w:rFonts w:ascii="Arial" w:hAnsi="Arial" w:cs="Arial"/>
                <w:sz w:val="22"/>
                <w:szCs w:val="22"/>
              </w:rPr>
              <w:t>Układ noży do</w:t>
            </w:r>
            <w:r w:rsidRPr="00102D08">
              <w:rPr>
                <w:rFonts w:ascii="Arial" w:hAnsi="Arial" w:cs="Arial"/>
                <w:spacing w:val="1"/>
                <w:sz w:val="22"/>
                <w:szCs w:val="22"/>
              </w:rPr>
              <w:t xml:space="preserve"> </w:t>
            </w:r>
            <w:r w:rsidRPr="00102D08">
              <w:rPr>
                <w:rFonts w:ascii="Arial" w:hAnsi="Arial" w:cs="Arial"/>
                <w:sz w:val="22"/>
                <w:szCs w:val="22"/>
              </w:rPr>
              <w:t>odcinania</w:t>
            </w:r>
            <w:r w:rsidRPr="00102D08">
              <w:rPr>
                <w:rFonts w:ascii="Arial" w:hAnsi="Arial" w:cs="Arial"/>
                <w:spacing w:val="1"/>
                <w:sz w:val="22"/>
                <w:szCs w:val="22"/>
              </w:rPr>
              <w:t xml:space="preserve"> </w:t>
            </w:r>
            <w:r w:rsidRPr="00102D08">
              <w:rPr>
                <w:rFonts w:ascii="Arial" w:hAnsi="Arial" w:cs="Arial"/>
                <w:sz w:val="22"/>
                <w:szCs w:val="22"/>
              </w:rPr>
              <w:t>materiału</w:t>
            </w:r>
            <w:r w:rsidRPr="00102D08">
              <w:rPr>
                <w:rFonts w:ascii="Arial" w:hAnsi="Arial" w:cs="Arial"/>
                <w:spacing w:val="1"/>
                <w:sz w:val="22"/>
                <w:szCs w:val="22"/>
              </w:rPr>
              <w:t xml:space="preserve"> </w:t>
            </w:r>
            <w:r w:rsidRPr="00102D08">
              <w:rPr>
                <w:rFonts w:ascii="Arial" w:hAnsi="Arial" w:cs="Arial"/>
                <w:sz w:val="22"/>
                <w:szCs w:val="22"/>
              </w:rPr>
              <w:t>–</w:t>
            </w:r>
            <w:r w:rsidRPr="00102D08">
              <w:rPr>
                <w:rFonts w:ascii="Arial" w:hAnsi="Arial" w:cs="Arial"/>
                <w:spacing w:val="-2"/>
                <w:sz w:val="22"/>
                <w:szCs w:val="22"/>
              </w:rPr>
              <w:t xml:space="preserve"> </w:t>
            </w:r>
            <w:r w:rsidRPr="00102D08">
              <w:rPr>
                <w:rFonts w:ascii="Arial" w:hAnsi="Arial" w:cs="Arial"/>
                <w:sz w:val="22"/>
                <w:szCs w:val="22"/>
              </w:rPr>
              <w:t>zamocowane</w:t>
            </w:r>
            <w:r w:rsidRPr="00102D08">
              <w:rPr>
                <w:rFonts w:ascii="Arial" w:hAnsi="Arial" w:cs="Arial"/>
                <w:spacing w:val="1"/>
                <w:sz w:val="22"/>
                <w:szCs w:val="22"/>
              </w:rPr>
              <w:t xml:space="preserve"> </w:t>
            </w:r>
            <w:r w:rsidRPr="00102D08">
              <w:rPr>
                <w:rFonts w:ascii="Arial" w:hAnsi="Arial" w:cs="Arial"/>
                <w:sz w:val="22"/>
                <w:szCs w:val="22"/>
              </w:rPr>
              <w:t>na</w:t>
            </w:r>
            <w:r w:rsidRPr="00102D08">
              <w:rPr>
                <w:rFonts w:ascii="Arial" w:hAnsi="Arial" w:cs="Arial"/>
                <w:spacing w:val="1"/>
                <w:sz w:val="22"/>
                <w:szCs w:val="22"/>
              </w:rPr>
              <w:t xml:space="preserve"> </w:t>
            </w:r>
            <w:r w:rsidRPr="00102D08">
              <w:rPr>
                <w:rFonts w:ascii="Arial" w:hAnsi="Arial" w:cs="Arial"/>
                <w:sz w:val="22"/>
                <w:szCs w:val="22"/>
              </w:rPr>
              <w:t>stemplu</w:t>
            </w:r>
            <w:r w:rsidRPr="00102D08">
              <w:rPr>
                <w:rFonts w:ascii="Arial" w:hAnsi="Arial" w:cs="Arial"/>
                <w:spacing w:val="-2"/>
                <w:sz w:val="22"/>
                <w:szCs w:val="22"/>
              </w:rPr>
              <w:t xml:space="preserve"> </w:t>
            </w:r>
            <w:r w:rsidRPr="00102D08">
              <w:rPr>
                <w:rFonts w:ascii="Arial" w:hAnsi="Arial" w:cs="Arial"/>
                <w:sz w:val="22"/>
                <w:szCs w:val="22"/>
              </w:rPr>
              <w:t>prasującym</w:t>
            </w:r>
            <w:r w:rsidRPr="00102D08">
              <w:rPr>
                <w:rFonts w:ascii="Arial" w:hAnsi="Arial" w:cs="Arial"/>
                <w:spacing w:val="1"/>
                <w:sz w:val="22"/>
                <w:szCs w:val="22"/>
              </w:rPr>
              <w:t xml:space="preserve"> </w:t>
            </w:r>
            <w:r w:rsidRPr="00102D08">
              <w:rPr>
                <w:rFonts w:ascii="Arial" w:hAnsi="Arial" w:cs="Arial"/>
                <w:sz w:val="22"/>
                <w:szCs w:val="22"/>
              </w:rPr>
              <w:t>i</w:t>
            </w:r>
            <w:r w:rsidRPr="00102D08">
              <w:rPr>
                <w:rFonts w:ascii="Arial" w:hAnsi="Arial" w:cs="Arial"/>
                <w:spacing w:val="-2"/>
                <w:sz w:val="22"/>
                <w:szCs w:val="22"/>
              </w:rPr>
              <w:t xml:space="preserve"> </w:t>
            </w:r>
            <w:r w:rsidRPr="00102D08">
              <w:rPr>
                <w:rFonts w:ascii="Arial" w:hAnsi="Arial" w:cs="Arial"/>
                <w:sz w:val="22"/>
                <w:szCs w:val="22"/>
              </w:rPr>
              <w:t>w</w:t>
            </w:r>
            <w:r w:rsidRPr="00102D08">
              <w:rPr>
                <w:rFonts w:ascii="Arial" w:hAnsi="Arial" w:cs="Arial"/>
                <w:spacing w:val="-1"/>
                <w:sz w:val="22"/>
                <w:szCs w:val="22"/>
              </w:rPr>
              <w:t xml:space="preserve"> </w:t>
            </w:r>
            <w:r w:rsidRPr="00102D08">
              <w:rPr>
                <w:rFonts w:ascii="Arial" w:hAnsi="Arial" w:cs="Arial"/>
                <w:sz w:val="22"/>
                <w:szCs w:val="22"/>
              </w:rPr>
              <w:t>komorze</w:t>
            </w:r>
            <w:r w:rsidRPr="00102D08">
              <w:rPr>
                <w:rFonts w:ascii="Arial" w:hAnsi="Arial" w:cs="Arial"/>
                <w:spacing w:val="-2"/>
                <w:sz w:val="22"/>
                <w:szCs w:val="22"/>
              </w:rPr>
              <w:t xml:space="preserve"> zgniatania</w:t>
            </w:r>
            <w:bookmarkEnd w:id="28"/>
          </w:p>
        </w:tc>
        <w:tc>
          <w:tcPr>
            <w:tcW w:w="1548" w:type="dxa"/>
          </w:tcPr>
          <w:p w14:paraId="480FA605" w14:textId="77777777" w:rsidR="00102D08" w:rsidRPr="00102D08" w:rsidRDefault="00102D08" w:rsidP="00102D08">
            <w:pPr>
              <w:suppressAutoHyphens/>
              <w:jc w:val="center"/>
              <w:rPr>
                <w:rFonts w:ascii="Arial" w:hAnsi="Arial" w:cs="Arial"/>
                <w:kern w:val="2"/>
                <w:lang w:eastAsia="zh-CN"/>
              </w:rPr>
            </w:pPr>
            <w:r w:rsidRPr="00102D08">
              <w:rPr>
                <w:rFonts w:ascii="Arial" w:hAnsi="Arial" w:cs="Arial"/>
                <w:kern w:val="2"/>
                <w:lang w:eastAsia="zh-CN"/>
              </w:rPr>
              <w:t>Skreślić odpowiednie</w:t>
            </w:r>
          </w:p>
        </w:tc>
        <w:tc>
          <w:tcPr>
            <w:tcW w:w="2237" w:type="dxa"/>
          </w:tcPr>
          <w:p w14:paraId="1B60D680"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kern w:val="2"/>
                <w:lang w:eastAsia="zh-CN"/>
              </w:rPr>
              <w:t>spełnia/nie spełnia</w:t>
            </w:r>
          </w:p>
        </w:tc>
      </w:tr>
      <w:tr w:rsidR="00102D08" w:rsidRPr="00102D08" w14:paraId="35400406" w14:textId="77777777" w:rsidTr="008D2F13">
        <w:tc>
          <w:tcPr>
            <w:tcW w:w="694" w:type="dxa"/>
          </w:tcPr>
          <w:p w14:paraId="594CBED1"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23</w:t>
            </w:r>
          </w:p>
        </w:tc>
        <w:tc>
          <w:tcPr>
            <w:tcW w:w="4809" w:type="dxa"/>
          </w:tcPr>
          <w:p w14:paraId="70414372" w14:textId="77777777" w:rsidR="00102D08" w:rsidRPr="00102D08" w:rsidRDefault="00102D08" w:rsidP="00102D08">
            <w:pPr>
              <w:spacing w:after="120"/>
              <w:jc w:val="both"/>
              <w:rPr>
                <w:rFonts w:ascii="Arial" w:hAnsi="Arial" w:cs="Arial"/>
                <w:b/>
                <w:kern w:val="2"/>
                <w:sz w:val="22"/>
                <w:szCs w:val="22"/>
                <w:lang w:eastAsia="zh-CN"/>
              </w:rPr>
            </w:pPr>
            <w:bookmarkStart w:id="29" w:name="_Hlk168302869"/>
            <w:r w:rsidRPr="00102D08">
              <w:rPr>
                <w:rFonts w:ascii="Arial" w:hAnsi="Arial" w:cs="Arial"/>
                <w:sz w:val="22"/>
                <w:szCs w:val="22"/>
              </w:rPr>
              <w:t>Sterowanie</w:t>
            </w:r>
            <w:r w:rsidRPr="00102D08">
              <w:rPr>
                <w:rFonts w:ascii="Arial" w:hAnsi="Arial" w:cs="Arial"/>
                <w:spacing w:val="-4"/>
                <w:sz w:val="22"/>
                <w:szCs w:val="22"/>
              </w:rPr>
              <w:t xml:space="preserve"> </w:t>
            </w:r>
            <w:r w:rsidRPr="00102D08">
              <w:rPr>
                <w:rFonts w:ascii="Arial" w:hAnsi="Arial" w:cs="Arial"/>
                <w:sz w:val="22"/>
                <w:szCs w:val="22"/>
              </w:rPr>
              <w:t>procesem</w:t>
            </w:r>
            <w:r w:rsidRPr="00102D08">
              <w:rPr>
                <w:rFonts w:ascii="Arial" w:hAnsi="Arial" w:cs="Arial"/>
                <w:spacing w:val="-4"/>
                <w:sz w:val="22"/>
                <w:szCs w:val="22"/>
              </w:rPr>
              <w:t xml:space="preserve"> </w:t>
            </w:r>
            <w:r w:rsidRPr="00102D08">
              <w:rPr>
                <w:rFonts w:ascii="Arial" w:hAnsi="Arial" w:cs="Arial"/>
                <w:sz w:val="22"/>
                <w:szCs w:val="22"/>
              </w:rPr>
              <w:t>zgniatania</w:t>
            </w:r>
            <w:r w:rsidRPr="00102D08">
              <w:rPr>
                <w:rFonts w:ascii="Arial" w:hAnsi="Arial" w:cs="Arial"/>
                <w:spacing w:val="-3"/>
                <w:sz w:val="22"/>
                <w:szCs w:val="22"/>
              </w:rPr>
              <w:t xml:space="preserve"> </w:t>
            </w:r>
            <w:r w:rsidRPr="00102D08">
              <w:rPr>
                <w:rFonts w:ascii="Arial" w:hAnsi="Arial" w:cs="Arial"/>
                <w:sz w:val="22"/>
                <w:szCs w:val="22"/>
              </w:rPr>
              <w:t>za</w:t>
            </w:r>
            <w:r w:rsidRPr="00102D08">
              <w:rPr>
                <w:rFonts w:ascii="Arial" w:hAnsi="Arial" w:cs="Arial"/>
                <w:spacing w:val="-1"/>
                <w:sz w:val="22"/>
                <w:szCs w:val="22"/>
              </w:rPr>
              <w:t xml:space="preserve"> </w:t>
            </w:r>
            <w:r w:rsidRPr="00102D08">
              <w:rPr>
                <w:rFonts w:ascii="Arial" w:hAnsi="Arial" w:cs="Arial"/>
                <w:sz w:val="22"/>
                <w:szCs w:val="22"/>
              </w:rPr>
              <w:t>pomocą</w:t>
            </w:r>
            <w:r w:rsidRPr="00102D08">
              <w:rPr>
                <w:rFonts w:ascii="Arial" w:hAnsi="Arial" w:cs="Arial"/>
                <w:spacing w:val="-4"/>
                <w:sz w:val="22"/>
                <w:szCs w:val="22"/>
              </w:rPr>
              <w:t xml:space="preserve"> </w:t>
            </w:r>
            <w:r w:rsidRPr="00102D08">
              <w:rPr>
                <w:rFonts w:ascii="Arial" w:hAnsi="Arial" w:cs="Arial"/>
                <w:spacing w:val="-2"/>
                <w:sz w:val="22"/>
                <w:szCs w:val="22"/>
              </w:rPr>
              <w:t>fotokomórki</w:t>
            </w:r>
            <w:bookmarkEnd w:id="29"/>
          </w:p>
        </w:tc>
        <w:tc>
          <w:tcPr>
            <w:tcW w:w="1548" w:type="dxa"/>
          </w:tcPr>
          <w:p w14:paraId="12C55F5B" w14:textId="77777777" w:rsidR="00102D08" w:rsidRPr="00102D08" w:rsidRDefault="00102D08" w:rsidP="00102D08">
            <w:pPr>
              <w:suppressAutoHyphens/>
              <w:jc w:val="center"/>
              <w:rPr>
                <w:rFonts w:ascii="Arial" w:hAnsi="Arial" w:cs="Arial"/>
                <w:bCs/>
                <w:kern w:val="2"/>
                <w:lang w:eastAsia="zh-CN"/>
              </w:rPr>
            </w:pPr>
            <w:r w:rsidRPr="00102D08">
              <w:rPr>
                <w:rFonts w:ascii="Arial" w:hAnsi="Arial" w:cs="Arial"/>
                <w:kern w:val="2"/>
                <w:lang w:eastAsia="zh-CN"/>
              </w:rPr>
              <w:t>Skreślić odpowiednie</w:t>
            </w:r>
          </w:p>
        </w:tc>
        <w:tc>
          <w:tcPr>
            <w:tcW w:w="2237" w:type="dxa"/>
          </w:tcPr>
          <w:p w14:paraId="38E7F21D" w14:textId="77777777" w:rsidR="00102D08" w:rsidRPr="00102D08" w:rsidRDefault="00102D08" w:rsidP="00102D08">
            <w:pPr>
              <w:suppressAutoHyphens/>
              <w:jc w:val="center"/>
              <w:rPr>
                <w:rFonts w:ascii="Arial" w:hAnsi="Arial" w:cs="Arial"/>
                <w:bCs/>
                <w:kern w:val="2"/>
                <w:lang w:eastAsia="zh-CN"/>
              </w:rPr>
            </w:pPr>
            <w:r w:rsidRPr="00102D08">
              <w:rPr>
                <w:rFonts w:ascii="Arial" w:hAnsi="Arial" w:cs="Arial"/>
                <w:kern w:val="2"/>
                <w:lang w:eastAsia="zh-CN"/>
              </w:rPr>
              <w:t>spełnia/nie spełnia</w:t>
            </w:r>
          </w:p>
        </w:tc>
      </w:tr>
      <w:tr w:rsidR="00102D08" w:rsidRPr="00102D08" w14:paraId="72ABDB6B" w14:textId="77777777" w:rsidTr="008D2F13">
        <w:trPr>
          <w:trHeight w:val="612"/>
        </w:trPr>
        <w:tc>
          <w:tcPr>
            <w:tcW w:w="694" w:type="dxa"/>
          </w:tcPr>
          <w:p w14:paraId="73E72A93"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24</w:t>
            </w:r>
          </w:p>
          <w:p w14:paraId="065945CA" w14:textId="77777777" w:rsidR="00102D08" w:rsidRPr="00102D08" w:rsidRDefault="00102D08" w:rsidP="00102D08">
            <w:pPr>
              <w:suppressAutoHyphens/>
              <w:jc w:val="both"/>
              <w:rPr>
                <w:rFonts w:ascii="Arial" w:hAnsi="Arial" w:cs="Arial"/>
                <w:bCs/>
                <w:kern w:val="2"/>
                <w:lang w:eastAsia="zh-CN"/>
              </w:rPr>
            </w:pPr>
          </w:p>
        </w:tc>
        <w:tc>
          <w:tcPr>
            <w:tcW w:w="4809" w:type="dxa"/>
          </w:tcPr>
          <w:p w14:paraId="29D6F794" w14:textId="77777777" w:rsidR="00102D08" w:rsidRPr="00102D08" w:rsidRDefault="00102D08" w:rsidP="00102D08">
            <w:pPr>
              <w:suppressAutoHyphens/>
              <w:jc w:val="both"/>
              <w:rPr>
                <w:rFonts w:ascii="Arial" w:hAnsi="Arial" w:cs="Arial"/>
                <w:b/>
                <w:kern w:val="2"/>
                <w:sz w:val="22"/>
                <w:szCs w:val="22"/>
                <w:lang w:eastAsia="zh-CN"/>
              </w:rPr>
            </w:pPr>
            <w:bookmarkStart w:id="30" w:name="_Hlk168302888"/>
            <w:r w:rsidRPr="00102D08">
              <w:rPr>
                <w:rFonts w:ascii="Arial" w:hAnsi="Arial" w:cs="Arial"/>
                <w:sz w:val="22"/>
                <w:szCs w:val="22"/>
              </w:rPr>
              <w:t>Zsuwnia</w:t>
            </w:r>
            <w:r w:rsidRPr="00102D08">
              <w:rPr>
                <w:rFonts w:ascii="Arial" w:hAnsi="Arial" w:cs="Arial"/>
                <w:spacing w:val="1"/>
                <w:sz w:val="22"/>
                <w:szCs w:val="22"/>
              </w:rPr>
              <w:t xml:space="preserve"> </w:t>
            </w:r>
            <w:r w:rsidRPr="00102D08">
              <w:rPr>
                <w:rFonts w:ascii="Arial" w:hAnsi="Arial" w:cs="Arial"/>
                <w:sz w:val="22"/>
                <w:szCs w:val="22"/>
              </w:rPr>
              <w:t>bel</w:t>
            </w:r>
            <w:r w:rsidRPr="00102D08">
              <w:rPr>
                <w:rFonts w:ascii="Arial" w:hAnsi="Arial" w:cs="Arial"/>
                <w:spacing w:val="-1"/>
                <w:sz w:val="22"/>
                <w:szCs w:val="22"/>
              </w:rPr>
              <w:t xml:space="preserve"> </w:t>
            </w:r>
            <w:r w:rsidRPr="00102D08">
              <w:rPr>
                <w:rFonts w:ascii="Arial" w:hAnsi="Arial" w:cs="Arial"/>
                <w:sz w:val="22"/>
                <w:szCs w:val="22"/>
              </w:rPr>
              <w:t>długość</w:t>
            </w:r>
            <w:r w:rsidRPr="00102D08">
              <w:rPr>
                <w:rFonts w:ascii="Arial" w:hAnsi="Arial" w:cs="Arial"/>
                <w:spacing w:val="1"/>
                <w:sz w:val="22"/>
                <w:szCs w:val="22"/>
              </w:rPr>
              <w:t xml:space="preserve"> </w:t>
            </w:r>
            <w:r w:rsidRPr="00102D08">
              <w:rPr>
                <w:rFonts w:ascii="Arial" w:hAnsi="Arial" w:cs="Arial"/>
                <w:sz w:val="22"/>
                <w:szCs w:val="22"/>
              </w:rPr>
              <w:t>ok</w:t>
            </w:r>
            <w:r w:rsidRPr="00102D08">
              <w:rPr>
                <w:rFonts w:ascii="Arial" w:hAnsi="Arial" w:cs="Arial"/>
                <w:spacing w:val="1"/>
                <w:sz w:val="22"/>
                <w:szCs w:val="22"/>
              </w:rPr>
              <w:t xml:space="preserve"> </w:t>
            </w:r>
            <w:r w:rsidRPr="00102D08">
              <w:rPr>
                <w:rFonts w:ascii="Arial" w:hAnsi="Arial" w:cs="Arial"/>
                <w:sz w:val="22"/>
                <w:szCs w:val="22"/>
              </w:rPr>
              <w:t>3300</w:t>
            </w:r>
            <w:r w:rsidRPr="00102D08">
              <w:rPr>
                <w:rFonts w:ascii="Arial" w:hAnsi="Arial" w:cs="Arial"/>
                <w:spacing w:val="-1"/>
                <w:sz w:val="22"/>
                <w:szCs w:val="22"/>
              </w:rPr>
              <w:t xml:space="preserve"> </w:t>
            </w:r>
            <w:r w:rsidRPr="00102D08">
              <w:rPr>
                <w:rFonts w:ascii="Arial" w:hAnsi="Arial" w:cs="Arial"/>
                <w:spacing w:val="-5"/>
                <w:sz w:val="22"/>
                <w:szCs w:val="22"/>
              </w:rPr>
              <w:t>mm</w:t>
            </w:r>
            <w:bookmarkEnd w:id="30"/>
          </w:p>
        </w:tc>
        <w:tc>
          <w:tcPr>
            <w:tcW w:w="1548" w:type="dxa"/>
          </w:tcPr>
          <w:p w14:paraId="36E4AE2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DF9C948"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708EB877" w14:textId="77777777" w:rsidTr="008D2F13">
        <w:trPr>
          <w:trHeight w:val="612"/>
        </w:trPr>
        <w:tc>
          <w:tcPr>
            <w:tcW w:w="694" w:type="dxa"/>
          </w:tcPr>
          <w:p w14:paraId="460D9946"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25</w:t>
            </w:r>
          </w:p>
          <w:p w14:paraId="12BDE095" w14:textId="77777777" w:rsidR="00102D08" w:rsidRPr="00102D08" w:rsidRDefault="00102D08" w:rsidP="00102D08">
            <w:pPr>
              <w:suppressAutoHyphens/>
              <w:jc w:val="both"/>
              <w:rPr>
                <w:rFonts w:ascii="Arial" w:hAnsi="Arial" w:cs="Arial"/>
                <w:bCs/>
                <w:kern w:val="2"/>
                <w:lang w:eastAsia="zh-CN"/>
              </w:rPr>
            </w:pPr>
          </w:p>
        </w:tc>
        <w:tc>
          <w:tcPr>
            <w:tcW w:w="4809" w:type="dxa"/>
          </w:tcPr>
          <w:p w14:paraId="195D78EA" w14:textId="77777777" w:rsidR="00102D08" w:rsidRPr="00102D08" w:rsidRDefault="00102D08" w:rsidP="00102D08">
            <w:pPr>
              <w:suppressAutoHyphens/>
              <w:jc w:val="both"/>
              <w:rPr>
                <w:rFonts w:ascii="Arial" w:hAnsi="Arial" w:cs="Arial"/>
                <w:b/>
                <w:kern w:val="2"/>
                <w:sz w:val="22"/>
                <w:szCs w:val="22"/>
                <w:lang w:eastAsia="zh-CN"/>
              </w:rPr>
            </w:pPr>
            <w:bookmarkStart w:id="31" w:name="_Hlk168302908"/>
            <w:r w:rsidRPr="00102D08">
              <w:rPr>
                <w:rFonts w:ascii="Arial" w:hAnsi="Arial" w:cs="Arial"/>
                <w:sz w:val="22"/>
                <w:szCs w:val="22"/>
              </w:rPr>
              <w:t>Kanał</w:t>
            </w:r>
            <w:r w:rsidRPr="00102D08">
              <w:rPr>
                <w:rFonts w:ascii="Arial" w:hAnsi="Arial" w:cs="Arial"/>
                <w:spacing w:val="1"/>
                <w:sz w:val="22"/>
                <w:szCs w:val="22"/>
              </w:rPr>
              <w:t xml:space="preserve"> </w:t>
            </w:r>
            <w:r w:rsidRPr="00102D08">
              <w:rPr>
                <w:rFonts w:ascii="Arial" w:hAnsi="Arial" w:cs="Arial"/>
                <w:sz w:val="22"/>
                <w:szCs w:val="22"/>
              </w:rPr>
              <w:t>prasy</w:t>
            </w:r>
            <w:r w:rsidRPr="00102D08">
              <w:rPr>
                <w:rFonts w:ascii="Arial" w:hAnsi="Arial" w:cs="Arial"/>
                <w:spacing w:val="2"/>
                <w:sz w:val="22"/>
                <w:szCs w:val="22"/>
              </w:rPr>
              <w:t xml:space="preserve"> </w:t>
            </w:r>
            <w:r w:rsidRPr="00102D08">
              <w:rPr>
                <w:rFonts w:ascii="Arial" w:hAnsi="Arial" w:cs="Arial"/>
                <w:sz w:val="22"/>
                <w:szCs w:val="22"/>
              </w:rPr>
              <w:t>stożkowy</w:t>
            </w:r>
            <w:r w:rsidRPr="00102D08">
              <w:rPr>
                <w:rFonts w:ascii="Arial" w:hAnsi="Arial" w:cs="Arial"/>
                <w:spacing w:val="53"/>
                <w:sz w:val="22"/>
                <w:szCs w:val="22"/>
              </w:rPr>
              <w:t xml:space="preserve"> </w:t>
            </w:r>
            <w:r w:rsidRPr="00102D08">
              <w:rPr>
                <w:rFonts w:ascii="Arial" w:hAnsi="Arial" w:cs="Arial"/>
                <w:sz w:val="22"/>
                <w:szCs w:val="22"/>
              </w:rPr>
              <w:t>nie</w:t>
            </w:r>
            <w:r w:rsidRPr="00102D08">
              <w:rPr>
                <w:rFonts w:ascii="Arial" w:hAnsi="Arial" w:cs="Arial"/>
                <w:spacing w:val="5"/>
                <w:sz w:val="22"/>
                <w:szCs w:val="22"/>
              </w:rPr>
              <w:t xml:space="preserve"> </w:t>
            </w:r>
            <w:r w:rsidRPr="00102D08">
              <w:rPr>
                <w:rFonts w:ascii="Arial" w:hAnsi="Arial" w:cs="Arial"/>
                <w:sz w:val="22"/>
                <w:szCs w:val="22"/>
              </w:rPr>
              <w:t>mniej</w:t>
            </w:r>
            <w:r w:rsidRPr="00102D08">
              <w:rPr>
                <w:rFonts w:ascii="Arial" w:hAnsi="Arial" w:cs="Arial"/>
                <w:spacing w:val="1"/>
                <w:sz w:val="22"/>
                <w:szCs w:val="22"/>
              </w:rPr>
              <w:t xml:space="preserve"> </w:t>
            </w:r>
            <w:r w:rsidRPr="00102D08">
              <w:rPr>
                <w:rFonts w:ascii="Arial" w:hAnsi="Arial" w:cs="Arial"/>
                <w:sz w:val="22"/>
                <w:szCs w:val="22"/>
              </w:rPr>
              <w:t>niż</w:t>
            </w:r>
            <w:r w:rsidRPr="00102D08">
              <w:rPr>
                <w:rFonts w:ascii="Arial" w:hAnsi="Arial" w:cs="Arial"/>
                <w:spacing w:val="56"/>
                <w:sz w:val="22"/>
                <w:szCs w:val="22"/>
              </w:rPr>
              <w:t xml:space="preserve"> </w:t>
            </w:r>
            <w:r w:rsidRPr="00102D08">
              <w:rPr>
                <w:rFonts w:ascii="Arial" w:hAnsi="Arial" w:cs="Arial"/>
                <w:sz w:val="22"/>
                <w:szCs w:val="22"/>
              </w:rPr>
              <w:t xml:space="preserve">3 500 </w:t>
            </w:r>
            <w:r w:rsidRPr="00102D08">
              <w:rPr>
                <w:rFonts w:ascii="Arial" w:hAnsi="Arial" w:cs="Arial"/>
                <w:spacing w:val="-5"/>
                <w:sz w:val="22"/>
                <w:szCs w:val="22"/>
              </w:rPr>
              <w:t>mm</w:t>
            </w:r>
            <w:bookmarkEnd w:id="31"/>
          </w:p>
        </w:tc>
        <w:tc>
          <w:tcPr>
            <w:tcW w:w="1548" w:type="dxa"/>
          </w:tcPr>
          <w:p w14:paraId="31F4791B"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0AD6E152"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7D82B0AE" w14:textId="77777777" w:rsidTr="008D2F13">
        <w:trPr>
          <w:trHeight w:val="612"/>
        </w:trPr>
        <w:tc>
          <w:tcPr>
            <w:tcW w:w="694" w:type="dxa"/>
          </w:tcPr>
          <w:p w14:paraId="2E47977B"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26</w:t>
            </w:r>
          </w:p>
        </w:tc>
        <w:tc>
          <w:tcPr>
            <w:tcW w:w="4809" w:type="dxa"/>
          </w:tcPr>
          <w:p w14:paraId="0B8B130B" w14:textId="77777777" w:rsidR="00102D08" w:rsidRPr="00102D08" w:rsidRDefault="00102D08" w:rsidP="00102D08">
            <w:pPr>
              <w:suppressAutoHyphens/>
              <w:jc w:val="both"/>
              <w:rPr>
                <w:rFonts w:ascii="Arial" w:hAnsi="Arial" w:cs="Arial"/>
                <w:b/>
                <w:kern w:val="2"/>
                <w:sz w:val="22"/>
                <w:szCs w:val="22"/>
                <w:lang w:eastAsia="zh-CN"/>
              </w:rPr>
            </w:pPr>
            <w:bookmarkStart w:id="32" w:name="_Hlk168302927"/>
            <w:r w:rsidRPr="00102D08">
              <w:rPr>
                <w:rFonts w:ascii="Arial" w:hAnsi="Arial" w:cs="Arial"/>
                <w:sz w:val="22"/>
                <w:szCs w:val="22"/>
              </w:rPr>
              <w:t>Zbieżność kanału</w:t>
            </w:r>
            <w:r w:rsidRPr="00102D08">
              <w:rPr>
                <w:rFonts w:ascii="Arial" w:hAnsi="Arial" w:cs="Arial"/>
                <w:spacing w:val="-2"/>
                <w:sz w:val="22"/>
                <w:szCs w:val="22"/>
              </w:rPr>
              <w:t xml:space="preserve"> </w:t>
            </w:r>
            <w:r w:rsidRPr="00102D08">
              <w:rPr>
                <w:rFonts w:ascii="Arial" w:hAnsi="Arial" w:cs="Arial"/>
                <w:sz w:val="22"/>
                <w:szCs w:val="22"/>
              </w:rPr>
              <w:t xml:space="preserve">regulowana hydraulicznie zależnie od </w:t>
            </w:r>
            <w:r w:rsidRPr="00102D08">
              <w:rPr>
                <w:rFonts w:ascii="Arial" w:hAnsi="Arial" w:cs="Arial"/>
                <w:spacing w:val="-2"/>
                <w:sz w:val="22"/>
                <w:szCs w:val="22"/>
              </w:rPr>
              <w:t>materiału</w:t>
            </w:r>
            <w:bookmarkEnd w:id="32"/>
          </w:p>
        </w:tc>
        <w:tc>
          <w:tcPr>
            <w:tcW w:w="1548" w:type="dxa"/>
          </w:tcPr>
          <w:p w14:paraId="716639CD"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9C45F23"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0C991AA8" w14:textId="77777777" w:rsidTr="008D2F13">
        <w:trPr>
          <w:trHeight w:val="612"/>
        </w:trPr>
        <w:tc>
          <w:tcPr>
            <w:tcW w:w="694" w:type="dxa"/>
          </w:tcPr>
          <w:p w14:paraId="19C103DE"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27</w:t>
            </w:r>
          </w:p>
        </w:tc>
        <w:tc>
          <w:tcPr>
            <w:tcW w:w="4809" w:type="dxa"/>
          </w:tcPr>
          <w:p w14:paraId="1CBE0A7B" w14:textId="77777777" w:rsidR="00102D08" w:rsidRPr="00102D08" w:rsidRDefault="00102D08" w:rsidP="00102D08">
            <w:pPr>
              <w:suppressAutoHyphens/>
              <w:jc w:val="both"/>
              <w:rPr>
                <w:rFonts w:ascii="Arial" w:hAnsi="Arial" w:cs="Arial"/>
                <w:b/>
                <w:kern w:val="2"/>
                <w:sz w:val="22"/>
                <w:szCs w:val="22"/>
                <w:lang w:eastAsia="zh-CN"/>
              </w:rPr>
            </w:pPr>
            <w:bookmarkStart w:id="33" w:name="_Hlk168302951"/>
            <w:r w:rsidRPr="00102D08">
              <w:rPr>
                <w:rFonts w:ascii="Arial" w:hAnsi="Arial" w:cs="Arial"/>
                <w:sz w:val="22"/>
                <w:szCs w:val="22"/>
              </w:rPr>
              <w:t xml:space="preserve">System sterowania ze sterownikiem PLC wraz z wyświetlaczem </w:t>
            </w:r>
            <w:proofErr w:type="spellStart"/>
            <w:r w:rsidRPr="00102D08">
              <w:rPr>
                <w:rFonts w:ascii="Arial" w:hAnsi="Arial" w:cs="Arial"/>
                <w:sz w:val="22"/>
                <w:szCs w:val="22"/>
              </w:rPr>
              <w:t>Touch</w:t>
            </w:r>
            <w:proofErr w:type="spellEnd"/>
            <w:r w:rsidRPr="00102D08">
              <w:rPr>
                <w:rFonts w:ascii="Arial" w:hAnsi="Arial" w:cs="Arial"/>
                <w:sz w:val="22"/>
                <w:szCs w:val="22"/>
              </w:rPr>
              <w:t xml:space="preserve"> Panel min. TP 700 i wykazem błędów oraz komunikatów w języku polskim</w:t>
            </w:r>
            <w:bookmarkEnd w:id="33"/>
          </w:p>
        </w:tc>
        <w:tc>
          <w:tcPr>
            <w:tcW w:w="1548" w:type="dxa"/>
          </w:tcPr>
          <w:p w14:paraId="41A4D851"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C0B67C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273A2EB2" w14:textId="77777777" w:rsidTr="008D2F13">
        <w:trPr>
          <w:trHeight w:val="612"/>
        </w:trPr>
        <w:tc>
          <w:tcPr>
            <w:tcW w:w="694" w:type="dxa"/>
          </w:tcPr>
          <w:p w14:paraId="68A05F18"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28</w:t>
            </w:r>
          </w:p>
        </w:tc>
        <w:tc>
          <w:tcPr>
            <w:tcW w:w="4809" w:type="dxa"/>
          </w:tcPr>
          <w:p w14:paraId="6B6D012B" w14:textId="77777777" w:rsidR="00102D08" w:rsidRPr="00102D08" w:rsidRDefault="00102D08" w:rsidP="00102D08">
            <w:pPr>
              <w:suppressAutoHyphens/>
              <w:jc w:val="both"/>
              <w:rPr>
                <w:rFonts w:ascii="Arial" w:hAnsi="Arial" w:cs="Arial"/>
                <w:b/>
                <w:kern w:val="2"/>
                <w:sz w:val="22"/>
                <w:szCs w:val="22"/>
                <w:lang w:eastAsia="zh-CN"/>
              </w:rPr>
            </w:pPr>
            <w:bookmarkStart w:id="34" w:name="_Hlk168302973"/>
            <w:r w:rsidRPr="00102D08">
              <w:rPr>
                <w:rFonts w:ascii="Arial" w:hAnsi="Arial" w:cs="Arial"/>
                <w:sz w:val="22"/>
                <w:szCs w:val="22"/>
              </w:rPr>
              <w:t>Automatyczny</w:t>
            </w:r>
            <w:r w:rsidRPr="00102D08">
              <w:rPr>
                <w:rFonts w:ascii="Arial" w:hAnsi="Arial" w:cs="Arial"/>
                <w:spacing w:val="-1"/>
                <w:sz w:val="22"/>
                <w:szCs w:val="22"/>
              </w:rPr>
              <w:t xml:space="preserve"> </w:t>
            </w:r>
            <w:r w:rsidRPr="00102D08">
              <w:rPr>
                <w:rFonts w:ascii="Arial" w:hAnsi="Arial" w:cs="Arial"/>
                <w:sz w:val="22"/>
                <w:szCs w:val="22"/>
              </w:rPr>
              <w:t>system</w:t>
            </w:r>
            <w:r w:rsidRPr="00102D08">
              <w:rPr>
                <w:rFonts w:ascii="Arial" w:hAnsi="Arial" w:cs="Arial"/>
                <w:spacing w:val="-3"/>
                <w:sz w:val="22"/>
                <w:szCs w:val="22"/>
              </w:rPr>
              <w:t xml:space="preserve"> </w:t>
            </w:r>
            <w:r w:rsidRPr="00102D08">
              <w:rPr>
                <w:rFonts w:ascii="Arial" w:hAnsi="Arial" w:cs="Arial"/>
                <w:sz w:val="22"/>
                <w:szCs w:val="22"/>
              </w:rPr>
              <w:t>powiadamiania</w:t>
            </w:r>
            <w:r w:rsidRPr="00102D08">
              <w:rPr>
                <w:rFonts w:ascii="Arial" w:hAnsi="Arial" w:cs="Arial"/>
                <w:spacing w:val="-2"/>
                <w:sz w:val="22"/>
                <w:szCs w:val="22"/>
              </w:rPr>
              <w:t xml:space="preserve"> </w:t>
            </w:r>
            <w:r w:rsidRPr="00102D08">
              <w:rPr>
                <w:rFonts w:ascii="Arial" w:hAnsi="Arial" w:cs="Arial"/>
                <w:sz w:val="22"/>
                <w:szCs w:val="22"/>
              </w:rPr>
              <w:t>o usterce</w:t>
            </w:r>
            <w:r w:rsidRPr="00102D08">
              <w:rPr>
                <w:rFonts w:ascii="Arial" w:hAnsi="Arial" w:cs="Arial"/>
                <w:spacing w:val="-3"/>
                <w:sz w:val="22"/>
                <w:szCs w:val="22"/>
              </w:rPr>
              <w:t xml:space="preserve"> </w:t>
            </w:r>
            <w:r w:rsidRPr="00102D08">
              <w:rPr>
                <w:rFonts w:ascii="Arial" w:hAnsi="Arial" w:cs="Arial"/>
                <w:sz w:val="22"/>
                <w:szCs w:val="22"/>
              </w:rPr>
              <w:t>na wyświetlaczu</w:t>
            </w:r>
            <w:r w:rsidRPr="00102D08">
              <w:rPr>
                <w:rFonts w:ascii="Arial" w:hAnsi="Arial" w:cs="Arial"/>
                <w:spacing w:val="-2"/>
                <w:sz w:val="22"/>
                <w:szCs w:val="22"/>
              </w:rPr>
              <w:t xml:space="preserve"> </w:t>
            </w:r>
            <w:r w:rsidRPr="00102D08">
              <w:rPr>
                <w:rFonts w:ascii="Arial" w:hAnsi="Arial" w:cs="Arial"/>
                <w:sz w:val="22"/>
                <w:szCs w:val="22"/>
              </w:rPr>
              <w:t>w</w:t>
            </w:r>
            <w:r w:rsidRPr="00102D08">
              <w:rPr>
                <w:rFonts w:ascii="Arial" w:hAnsi="Arial" w:cs="Arial"/>
                <w:spacing w:val="-2"/>
                <w:sz w:val="22"/>
                <w:szCs w:val="22"/>
              </w:rPr>
              <w:t xml:space="preserve"> </w:t>
            </w:r>
            <w:r w:rsidRPr="00102D08">
              <w:rPr>
                <w:rFonts w:ascii="Arial" w:hAnsi="Arial" w:cs="Arial"/>
                <w:sz w:val="22"/>
                <w:szCs w:val="22"/>
              </w:rPr>
              <w:t>języku</w:t>
            </w:r>
            <w:r w:rsidRPr="00102D08">
              <w:rPr>
                <w:rFonts w:ascii="Arial" w:hAnsi="Arial" w:cs="Arial"/>
                <w:spacing w:val="-2"/>
                <w:sz w:val="22"/>
                <w:szCs w:val="22"/>
              </w:rPr>
              <w:t xml:space="preserve"> polskim</w:t>
            </w:r>
            <w:bookmarkEnd w:id="34"/>
          </w:p>
        </w:tc>
        <w:tc>
          <w:tcPr>
            <w:tcW w:w="1548" w:type="dxa"/>
          </w:tcPr>
          <w:p w14:paraId="4FD2CC93"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4FF0A47"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345991F5" w14:textId="77777777" w:rsidTr="008D2F13">
        <w:trPr>
          <w:trHeight w:val="612"/>
        </w:trPr>
        <w:tc>
          <w:tcPr>
            <w:tcW w:w="694" w:type="dxa"/>
          </w:tcPr>
          <w:p w14:paraId="7E1E2187"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29</w:t>
            </w:r>
          </w:p>
        </w:tc>
        <w:tc>
          <w:tcPr>
            <w:tcW w:w="4809" w:type="dxa"/>
          </w:tcPr>
          <w:p w14:paraId="64F92117" w14:textId="77777777" w:rsidR="00102D08" w:rsidRPr="00102D08" w:rsidRDefault="00102D08" w:rsidP="00102D08">
            <w:pPr>
              <w:suppressAutoHyphens/>
              <w:jc w:val="both"/>
              <w:rPr>
                <w:rFonts w:ascii="Arial" w:hAnsi="Arial" w:cs="Arial"/>
                <w:b/>
                <w:kern w:val="2"/>
                <w:sz w:val="22"/>
                <w:szCs w:val="22"/>
                <w:lang w:eastAsia="zh-CN"/>
              </w:rPr>
            </w:pPr>
            <w:bookmarkStart w:id="35" w:name="_Hlk168303010"/>
            <w:r w:rsidRPr="00102D08">
              <w:rPr>
                <w:rFonts w:ascii="Arial" w:hAnsi="Arial" w:cs="Arial"/>
                <w:sz w:val="22"/>
                <w:szCs w:val="22"/>
              </w:rPr>
              <w:t>System zdalnego diagnozowania</w:t>
            </w:r>
            <w:r w:rsidRPr="00102D08">
              <w:rPr>
                <w:rFonts w:ascii="Arial" w:hAnsi="Arial" w:cs="Arial"/>
                <w:spacing w:val="40"/>
                <w:sz w:val="22"/>
                <w:szCs w:val="22"/>
              </w:rPr>
              <w:t xml:space="preserve"> </w:t>
            </w:r>
            <w:r w:rsidRPr="00102D08">
              <w:rPr>
                <w:rFonts w:ascii="Arial" w:hAnsi="Arial" w:cs="Arial"/>
                <w:sz w:val="22"/>
                <w:szCs w:val="22"/>
              </w:rPr>
              <w:t>służący do zewnętrznej analizy danych, szybkiego lokalizowania usterek i w razie potrzeby dostosowania oprogramowania</w:t>
            </w:r>
            <w:bookmarkEnd w:id="35"/>
            <w:r w:rsidRPr="00102D08">
              <w:rPr>
                <w:rFonts w:ascii="Arial" w:hAnsi="Arial" w:cs="Arial"/>
                <w:sz w:val="22"/>
                <w:szCs w:val="22"/>
              </w:rPr>
              <w:t>.</w:t>
            </w:r>
          </w:p>
        </w:tc>
        <w:tc>
          <w:tcPr>
            <w:tcW w:w="1548" w:type="dxa"/>
          </w:tcPr>
          <w:p w14:paraId="447762A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331128D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0167B068" w14:textId="77777777" w:rsidTr="008D2F13">
        <w:trPr>
          <w:trHeight w:val="612"/>
        </w:trPr>
        <w:tc>
          <w:tcPr>
            <w:tcW w:w="694" w:type="dxa"/>
          </w:tcPr>
          <w:p w14:paraId="6B413E84"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30</w:t>
            </w:r>
          </w:p>
        </w:tc>
        <w:tc>
          <w:tcPr>
            <w:tcW w:w="4809" w:type="dxa"/>
          </w:tcPr>
          <w:p w14:paraId="410837FA" w14:textId="3B5875AA" w:rsidR="00102D08" w:rsidRPr="00102D08" w:rsidRDefault="00102D08" w:rsidP="00102D08">
            <w:pPr>
              <w:suppressAutoHyphens/>
              <w:rPr>
                <w:rFonts w:ascii="Arial" w:hAnsi="Arial" w:cs="Arial"/>
                <w:b/>
                <w:kern w:val="2"/>
                <w:sz w:val="22"/>
                <w:szCs w:val="22"/>
                <w:lang w:eastAsia="zh-CN"/>
              </w:rPr>
            </w:pPr>
            <w:bookmarkStart w:id="36" w:name="_Hlk168303024"/>
            <w:r w:rsidRPr="00102D08">
              <w:rPr>
                <w:rFonts w:ascii="Arial" w:hAnsi="Arial" w:cs="Arial"/>
                <w:sz w:val="22"/>
                <w:szCs w:val="22"/>
              </w:rPr>
              <w:t>Wielokolorowa lampka (3</w:t>
            </w:r>
            <w:r>
              <w:rPr>
                <w:rFonts w:ascii="Arial" w:hAnsi="Arial" w:cs="Arial"/>
                <w:sz w:val="22"/>
                <w:szCs w:val="22"/>
              </w:rPr>
              <w:t xml:space="preserve"> </w:t>
            </w:r>
            <w:r w:rsidRPr="00102D08">
              <w:rPr>
                <w:rFonts w:ascii="Arial" w:hAnsi="Arial" w:cs="Arial"/>
                <w:sz w:val="22"/>
                <w:szCs w:val="22"/>
              </w:rPr>
              <w:t>kolory) sygnalizacyjna oprócz wskazań na wyświetlaczu jednostki sterującej, stany pracy są pokazywane</w:t>
            </w:r>
            <w:bookmarkEnd w:id="36"/>
          </w:p>
        </w:tc>
        <w:tc>
          <w:tcPr>
            <w:tcW w:w="1548" w:type="dxa"/>
          </w:tcPr>
          <w:p w14:paraId="73584C8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1D7DE284"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2656300B" w14:textId="77777777" w:rsidTr="008D2F13">
        <w:trPr>
          <w:trHeight w:val="612"/>
        </w:trPr>
        <w:tc>
          <w:tcPr>
            <w:tcW w:w="694" w:type="dxa"/>
          </w:tcPr>
          <w:p w14:paraId="01E74014"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31</w:t>
            </w:r>
          </w:p>
        </w:tc>
        <w:tc>
          <w:tcPr>
            <w:tcW w:w="4809" w:type="dxa"/>
          </w:tcPr>
          <w:p w14:paraId="1F91FEE2" w14:textId="77777777" w:rsidR="00102D08" w:rsidRPr="00102D08" w:rsidRDefault="00102D08" w:rsidP="00102D08">
            <w:pPr>
              <w:suppressAutoHyphens/>
              <w:jc w:val="both"/>
              <w:rPr>
                <w:rFonts w:ascii="Arial" w:hAnsi="Arial" w:cs="Arial"/>
                <w:b/>
                <w:kern w:val="2"/>
                <w:sz w:val="22"/>
                <w:szCs w:val="22"/>
                <w:lang w:eastAsia="zh-CN"/>
              </w:rPr>
            </w:pPr>
            <w:bookmarkStart w:id="37" w:name="_Hlk168303039"/>
            <w:r w:rsidRPr="00102D08">
              <w:rPr>
                <w:rFonts w:ascii="Arial" w:hAnsi="Arial" w:cs="Arial"/>
                <w:sz w:val="22"/>
                <w:szCs w:val="22"/>
              </w:rPr>
              <w:t>Możliwość bezpośredniego wyboru frakcji do belowania z pulpitu za pomocą odpowiedniego przełącznika wyboru programu</w:t>
            </w:r>
            <w:bookmarkEnd w:id="37"/>
          </w:p>
        </w:tc>
        <w:tc>
          <w:tcPr>
            <w:tcW w:w="1548" w:type="dxa"/>
          </w:tcPr>
          <w:p w14:paraId="3EEBEB3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BAC917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424CC7FD" w14:textId="77777777" w:rsidTr="008D2F13">
        <w:trPr>
          <w:trHeight w:val="612"/>
        </w:trPr>
        <w:tc>
          <w:tcPr>
            <w:tcW w:w="694" w:type="dxa"/>
          </w:tcPr>
          <w:p w14:paraId="537DE259" w14:textId="77777777" w:rsidR="00102D08" w:rsidRPr="00102D08" w:rsidRDefault="00102D08" w:rsidP="00102D08">
            <w:pPr>
              <w:suppressAutoHyphens/>
              <w:jc w:val="both"/>
              <w:rPr>
                <w:rFonts w:ascii="Arial" w:hAnsi="Arial" w:cs="Arial"/>
                <w:bCs/>
                <w:kern w:val="2"/>
                <w:lang w:eastAsia="zh-CN"/>
              </w:rPr>
            </w:pPr>
            <w:r w:rsidRPr="00102D08">
              <w:rPr>
                <w:rFonts w:ascii="Arial" w:hAnsi="Arial" w:cs="Arial"/>
                <w:bCs/>
                <w:kern w:val="2"/>
                <w:lang w:eastAsia="zh-CN"/>
              </w:rPr>
              <w:t>32</w:t>
            </w:r>
          </w:p>
        </w:tc>
        <w:tc>
          <w:tcPr>
            <w:tcW w:w="4809" w:type="dxa"/>
          </w:tcPr>
          <w:p w14:paraId="1F614DB2" w14:textId="77777777" w:rsidR="00102D08" w:rsidRPr="00102D08" w:rsidRDefault="00102D08" w:rsidP="00102D08">
            <w:pPr>
              <w:suppressAutoHyphens/>
              <w:jc w:val="both"/>
              <w:rPr>
                <w:rFonts w:ascii="Arial" w:hAnsi="Arial" w:cs="Arial"/>
                <w:b/>
                <w:kern w:val="2"/>
                <w:sz w:val="22"/>
                <w:szCs w:val="22"/>
                <w:lang w:eastAsia="zh-CN"/>
              </w:rPr>
            </w:pPr>
            <w:bookmarkStart w:id="38" w:name="_Hlk168303055"/>
            <w:r w:rsidRPr="00102D08">
              <w:rPr>
                <w:rFonts w:ascii="Arial" w:hAnsi="Arial" w:cs="Arial"/>
                <w:sz w:val="22"/>
                <w:szCs w:val="22"/>
              </w:rPr>
              <w:t>Dodatkowe</w:t>
            </w:r>
            <w:r w:rsidRPr="00102D08">
              <w:rPr>
                <w:rFonts w:ascii="Arial" w:hAnsi="Arial" w:cs="Arial"/>
                <w:spacing w:val="-5"/>
                <w:sz w:val="22"/>
                <w:szCs w:val="22"/>
              </w:rPr>
              <w:t xml:space="preserve"> </w:t>
            </w:r>
            <w:r w:rsidRPr="00102D08">
              <w:rPr>
                <w:rFonts w:ascii="Arial" w:hAnsi="Arial" w:cs="Arial"/>
                <w:sz w:val="22"/>
                <w:szCs w:val="22"/>
              </w:rPr>
              <w:t>sterowanie</w:t>
            </w:r>
            <w:r w:rsidRPr="00102D08">
              <w:rPr>
                <w:rFonts w:ascii="Arial" w:hAnsi="Arial" w:cs="Arial"/>
                <w:spacing w:val="-4"/>
                <w:sz w:val="22"/>
                <w:szCs w:val="22"/>
              </w:rPr>
              <w:t xml:space="preserve"> </w:t>
            </w:r>
            <w:r w:rsidRPr="00102D08">
              <w:rPr>
                <w:rFonts w:ascii="Arial" w:hAnsi="Arial" w:cs="Arial"/>
                <w:sz w:val="22"/>
                <w:szCs w:val="22"/>
              </w:rPr>
              <w:t>za</w:t>
            </w:r>
            <w:r w:rsidRPr="00102D08">
              <w:rPr>
                <w:rFonts w:ascii="Arial" w:hAnsi="Arial" w:cs="Arial"/>
                <w:spacing w:val="-2"/>
                <w:sz w:val="22"/>
                <w:szCs w:val="22"/>
              </w:rPr>
              <w:t xml:space="preserve"> </w:t>
            </w:r>
            <w:r w:rsidRPr="00102D08">
              <w:rPr>
                <w:rFonts w:ascii="Arial" w:hAnsi="Arial" w:cs="Arial"/>
                <w:sz w:val="22"/>
                <w:szCs w:val="22"/>
              </w:rPr>
              <w:t>pomocą</w:t>
            </w:r>
            <w:r w:rsidRPr="00102D08">
              <w:rPr>
                <w:rFonts w:ascii="Arial" w:hAnsi="Arial" w:cs="Arial"/>
                <w:spacing w:val="-1"/>
                <w:sz w:val="22"/>
                <w:szCs w:val="22"/>
              </w:rPr>
              <w:t xml:space="preserve"> </w:t>
            </w:r>
            <w:r w:rsidRPr="00102D08">
              <w:rPr>
                <w:rFonts w:ascii="Arial" w:hAnsi="Arial" w:cs="Arial"/>
                <w:sz w:val="22"/>
                <w:szCs w:val="22"/>
              </w:rPr>
              <w:t>fotokomórek</w:t>
            </w:r>
            <w:r w:rsidRPr="00102D08">
              <w:rPr>
                <w:rFonts w:ascii="Arial" w:hAnsi="Arial" w:cs="Arial"/>
                <w:spacing w:val="-3"/>
                <w:sz w:val="22"/>
                <w:szCs w:val="22"/>
              </w:rPr>
              <w:t xml:space="preserve"> </w:t>
            </w:r>
            <w:r w:rsidRPr="00102D08">
              <w:rPr>
                <w:rFonts w:ascii="Arial" w:hAnsi="Arial" w:cs="Arial"/>
                <w:sz w:val="22"/>
                <w:szCs w:val="22"/>
              </w:rPr>
              <w:t>jako</w:t>
            </w:r>
            <w:r w:rsidRPr="00102D08">
              <w:rPr>
                <w:rFonts w:ascii="Arial" w:hAnsi="Arial" w:cs="Arial"/>
                <w:spacing w:val="-4"/>
                <w:sz w:val="22"/>
                <w:szCs w:val="22"/>
              </w:rPr>
              <w:t xml:space="preserve"> </w:t>
            </w:r>
            <w:r w:rsidRPr="00102D08">
              <w:rPr>
                <w:rFonts w:ascii="Arial" w:hAnsi="Arial" w:cs="Arial"/>
                <w:sz w:val="22"/>
                <w:szCs w:val="22"/>
              </w:rPr>
              <w:t>zabezpieczenie</w:t>
            </w:r>
            <w:r w:rsidRPr="00102D08">
              <w:rPr>
                <w:rFonts w:ascii="Arial" w:hAnsi="Arial" w:cs="Arial"/>
                <w:spacing w:val="-4"/>
                <w:sz w:val="22"/>
                <w:szCs w:val="22"/>
              </w:rPr>
              <w:t xml:space="preserve"> </w:t>
            </w:r>
            <w:r w:rsidRPr="00102D08">
              <w:rPr>
                <w:rFonts w:ascii="Arial" w:hAnsi="Arial" w:cs="Arial"/>
                <w:sz w:val="22"/>
                <w:szCs w:val="22"/>
              </w:rPr>
              <w:t>przed</w:t>
            </w:r>
            <w:r w:rsidRPr="00102D08">
              <w:rPr>
                <w:rFonts w:ascii="Arial" w:hAnsi="Arial" w:cs="Arial"/>
                <w:spacing w:val="-2"/>
                <w:sz w:val="22"/>
                <w:szCs w:val="22"/>
              </w:rPr>
              <w:t xml:space="preserve"> przepełnieniem</w:t>
            </w:r>
            <w:bookmarkEnd w:id="38"/>
          </w:p>
        </w:tc>
        <w:tc>
          <w:tcPr>
            <w:tcW w:w="1548" w:type="dxa"/>
          </w:tcPr>
          <w:p w14:paraId="72EE6593"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3EBBB648"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5729BAAB" w14:textId="77777777" w:rsidTr="008D2F13">
        <w:trPr>
          <w:trHeight w:val="612"/>
        </w:trPr>
        <w:tc>
          <w:tcPr>
            <w:tcW w:w="694" w:type="dxa"/>
          </w:tcPr>
          <w:p w14:paraId="16A11AF7" w14:textId="04667245"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33</w:t>
            </w:r>
          </w:p>
        </w:tc>
        <w:tc>
          <w:tcPr>
            <w:tcW w:w="4809" w:type="dxa"/>
          </w:tcPr>
          <w:p w14:paraId="3D943858" w14:textId="77777777" w:rsidR="00102D08" w:rsidRPr="00102D08" w:rsidRDefault="00102D08" w:rsidP="00102D08">
            <w:pPr>
              <w:suppressAutoHyphens/>
              <w:jc w:val="both"/>
              <w:rPr>
                <w:rFonts w:ascii="Arial" w:hAnsi="Arial" w:cs="Arial"/>
                <w:sz w:val="22"/>
                <w:szCs w:val="22"/>
              </w:rPr>
            </w:pPr>
            <w:bookmarkStart w:id="39" w:name="_Hlk168303067"/>
            <w:r w:rsidRPr="00102D08">
              <w:rPr>
                <w:rFonts w:ascii="Arial" w:hAnsi="Arial" w:cs="Arial"/>
                <w:sz w:val="22"/>
                <w:szCs w:val="22"/>
              </w:rPr>
              <w:t>Okno</w:t>
            </w:r>
            <w:r w:rsidRPr="00102D08">
              <w:rPr>
                <w:rFonts w:ascii="Arial" w:hAnsi="Arial" w:cs="Arial"/>
                <w:spacing w:val="-1"/>
                <w:sz w:val="22"/>
                <w:szCs w:val="22"/>
              </w:rPr>
              <w:t xml:space="preserve"> </w:t>
            </w:r>
            <w:r w:rsidRPr="00102D08">
              <w:rPr>
                <w:rFonts w:ascii="Arial" w:hAnsi="Arial" w:cs="Arial"/>
                <w:sz w:val="22"/>
                <w:szCs w:val="22"/>
              </w:rPr>
              <w:t>rewizyjne</w:t>
            </w:r>
            <w:r w:rsidRPr="00102D08">
              <w:rPr>
                <w:rFonts w:ascii="Arial" w:hAnsi="Arial" w:cs="Arial"/>
                <w:spacing w:val="-1"/>
                <w:sz w:val="22"/>
                <w:szCs w:val="22"/>
              </w:rPr>
              <w:t xml:space="preserve"> </w:t>
            </w:r>
            <w:r w:rsidRPr="00102D08">
              <w:rPr>
                <w:rFonts w:ascii="Arial" w:hAnsi="Arial" w:cs="Arial"/>
                <w:sz w:val="22"/>
                <w:szCs w:val="22"/>
              </w:rPr>
              <w:t>w</w:t>
            </w:r>
            <w:r w:rsidRPr="00102D08">
              <w:rPr>
                <w:rFonts w:ascii="Arial" w:hAnsi="Arial" w:cs="Arial"/>
                <w:spacing w:val="2"/>
                <w:sz w:val="22"/>
                <w:szCs w:val="22"/>
              </w:rPr>
              <w:t xml:space="preserve"> </w:t>
            </w:r>
            <w:r w:rsidRPr="00102D08">
              <w:rPr>
                <w:rFonts w:ascii="Arial" w:hAnsi="Arial" w:cs="Arial"/>
                <w:sz w:val="22"/>
                <w:szCs w:val="22"/>
              </w:rPr>
              <w:t>leju</w:t>
            </w:r>
            <w:r w:rsidRPr="00102D08">
              <w:rPr>
                <w:rFonts w:ascii="Arial" w:hAnsi="Arial" w:cs="Arial"/>
                <w:spacing w:val="-1"/>
                <w:sz w:val="22"/>
                <w:szCs w:val="22"/>
              </w:rPr>
              <w:t xml:space="preserve"> </w:t>
            </w:r>
            <w:r w:rsidRPr="00102D08">
              <w:rPr>
                <w:rFonts w:ascii="Arial" w:hAnsi="Arial" w:cs="Arial"/>
                <w:spacing w:val="-2"/>
                <w:sz w:val="22"/>
                <w:szCs w:val="22"/>
              </w:rPr>
              <w:t>zasypowym</w:t>
            </w:r>
            <w:bookmarkEnd w:id="39"/>
          </w:p>
        </w:tc>
        <w:tc>
          <w:tcPr>
            <w:tcW w:w="1548" w:type="dxa"/>
          </w:tcPr>
          <w:p w14:paraId="7A424DC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5CAF966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596466B7" w14:textId="77777777" w:rsidTr="008D2F13">
        <w:trPr>
          <w:trHeight w:val="612"/>
        </w:trPr>
        <w:tc>
          <w:tcPr>
            <w:tcW w:w="694" w:type="dxa"/>
          </w:tcPr>
          <w:p w14:paraId="76EB165F" w14:textId="7FBBAB03"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34</w:t>
            </w:r>
          </w:p>
        </w:tc>
        <w:tc>
          <w:tcPr>
            <w:tcW w:w="4809" w:type="dxa"/>
          </w:tcPr>
          <w:p w14:paraId="33C63C10" w14:textId="77777777" w:rsidR="00102D08" w:rsidRPr="00102D08" w:rsidRDefault="00102D08" w:rsidP="00102D08">
            <w:pPr>
              <w:suppressAutoHyphens/>
              <w:jc w:val="both"/>
              <w:rPr>
                <w:rFonts w:ascii="Arial" w:hAnsi="Arial" w:cs="Arial"/>
                <w:sz w:val="22"/>
                <w:szCs w:val="22"/>
              </w:rPr>
            </w:pPr>
            <w:bookmarkStart w:id="40" w:name="_Hlk168303083"/>
            <w:r w:rsidRPr="00102D08">
              <w:rPr>
                <w:rFonts w:ascii="Arial" w:hAnsi="Arial" w:cs="Arial"/>
                <w:sz w:val="22"/>
                <w:szCs w:val="22"/>
              </w:rPr>
              <w:t>Wanna</w:t>
            </w:r>
            <w:r w:rsidRPr="00102D08">
              <w:rPr>
                <w:rFonts w:ascii="Arial" w:hAnsi="Arial" w:cs="Arial"/>
                <w:spacing w:val="-3"/>
                <w:sz w:val="22"/>
                <w:szCs w:val="22"/>
              </w:rPr>
              <w:t xml:space="preserve"> </w:t>
            </w:r>
            <w:r w:rsidRPr="00102D08">
              <w:rPr>
                <w:rFonts w:ascii="Arial" w:hAnsi="Arial" w:cs="Arial"/>
                <w:sz w:val="22"/>
                <w:szCs w:val="22"/>
              </w:rPr>
              <w:t>wychwytująca</w:t>
            </w:r>
            <w:r w:rsidRPr="00102D08">
              <w:rPr>
                <w:rFonts w:ascii="Arial" w:hAnsi="Arial" w:cs="Arial"/>
                <w:spacing w:val="-1"/>
                <w:sz w:val="22"/>
                <w:szCs w:val="22"/>
              </w:rPr>
              <w:t xml:space="preserve"> </w:t>
            </w:r>
            <w:r w:rsidRPr="00102D08">
              <w:rPr>
                <w:rFonts w:ascii="Arial" w:hAnsi="Arial" w:cs="Arial"/>
                <w:sz w:val="22"/>
                <w:szCs w:val="22"/>
              </w:rPr>
              <w:t>olej</w:t>
            </w:r>
            <w:r w:rsidRPr="00102D08">
              <w:rPr>
                <w:rFonts w:ascii="Arial" w:hAnsi="Arial" w:cs="Arial"/>
                <w:spacing w:val="-1"/>
                <w:sz w:val="22"/>
                <w:szCs w:val="22"/>
              </w:rPr>
              <w:t xml:space="preserve"> </w:t>
            </w:r>
            <w:r w:rsidRPr="00102D08">
              <w:rPr>
                <w:rFonts w:ascii="Arial" w:hAnsi="Arial" w:cs="Arial"/>
                <w:sz w:val="22"/>
                <w:szCs w:val="22"/>
              </w:rPr>
              <w:t>pod</w:t>
            </w:r>
            <w:r w:rsidRPr="00102D08">
              <w:rPr>
                <w:rFonts w:ascii="Arial" w:hAnsi="Arial" w:cs="Arial"/>
                <w:spacing w:val="-3"/>
                <w:sz w:val="22"/>
                <w:szCs w:val="22"/>
              </w:rPr>
              <w:t xml:space="preserve"> </w:t>
            </w:r>
            <w:r w:rsidRPr="00102D08">
              <w:rPr>
                <w:rFonts w:ascii="Arial" w:hAnsi="Arial" w:cs="Arial"/>
                <w:sz w:val="22"/>
                <w:szCs w:val="22"/>
              </w:rPr>
              <w:t>całym</w:t>
            </w:r>
            <w:r w:rsidRPr="00102D08">
              <w:rPr>
                <w:rFonts w:ascii="Arial" w:hAnsi="Arial" w:cs="Arial"/>
                <w:spacing w:val="-3"/>
                <w:sz w:val="22"/>
                <w:szCs w:val="22"/>
              </w:rPr>
              <w:t xml:space="preserve"> </w:t>
            </w:r>
            <w:r w:rsidRPr="00102D08">
              <w:rPr>
                <w:rFonts w:ascii="Arial" w:hAnsi="Arial" w:cs="Arial"/>
                <w:sz w:val="22"/>
                <w:szCs w:val="22"/>
              </w:rPr>
              <w:t>agregatem hydraulicznym</w:t>
            </w:r>
            <w:r w:rsidRPr="00102D08">
              <w:rPr>
                <w:rFonts w:ascii="Arial" w:hAnsi="Arial" w:cs="Arial"/>
                <w:spacing w:val="-3"/>
                <w:sz w:val="22"/>
                <w:szCs w:val="22"/>
              </w:rPr>
              <w:t xml:space="preserve"> </w:t>
            </w:r>
            <w:r w:rsidRPr="00102D08">
              <w:rPr>
                <w:rFonts w:ascii="Arial" w:hAnsi="Arial" w:cs="Arial"/>
                <w:sz w:val="22"/>
                <w:szCs w:val="22"/>
              </w:rPr>
              <w:t>i</w:t>
            </w:r>
            <w:r w:rsidRPr="00102D08">
              <w:rPr>
                <w:rFonts w:ascii="Arial" w:hAnsi="Arial" w:cs="Arial"/>
                <w:spacing w:val="-3"/>
                <w:sz w:val="22"/>
                <w:szCs w:val="22"/>
              </w:rPr>
              <w:t xml:space="preserve"> </w:t>
            </w:r>
            <w:r w:rsidRPr="00102D08">
              <w:rPr>
                <w:rFonts w:ascii="Arial" w:hAnsi="Arial" w:cs="Arial"/>
                <w:sz w:val="22"/>
                <w:szCs w:val="22"/>
              </w:rPr>
              <w:t>zbiornikiem</w:t>
            </w:r>
            <w:r w:rsidRPr="00102D08">
              <w:rPr>
                <w:rFonts w:ascii="Arial" w:hAnsi="Arial" w:cs="Arial"/>
                <w:spacing w:val="-3"/>
                <w:sz w:val="22"/>
                <w:szCs w:val="22"/>
              </w:rPr>
              <w:t xml:space="preserve"> </w:t>
            </w:r>
            <w:r w:rsidRPr="00102D08">
              <w:rPr>
                <w:rFonts w:ascii="Arial" w:hAnsi="Arial" w:cs="Arial"/>
                <w:spacing w:val="-2"/>
                <w:sz w:val="22"/>
                <w:szCs w:val="22"/>
              </w:rPr>
              <w:t>oleju</w:t>
            </w:r>
            <w:bookmarkEnd w:id="40"/>
          </w:p>
        </w:tc>
        <w:tc>
          <w:tcPr>
            <w:tcW w:w="1548" w:type="dxa"/>
          </w:tcPr>
          <w:p w14:paraId="56FB0DE6"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8511375"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36A49A19" w14:textId="77777777" w:rsidTr="008D2F13">
        <w:trPr>
          <w:trHeight w:val="612"/>
        </w:trPr>
        <w:tc>
          <w:tcPr>
            <w:tcW w:w="694" w:type="dxa"/>
          </w:tcPr>
          <w:p w14:paraId="7BC55404" w14:textId="5C3786E3"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35</w:t>
            </w:r>
          </w:p>
        </w:tc>
        <w:tc>
          <w:tcPr>
            <w:tcW w:w="4809" w:type="dxa"/>
          </w:tcPr>
          <w:p w14:paraId="5C351FFA" w14:textId="77777777" w:rsidR="00102D08" w:rsidRPr="00102D08" w:rsidRDefault="00102D08" w:rsidP="00102D08">
            <w:pPr>
              <w:suppressAutoHyphens/>
              <w:jc w:val="both"/>
              <w:rPr>
                <w:rFonts w:ascii="Arial" w:hAnsi="Arial" w:cs="Arial"/>
                <w:sz w:val="22"/>
                <w:szCs w:val="22"/>
              </w:rPr>
            </w:pPr>
            <w:bookmarkStart w:id="41" w:name="_Hlk168303097"/>
            <w:r w:rsidRPr="00102D08">
              <w:rPr>
                <w:rFonts w:ascii="Arial" w:hAnsi="Arial" w:cs="Arial"/>
                <w:sz w:val="22"/>
                <w:szCs w:val="22"/>
              </w:rPr>
              <w:t>Pierwsze</w:t>
            </w:r>
            <w:r w:rsidRPr="00102D08">
              <w:rPr>
                <w:rFonts w:ascii="Arial" w:hAnsi="Arial" w:cs="Arial"/>
                <w:spacing w:val="-3"/>
                <w:sz w:val="22"/>
                <w:szCs w:val="22"/>
              </w:rPr>
              <w:t xml:space="preserve"> </w:t>
            </w:r>
            <w:r w:rsidRPr="00102D08">
              <w:rPr>
                <w:rFonts w:ascii="Arial" w:hAnsi="Arial" w:cs="Arial"/>
                <w:sz w:val="22"/>
                <w:szCs w:val="22"/>
              </w:rPr>
              <w:t>wyposażenie</w:t>
            </w:r>
            <w:r w:rsidRPr="00102D08">
              <w:rPr>
                <w:rFonts w:ascii="Arial" w:hAnsi="Arial" w:cs="Arial"/>
                <w:spacing w:val="-3"/>
                <w:sz w:val="22"/>
                <w:szCs w:val="22"/>
              </w:rPr>
              <w:t xml:space="preserve"> </w:t>
            </w:r>
            <w:r w:rsidRPr="00102D08">
              <w:rPr>
                <w:rFonts w:ascii="Arial" w:hAnsi="Arial" w:cs="Arial"/>
                <w:sz w:val="22"/>
                <w:szCs w:val="22"/>
              </w:rPr>
              <w:t>w</w:t>
            </w:r>
            <w:r w:rsidRPr="00102D08">
              <w:rPr>
                <w:rFonts w:ascii="Arial" w:hAnsi="Arial" w:cs="Arial"/>
                <w:spacing w:val="-1"/>
                <w:sz w:val="22"/>
                <w:szCs w:val="22"/>
              </w:rPr>
              <w:t xml:space="preserve"> </w:t>
            </w:r>
            <w:r w:rsidRPr="00102D08">
              <w:rPr>
                <w:rFonts w:ascii="Arial" w:hAnsi="Arial" w:cs="Arial"/>
                <w:sz w:val="22"/>
                <w:szCs w:val="22"/>
              </w:rPr>
              <w:t>olej</w:t>
            </w:r>
            <w:r w:rsidRPr="00102D08">
              <w:rPr>
                <w:rFonts w:ascii="Arial" w:hAnsi="Arial" w:cs="Arial"/>
                <w:spacing w:val="-1"/>
                <w:sz w:val="22"/>
                <w:szCs w:val="22"/>
              </w:rPr>
              <w:t xml:space="preserve"> </w:t>
            </w:r>
            <w:r w:rsidRPr="00102D08">
              <w:rPr>
                <w:rFonts w:ascii="Arial" w:hAnsi="Arial" w:cs="Arial"/>
                <w:sz w:val="22"/>
                <w:szCs w:val="22"/>
              </w:rPr>
              <w:t>hydrauliczny</w:t>
            </w:r>
            <w:r w:rsidRPr="00102D08">
              <w:rPr>
                <w:rFonts w:ascii="Arial" w:hAnsi="Arial" w:cs="Arial"/>
                <w:spacing w:val="-1"/>
                <w:sz w:val="22"/>
                <w:szCs w:val="22"/>
              </w:rPr>
              <w:t xml:space="preserve"> </w:t>
            </w:r>
            <w:r w:rsidRPr="00102D08">
              <w:rPr>
                <w:rFonts w:ascii="Arial" w:hAnsi="Arial" w:cs="Arial"/>
                <w:sz w:val="22"/>
                <w:szCs w:val="22"/>
              </w:rPr>
              <w:t>do</w:t>
            </w:r>
            <w:r w:rsidRPr="00102D08">
              <w:rPr>
                <w:rFonts w:ascii="Arial" w:hAnsi="Arial" w:cs="Arial"/>
                <w:spacing w:val="-3"/>
                <w:sz w:val="22"/>
                <w:szCs w:val="22"/>
              </w:rPr>
              <w:t xml:space="preserve"> </w:t>
            </w:r>
            <w:r w:rsidRPr="00102D08">
              <w:rPr>
                <w:rFonts w:ascii="Arial" w:hAnsi="Arial" w:cs="Arial"/>
                <w:spacing w:val="-2"/>
                <w:sz w:val="22"/>
                <w:szCs w:val="22"/>
              </w:rPr>
              <w:t>rozruchu</w:t>
            </w:r>
            <w:bookmarkEnd w:id="41"/>
          </w:p>
        </w:tc>
        <w:tc>
          <w:tcPr>
            <w:tcW w:w="1548" w:type="dxa"/>
          </w:tcPr>
          <w:p w14:paraId="7D18A3D7"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35527022"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7E0BDE78" w14:textId="77777777" w:rsidTr="008D2F13">
        <w:trPr>
          <w:trHeight w:val="612"/>
        </w:trPr>
        <w:tc>
          <w:tcPr>
            <w:tcW w:w="694" w:type="dxa"/>
          </w:tcPr>
          <w:p w14:paraId="63B89170" w14:textId="5059F558"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36</w:t>
            </w:r>
          </w:p>
        </w:tc>
        <w:tc>
          <w:tcPr>
            <w:tcW w:w="4809" w:type="dxa"/>
          </w:tcPr>
          <w:p w14:paraId="3AB06628" w14:textId="77777777" w:rsidR="00102D08" w:rsidRPr="00102D08" w:rsidRDefault="00102D08" w:rsidP="00102D08">
            <w:pPr>
              <w:suppressAutoHyphens/>
              <w:jc w:val="both"/>
              <w:rPr>
                <w:rFonts w:ascii="Arial" w:hAnsi="Arial" w:cs="Arial"/>
                <w:sz w:val="22"/>
                <w:szCs w:val="22"/>
              </w:rPr>
            </w:pPr>
            <w:bookmarkStart w:id="42" w:name="_Hlk168303113"/>
            <w:r w:rsidRPr="00102D08">
              <w:rPr>
                <w:rFonts w:ascii="Arial" w:hAnsi="Arial" w:cs="Arial"/>
                <w:sz w:val="22"/>
                <w:szCs w:val="22"/>
              </w:rPr>
              <w:t>Pierwsze</w:t>
            </w:r>
            <w:r w:rsidRPr="00102D08">
              <w:rPr>
                <w:rFonts w:ascii="Arial" w:hAnsi="Arial" w:cs="Arial"/>
                <w:spacing w:val="-3"/>
                <w:sz w:val="22"/>
                <w:szCs w:val="22"/>
              </w:rPr>
              <w:t xml:space="preserve"> </w:t>
            </w:r>
            <w:r w:rsidRPr="00102D08">
              <w:rPr>
                <w:rFonts w:ascii="Arial" w:hAnsi="Arial" w:cs="Arial"/>
                <w:sz w:val="22"/>
                <w:szCs w:val="22"/>
              </w:rPr>
              <w:t>wyposażenie</w:t>
            </w:r>
            <w:r w:rsidRPr="00102D08">
              <w:rPr>
                <w:rFonts w:ascii="Arial" w:hAnsi="Arial" w:cs="Arial"/>
                <w:spacing w:val="-3"/>
                <w:sz w:val="22"/>
                <w:szCs w:val="22"/>
              </w:rPr>
              <w:t xml:space="preserve"> </w:t>
            </w:r>
            <w:r w:rsidRPr="00102D08">
              <w:rPr>
                <w:rFonts w:ascii="Arial" w:hAnsi="Arial" w:cs="Arial"/>
                <w:sz w:val="22"/>
                <w:szCs w:val="22"/>
              </w:rPr>
              <w:t>w</w:t>
            </w:r>
            <w:r w:rsidRPr="00102D08">
              <w:rPr>
                <w:rFonts w:ascii="Arial" w:hAnsi="Arial" w:cs="Arial"/>
                <w:spacing w:val="-1"/>
                <w:sz w:val="22"/>
                <w:szCs w:val="22"/>
              </w:rPr>
              <w:t xml:space="preserve"> </w:t>
            </w:r>
            <w:r w:rsidRPr="00102D08">
              <w:rPr>
                <w:rFonts w:ascii="Arial" w:hAnsi="Arial" w:cs="Arial"/>
                <w:spacing w:val="-4"/>
                <w:sz w:val="22"/>
                <w:szCs w:val="22"/>
              </w:rPr>
              <w:t>drut</w:t>
            </w:r>
            <w:bookmarkEnd w:id="42"/>
            <w:r w:rsidRPr="00102D08">
              <w:rPr>
                <w:rFonts w:ascii="Arial" w:hAnsi="Arial" w:cs="Arial"/>
                <w:spacing w:val="-4"/>
                <w:sz w:val="22"/>
                <w:szCs w:val="22"/>
              </w:rPr>
              <w:t>,</w:t>
            </w:r>
          </w:p>
        </w:tc>
        <w:tc>
          <w:tcPr>
            <w:tcW w:w="1548" w:type="dxa"/>
          </w:tcPr>
          <w:p w14:paraId="1C4BD8A9"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24C393DA"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59D91779" w14:textId="77777777" w:rsidTr="008D2F13">
        <w:trPr>
          <w:trHeight w:val="612"/>
        </w:trPr>
        <w:tc>
          <w:tcPr>
            <w:tcW w:w="694" w:type="dxa"/>
          </w:tcPr>
          <w:p w14:paraId="28629E5A" w14:textId="1B45E6B6"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37</w:t>
            </w:r>
          </w:p>
        </w:tc>
        <w:tc>
          <w:tcPr>
            <w:tcW w:w="4809" w:type="dxa"/>
          </w:tcPr>
          <w:p w14:paraId="6A61A6CE" w14:textId="77777777" w:rsidR="00102D08" w:rsidRPr="00102D08" w:rsidRDefault="00102D08" w:rsidP="00102D08">
            <w:pPr>
              <w:suppressAutoHyphens/>
              <w:jc w:val="both"/>
              <w:rPr>
                <w:rFonts w:ascii="Arial" w:hAnsi="Arial" w:cs="Arial"/>
                <w:sz w:val="22"/>
                <w:szCs w:val="22"/>
              </w:rPr>
            </w:pPr>
            <w:bookmarkStart w:id="43" w:name="_Hlk168303131"/>
            <w:r w:rsidRPr="00102D08">
              <w:rPr>
                <w:rFonts w:ascii="Arial" w:hAnsi="Arial" w:cs="Arial"/>
                <w:sz w:val="22"/>
                <w:szCs w:val="22"/>
              </w:rPr>
              <w:t>Perforator - 4 wałowy do butelek PET (po napojach, olejach, środkach czyszczących) o maksymalnej wielkości do ok. 2,5 litra. o przepustowości 50 m³/h. Szerokość robocza mechanizmu tnącego 600 mm</w:t>
            </w:r>
            <w:bookmarkEnd w:id="43"/>
          </w:p>
        </w:tc>
        <w:tc>
          <w:tcPr>
            <w:tcW w:w="1548" w:type="dxa"/>
          </w:tcPr>
          <w:p w14:paraId="3F490AF2"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035C525"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3FC91FBC" w14:textId="77777777" w:rsidTr="008D2F13">
        <w:trPr>
          <w:trHeight w:val="612"/>
        </w:trPr>
        <w:tc>
          <w:tcPr>
            <w:tcW w:w="694" w:type="dxa"/>
          </w:tcPr>
          <w:p w14:paraId="786660AF" w14:textId="0914A3F3"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38</w:t>
            </w:r>
          </w:p>
        </w:tc>
        <w:tc>
          <w:tcPr>
            <w:tcW w:w="4809" w:type="dxa"/>
          </w:tcPr>
          <w:p w14:paraId="0A9810B7" w14:textId="77777777" w:rsidR="00102D08" w:rsidRPr="00102D08" w:rsidRDefault="00102D08" w:rsidP="00102D08">
            <w:pPr>
              <w:suppressAutoHyphens/>
              <w:jc w:val="both"/>
              <w:rPr>
                <w:rFonts w:ascii="Arial" w:hAnsi="Arial" w:cs="Arial"/>
                <w:sz w:val="22"/>
                <w:szCs w:val="22"/>
              </w:rPr>
            </w:pPr>
            <w:bookmarkStart w:id="44" w:name="_Hlk168303146"/>
            <w:r w:rsidRPr="00102D08">
              <w:rPr>
                <w:rFonts w:ascii="Arial" w:hAnsi="Arial" w:cs="Arial"/>
                <w:sz w:val="22"/>
                <w:szCs w:val="22"/>
              </w:rPr>
              <w:t>Automatycznie</w:t>
            </w:r>
            <w:r w:rsidRPr="00102D08">
              <w:rPr>
                <w:rFonts w:ascii="Arial" w:hAnsi="Arial" w:cs="Arial"/>
                <w:spacing w:val="-1"/>
                <w:sz w:val="22"/>
                <w:szCs w:val="22"/>
              </w:rPr>
              <w:t xml:space="preserve"> </w:t>
            </w:r>
            <w:r w:rsidRPr="00102D08">
              <w:rPr>
                <w:rFonts w:ascii="Arial" w:hAnsi="Arial" w:cs="Arial"/>
                <w:sz w:val="22"/>
                <w:szCs w:val="22"/>
              </w:rPr>
              <w:t>wysuwana hydraulicznie część leja</w:t>
            </w:r>
            <w:r w:rsidRPr="00102D08">
              <w:rPr>
                <w:rFonts w:ascii="Arial" w:hAnsi="Arial" w:cs="Arial"/>
                <w:spacing w:val="-1"/>
                <w:sz w:val="22"/>
                <w:szCs w:val="22"/>
              </w:rPr>
              <w:t xml:space="preserve"> </w:t>
            </w:r>
            <w:r w:rsidRPr="00102D08">
              <w:rPr>
                <w:rFonts w:ascii="Arial" w:hAnsi="Arial" w:cs="Arial"/>
                <w:sz w:val="22"/>
                <w:szCs w:val="22"/>
              </w:rPr>
              <w:t>przy zintegrowanym perforatorze</w:t>
            </w:r>
            <w:r w:rsidRPr="00102D08">
              <w:rPr>
                <w:rFonts w:ascii="Arial" w:hAnsi="Arial" w:cs="Arial"/>
                <w:spacing w:val="-1"/>
                <w:sz w:val="22"/>
                <w:szCs w:val="22"/>
              </w:rPr>
              <w:t xml:space="preserve"> </w:t>
            </w:r>
            <w:r w:rsidRPr="00102D08">
              <w:rPr>
                <w:rFonts w:ascii="Arial" w:hAnsi="Arial" w:cs="Arial"/>
                <w:sz w:val="22"/>
                <w:szCs w:val="22"/>
              </w:rPr>
              <w:t xml:space="preserve">w leju załadowczym, sterowana z panelu </w:t>
            </w:r>
            <w:proofErr w:type="spellStart"/>
            <w:r w:rsidRPr="00102D08">
              <w:rPr>
                <w:rFonts w:ascii="Arial" w:hAnsi="Arial" w:cs="Arial"/>
                <w:sz w:val="22"/>
                <w:szCs w:val="22"/>
              </w:rPr>
              <w:t>belownicy</w:t>
            </w:r>
            <w:bookmarkEnd w:id="44"/>
            <w:proofErr w:type="spellEnd"/>
          </w:p>
        </w:tc>
        <w:tc>
          <w:tcPr>
            <w:tcW w:w="1548" w:type="dxa"/>
          </w:tcPr>
          <w:p w14:paraId="06C5E8C4"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17F6817"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15797642" w14:textId="77777777" w:rsidTr="008D2F13">
        <w:trPr>
          <w:trHeight w:val="612"/>
        </w:trPr>
        <w:tc>
          <w:tcPr>
            <w:tcW w:w="694" w:type="dxa"/>
          </w:tcPr>
          <w:p w14:paraId="21D33FFF" w14:textId="437803A7"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39</w:t>
            </w:r>
          </w:p>
        </w:tc>
        <w:tc>
          <w:tcPr>
            <w:tcW w:w="4809" w:type="dxa"/>
          </w:tcPr>
          <w:p w14:paraId="404AE52A" w14:textId="77777777" w:rsidR="00102D08" w:rsidRPr="00102D08" w:rsidRDefault="00102D08" w:rsidP="00102D08">
            <w:pPr>
              <w:suppressAutoHyphens/>
              <w:jc w:val="both"/>
              <w:rPr>
                <w:rFonts w:ascii="Arial" w:hAnsi="Arial" w:cs="Arial"/>
                <w:sz w:val="22"/>
                <w:szCs w:val="22"/>
              </w:rPr>
            </w:pPr>
            <w:bookmarkStart w:id="45" w:name="_Hlk168303166"/>
            <w:r w:rsidRPr="00102D08">
              <w:rPr>
                <w:rFonts w:ascii="Arial" w:hAnsi="Arial" w:cs="Arial"/>
                <w:sz w:val="22"/>
                <w:szCs w:val="22"/>
              </w:rPr>
              <w:t>Podest serwisowy przy leju załadowczym</w:t>
            </w:r>
            <w:r w:rsidRPr="00102D08">
              <w:rPr>
                <w:rFonts w:ascii="Arial" w:hAnsi="Arial" w:cs="Arial"/>
                <w:spacing w:val="40"/>
                <w:sz w:val="22"/>
                <w:szCs w:val="22"/>
              </w:rPr>
              <w:t xml:space="preserve"> </w:t>
            </w:r>
            <w:r w:rsidRPr="00102D08">
              <w:rPr>
                <w:rFonts w:ascii="Arial" w:hAnsi="Arial" w:cs="Arial"/>
                <w:sz w:val="22"/>
                <w:szCs w:val="22"/>
              </w:rPr>
              <w:t>w celu usunięcia zakłócenia w przypadku ewentualnego zatoru materiału w leju adaptacyjnym wymagany zgodnie z normą</w:t>
            </w:r>
            <w:r w:rsidRPr="00102D08">
              <w:rPr>
                <w:rFonts w:ascii="Arial" w:hAnsi="Arial" w:cs="Arial"/>
                <w:spacing w:val="40"/>
                <w:sz w:val="22"/>
                <w:szCs w:val="22"/>
              </w:rPr>
              <w:t xml:space="preserve"> </w:t>
            </w:r>
            <w:r w:rsidRPr="00102D08">
              <w:rPr>
                <w:rFonts w:ascii="Arial" w:hAnsi="Arial" w:cs="Arial"/>
                <w:sz w:val="22"/>
                <w:szCs w:val="22"/>
              </w:rPr>
              <w:t>DIN EN 16252</w:t>
            </w:r>
            <w:bookmarkEnd w:id="45"/>
          </w:p>
        </w:tc>
        <w:tc>
          <w:tcPr>
            <w:tcW w:w="1548" w:type="dxa"/>
          </w:tcPr>
          <w:p w14:paraId="144659B2"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69EBC88B"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46FDCAA8" w14:textId="77777777" w:rsidTr="008D2F13">
        <w:trPr>
          <w:trHeight w:val="612"/>
        </w:trPr>
        <w:tc>
          <w:tcPr>
            <w:tcW w:w="694" w:type="dxa"/>
          </w:tcPr>
          <w:p w14:paraId="6FBA7BD2" w14:textId="675A8A7C"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lastRenderedPageBreak/>
              <w:t>40</w:t>
            </w:r>
          </w:p>
        </w:tc>
        <w:tc>
          <w:tcPr>
            <w:tcW w:w="4809" w:type="dxa"/>
          </w:tcPr>
          <w:p w14:paraId="602D09D1" w14:textId="77777777" w:rsidR="00102D08" w:rsidRPr="00102D08" w:rsidRDefault="00102D08" w:rsidP="00102D08">
            <w:pPr>
              <w:suppressAutoHyphens/>
              <w:jc w:val="both"/>
              <w:rPr>
                <w:rFonts w:ascii="Arial" w:hAnsi="Arial" w:cs="Arial"/>
                <w:sz w:val="22"/>
                <w:szCs w:val="22"/>
              </w:rPr>
            </w:pPr>
            <w:bookmarkStart w:id="46" w:name="_Hlk168303183"/>
            <w:r w:rsidRPr="00102D08">
              <w:rPr>
                <w:rFonts w:ascii="Arial" w:hAnsi="Arial" w:cs="Arial"/>
                <w:sz w:val="22"/>
                <w:szCs w:val="22"/>
              </w:rPr>
              <w:t>System bezpieczeństwa - zapobiegający wypadkom jako system zabezpieczający ochrony osobistej montowany na istniejącym</w:t>
            </w:r>
            <w:r w:rsidRPr="00102D08">
              <w:rPr>
                <w:rFonts w:ascii="Arial" w:hAnsi="Arial" w:cs="Arial"/>
                <w:spacing w:val="40"/>
                <w:sz w:val="22"/>
                <w:szCs w:val="22"/>
              </w:rPr>
              <w:t xml:space="preserve"> </w:t>
            </w:r>
            <w:r w:rsidRPr="00102D08">
              <w:rPr>
                <w:rFonts w:ascii="Arial" w:hAnsi="Arial" w:cs="Arial"/>
                <w:sz w:val="22"/>
                <w:szCs w:val="22"/>
              </w:rPr>
              <w:t xml:space="preserve">przenośniku podającym zatrzymujący automatycznie </w:t>
            </w:r>
            <w:proofErr w:type="spellStart"/>
            <w:r w:rsidRPr="00102D08">
              <w:rPr>
                <w:rFonts w:ascii="Arial" w:hAnsi="Arial" w:cs="Arial"/>
                <w:sz w:val="22"/>
                <w:szCs w:val="22"/>
              </w:rPr>
              <w:t>belownice</w:t>
            </w:r>
            <w:proofErr w:type="spellEnd"/>
            <w:r w:rsidRPr="00102D08">
              <w:rPr>
                <w:rFonts w:ascii="Arial" w:hAnsi="Arial" w:cs="Arial"/>
                <w:sz w:val="22"/>
                <w:szCs w:val="22"/>
              </w:rPr>
              <w:t xml:space="preserve"> certyfikowany wg DIN EN 61496-1/ DIN EN ISO 13849-1. Moduły w postaci opaski dla 2 pracowników.</w:t>
            </w:r>
            <w:bookmarkEnd w:id="46"/>
          </w:p>
        </w:tc>
        <w:tc>
          <w:tcPr>
            <w:tcW w:w="1548" w:type="dxa"/>
          </w:tcPr>
          <w:p w14:paraId="3ADE91BC"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0789A7FA"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1BF2DF65" w14:textId="77777777" w:rsidTr="008D2F13">
        <w:trPr>
          <w:trHeight w:val="612"/>
        </w:trPr>
        <w:tc>
          <w:tcPr>
            <w:tcW w:w="694" w:type="dxa"/>
          </w:tcPr>
          <w:p w14:paraId="115468A6" w14:textId="14B51CD4"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41</w:t>
            </w:r>
          </w:p>
        </w:tc>
        <w:tc>
          <w:tcPr>
            <w:tcW w:w="4809" w:type="dxa"/>
          </w:tcPr>
          <w:p w14:paraId="6E3F6512" w14:textId="77777777" w:rsidR="00102D08" w:rsidRPr="00102D08" w:rsidRDefault="00102D08" w:rsidP="00102D08">
            <w:pPr>
              <w:suppressAutoHyphens/>
              <w:jc w:val="both"/>
              <w:rPr>
                <w:rFonts w:ascii="Arial" w:hAnsi="Arial" w:cs="Arial"/>
                <w:sz w:val="22"/>
                <w:szCs w:val="22"/>
              </w:rPr>
            </w:pPr>
            <w:bookmarkStart w:id="47" w:name="_Hlk168303216"/>
            <w:r w:rsidRPr="00102D08">
              <w:rPr>
                <w:rFonts w:ascii="Arial" w:hAnsi="Arial" w:cs="Arial"/>
                <w:sz w:val="22"/>
                <w:szCs w:val="22"/>
              </w:rPr>
              <w:t>Świadectwo</w:t>
            </w:r>
            <w:r w:rsidRPr="00102D08">
              <w:rPr>
                <w:rFonts w:ascii="Arial" w:hAnsi="Arial" w:cs="Arial"/>
                <w:spacing w:val="-6"/>
                <w:sz w:val="22"/>
                <w:szCs w:val="22"/>
              </w:rPr>
              <w:t xml:space="preserve"> </w:t>
            </w:r>
            <w:r w:rsidRPr="00102D08">
              <w:rPr>
                <w:rFonts w:ascii="Arial" w:hAnsi="Arial" w:cs="Arial"/>
                <w:sz w:val="22"/>
                <w:szCs w:val="22"/>
              </w:rPr>
              <w:t>zgodności</w:t>
            </w:r>
            <w:r w:rsidRPr="00102D08">
              <w:rPr>
                <w:rFonts w:ascii="Arial" w:hAnsi="Arial" w:cs="Arial"/>
                <w:spacing w:val="-5"/>
                <w:sz w:val="22"/>
                <w:szCs w:val="22"/>
              </w:rPr>
              <w:t xml:space="preserve"> CE</w:t>
            </w:r>
            <w:bookmarkEnd w:id="47"/>
          </w:p>
        </w:tc>
        <w:tc>
          <w:tcPr>
            <w:tcW w:w="1548" w:type="dxa"/>
          </w:tcPr>
          <w:p w14:paraId="1115494B"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78A98F7E"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r w:rsidR="00102D08" w:rsidRPr="00102D08" w14:paraId="2A46BB30" w14:textId="77777777" w:rsidTr="008D2F13">
        <w:trPr>
          <w:trHeight w:val="612"/>
        </w:trPr>
        <w:tc>
          <w:tcPr>
            <w:tcW w:w="694" w:type="dxa"/>
          </w:tcPr>
          <w:p w14:paraId="4F70DAAA" w14:textId="716BF6A1" w:rsidR="00102D08" w:rsidRPr="00102D08" w:rsidRDefault="00102D08" w:rsidP="00102D08">
            <w:pPr>
              <w:suppressAutoHyphens/>
              <w:jc w:val="both"/>
              <w:rPr>
                <w:rFonts w:ascii="Arial" w:hAnsi="Arial" w:cs="Arial"/>
                <w:bCs/>
                <w:kern w:val="2"/>
                <w:lang w:eastAsia="zh-CN"/>
              </w:rPr>
            </w:pPr>
            <w:r>
              <w:rPr>
                <w:rFonts w:ascii="Arial" w:hAnsi="Arial" w:cs="Arial"/>
                <w:bCs/>
                <w:kern w:val="2"/>
                <w:lang w:eastAsia="zh-CN"/>
              </w:rPr>
              <w:t>42</w:t>
            </w:r>
          </w:p>
        </w:tc>
        <w:tc>
          <w:tcPr>
            <w:tcW w:w="4809" w:type="dxa"/>
          </w:tcPr>
          <w:p w14:paraId="378195B5" w14:textId="77777777" w:rsidR="00102D08" w:rsidRPr="00102D08" w:rsidRDefault="00102D08" w:rsidP="00102D08">
            <w:pPr>
              <w:suppressAutoHyphens/>
              <w:jc w:val="both"/>
              <w:rPr>
                <w:rFonts w:ascii="Arial" w:hAnsi="Arial" w:cs="Arial"/>
                <w:sz w:val="22"/>
                <w:szCs w:val="22"/>
              </w:rPr>
            </w:pPr>
            <w:r w:rsidRPr="00102D08">
              <w:rPr>
                <w:rFonts w:ascii="Arial" w:hAnsi="Arial" w:cs="Arial"/>
                <w:sz w:val="22"/>
                <w:szCs w:val="22"/>
              </w:rPr>
              <w:t>Prasa musi pochodzić z produkcji seryjnej , nie może być prototypem</w:t>
            </w:r>
          </w:p>
        </w:tc>
        <w:tc>
          <w:tcPr>
            <w:tcW w:w="1548" w:type="dxa"/>
          </w:tcPr>
          <w:p w14:paraId="01591474"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Skreślić odpowiednie</w:t>
            </w:r>
          </w:p>
        </w:tc>
        <w:tc>
          <w:tcPr>
            <w:tcW w:w="2237" w:type="dxa"/>
          </w:tcPr>
          <w:p w14:paraId="5172557F" w14:textId="77777777" w:rsidR="00102D08" w:rsidRPr="00102D08" w:rsidRDefault="00102D08" w:rsidP="00102D08">
            <w:pPr>
              <w:suppressAutoHyphens/>
              <w:jc w:val="center"/>
              <w:rPr>
                <w:rFonts w:ascii="Arial" w:hAnsi="Arial" w:cs="Arial"/>
                <w:b/>
                <w:kern w:val="2"/>
                <w:lang w:eastAsia="zh-CN"/>
              </w:rPr>
            </w:pPr>
            <w:r w:rsidRPr="00102D08">
              <w:rPr>
                <w:rFonts w:ascii="Arial" w:hAnsi="Arial" w:cs="Arial"/>
                <w:kern w:val="2"/>
                <w:lang w:eastAsia="zh-CN"/>
              </w:rPr>
              <w:t>spełnia/nie spełnia</w:t>
            </w:r>
          </w:p>
        </w:tc>
      </w:tr>
    </w:tbl>
    <w:p w14:paraId="7687DB67" w14:textId="77777777" w:rsidR="00102D08" w:rsidRPr="00102D08" w:rsidRDefault="00102D08" w:rsidP="00102D08">
      <w:pPr>
        <w:autoSpaceDE w:val="0"/>
        <w:autoSpaceDN w:val="0"/>
        <w:adjustRightInd w:val="0"/>
        <w:spacing w:after="0" w:line="240" w:lineRule="auto"/>
        <w:rPr>
          <w:rFonts w:ascii="Times New Roman" w:eastAsia="SimSun" w:hAnsi="Times New Roman" w:cs="Times New Roman"/>
          <w:color w:val="000000"/>
          <w:sz w:val="24"/>
          <w:szCs w:val="24"/>
        </w:rPr>
      </w:pPr>
    </w:p>
    <w:p w14:paraId="54F8FCBF" w14:textId="77777777" w:rsidR="00102D08" w:rsidRPr="00102D08" w:rsidRDefault="00102D08" w:rsidP="00102D08">
      <w:pPr>
        <w:autoSpaceDE w:val="0"/>
        <w:autoSpaceDN w:val="0"/>
        <w:adjustRightInd w:val="0"/>
        <w:spacing w:after="0" w:line="240" w:lineRule="auto"/>
        <w:jc w:val="both"/>
        <w:rPr>
          <w:rFonts w:ascii="Times New Roman" w:eastAsia="SimSun" w:hAnsi="Times New Roman" w:cs="Times New Roman"/>
          <w:sz w:val="20"/>
          <w:szCs w:val="20"/>
        </w:rPr>
      </w:pPr>
      <w:r w:rsidRPr="00102D08">
        <w:rPr>
          <w:rFonts w:ascii="Times New Roman" w:eastAsia="SimSun" w:hAnsi="Times New Roman" w:cs="Times New Roman"/>
          <w:b/>
          <w:bCs/>
          <w:sz w:val="20"/>
          <w:szCs w:val="20"/>
        </w:rPr>
        <w:t>Uwaga !:</w:t>
      </w:r>
    </w:p>
    <w:p w14:paraId="6F050ED0" w14:textId="77777777" w:rsidR="00102D08" w:rsidRPr="00102D08" w:rsidRDefault="00102D08" w:rsidP="00102D08">
      <w:pPr>
        <w:autoSpaceDE w:val="0"/>
        <w:autoSpaceDN w:val="0"/>
        <w:adjustRightInd w:val="0"/>
        <w:spacing w:after="0" w:line="240" w:lineRule="auto"/>
        <w:jc w:val="both"/>
        <w:rPr>
          <w:rFonts w:ascii="Times New Roman" w:eastAsia="SimSun" w:hAnsi="Times New Roman" w:cs="Times New Roman"/>
          <w:sz w:val="20"/>
          <w:szCs w:val="20"/>
        </w:rPr>
      </w:pPr>
      <w:r w:rsidRPr="00102D08">
        <w:rPr>
          <w:rFonts w:ascii="Times New Roman" w:eastAsia="SimSun" w:hAnsi="Times New Roman" w:cs="Times New Roman"/>
          <w:b/>
          <w:bCs/>
          <w:sz w:val="20"/>
          <w:szCs w:val="20"/>
        </w:rPr>
        <w:t>Prawą stronę tabeli, należy wypełnić stosując słowa „spełnia” lub „nie spełnia”, zaś w przypadku żądania wykazania wpisu określonych parametrów, należy wpisać oferowane konkretne, rzeczowe wartości techniczno-użytkowe. W przypadku, gdy Wykonawca w którejkolwiek z pozycji wpisze słowa „nie spełnia” lub zaoferuje niższe wartości lub poświadczy nieprawdę, oferta zostanie odrzucona, gdyż jej treść nie odpowiada treści SWZ (art. 226 ust 1 pkt 5 ustawy PZP )</w:t>
      </w:r>
    </w:p>
    <w:p w14:paraId="30164331" w14:textId="77777777" w:rsidR="00102D08" w:rsidRPr="00102D08" w:rsidRDefault="00102D08" w:rsidP="00102D08">
      <w:pPr>
        <w:autoSpaceDE w:val="0"/>
        <w:autoSpaceDN w:val="0"/>
        <w:adjustRightInd w:val="0"/>
        <w:spacing w:after="0" w:line="240" w:lineRule="auto"/>
        <w:jc w:val="both"/>
        <w:rPr>
          <w:rFonts w:ascii="Times New Roman" w:eastAsia="SimSun" w:hAnsi="Times New Roman" w:cs="Times New Roman"/>
          <w:sz w:val="20"/>
          <w:szCs w:val="20"/>
        </w:rPr>
      </w:pPr>
      <w:r w:rsidRPr="00102D08">
        <w:rPr>
          <w:rFonts w:ascii="Times New Roman" w:eastAsia="SimSun" w:hAnsi="Times New Roman" w:cs="Times New Roman"/>
          <w:b/>
          <w:bCs/>
          <w:sz w:val="20"/>
          <w:szCs w:val="20"/>
        </w:rPr>
        <w:t xml:space="preserve">*-Zgodnie z art. 99 ust. 5 ustawy </w:t>
      </w:r>
      <w:proofErr w:type="spellStart"/>
      <w:r w:rsidRPr="00102D08">
        <w:rPr>
          <w:rFonts w:ascii="Times New Roman" w:eastAsia="SimSun" w:hAnsi="Times New Roman" w:cs="Times New Roman"/>
          <w:b/>
          <w:bCs/>
          <w:sz w:val="20"/>
          <w:szCs w:val="20"/>
        </w:rPr>
        <w:t>p.z.p</w:t>
      </w:r>
      <w:proofErr w:type="spellEnd"/>
      <w:r w:rsidRPr="00102D08">
        <w:rPr>
          <w:rFonts w:ascii="Times New Roman" w:eastAsia="SimSun" w:hAnsi="Times New Roman" w:cs="Times New Roman"/>
          <w:b/>
          <w:bCs/>
          <w:sz w:val="20"/>
          <w:szCs w:val="20"/>
        </w:rPr>
        <w:t xml:space="preserve">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 Należy rozumieć je jako przykładowe i rozpatrywać łącznie z wyrazem »lub równoważny«.</w:t>
      </w:r>
    </w:p>
    <w:p w14:paraId="611C6B91" w14:textId="77777777" w:rsidR="00102D08" w:rsidRPr="00102D08" w:rsidRDefault="00102D08" w:rsidP="00102D08">
      <w:pPr>
        <w:suppressAutoHyphens/>
        <w:spacing w:after="0" w:line="276" w:lineRule="auto"/>
        <w:jc w:val="both"/>
        <w:rPr>
          <w:rFonts w:ascii="Arial" w:eastAsia="Times New Roman" w:hAnsi="Arial" w:cs="Arial"/>
          <w:b/>
          <w:kern w:val="2"/>
          <w:lang w:eastAsia="zh-CN"/>
        </w:rPr>
      </w:pPr>
      <w:r w:rsidRPr="00102D08">
        <w:rPr>
          <w:rFonts w:ascii="Times New Roman" w:eastAsia="SimSun" w:hAnsi="Times New Roman" w:cs="Times New Roman"/>
          <w:b/>
          <w:bCs/>
          <w:sz w:val="20"/>
          <w:szCs w:val="20"/>
        </w:rPr>
        <w:t>Równoważność rozwiązań zostanie oceniona na etapie badania założonych ofert.</w:t>
      </w:r>
    </w:p>
    <w:p w14:paraId="762498C3"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6B2AD79F"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1C6D950D"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00C51951"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64F013F7"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107E00A0"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656B5813"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53264C08"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49D1A6B2"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6C023C1F"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44C28E9E"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76B44B0B"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5D6944C2"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01076922"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30082A20"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55B36569"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4899C92B"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4EFF1532"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7974B69A"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22CAB1B1"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533049BE" w14:textId="77777777" w:rsidR="00F4612F" w:rsidRDefault="00F4612F" w:rsidP="00A0711C">
      <w:pPr>
        <w:suppressAutoHyphens/>
        <w:spacing w:after="0" w:line="276" w:lineRule="auto"/>
        <w:jc w:val="right"/>
        <w:rPr>
          <w:rFonts w:ascii="Arial" w:eastAsia="Times New Roman" w:hAnsi="Arial" w:cs="Arial"/>
          <w:bCs/>
          <w:i/>
          <w:iCs/>
          <w:kern w:val="2"/>
          <w:lang w:eastAsia="zh-CN"/>
        </w:rPr>
      </w:pPr>
    </w:p>
    <w:p w14:paraId="20D6F455"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4573A418"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26741BC7"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58645BE0"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43CB2AC3"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467C0A90"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75E4C05C"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721F4511" w14:textId="77777777" w:rsidR="006B4979" w:rsidRDefault="006B4979" w:rsidP="00A0711C">
      <w:pPr>
        <w:suppressAutoHyphens/>
        <w:spacing w:after="0" w:line="276" w:lineRule="auto"/>
        <w:jc w:val="right"/>
        <w:rPr>
          <w:rFonts w:ascii="Arial" w:eastAsia="Times New Roman" w:hAnsi="Arial" w:cs="Arial"/>
          <w:bCs/>
          <w:i/>
          <w:iCs/>
          <w:kern w:val="2"/>
          <w:lang w:eastAsia="zh-CN"/>
        </w:rPr>
      </w:pPr>
    </w:p>
    <w:p w14:paraId="1F10BC76" w14:textId="77777777" w:rsidR="003A6EE9" w:rsidRDefault="003A6EE9" w:rsidP="00A0711C">
      <w:pPr>
        <w:suppressAutoHyphens/>
        <w:spacing w:after="0" w:line="276" w:lineRule="auto"/>
        <w:jc w:val="right"/>
        <w:rPr>
          <w:rFonts w:ascii="Arial" w:eastAsia="Times New Roman" w:hAnsi="Arial" w:cs="Arial"/>
          <w:bCs/>
          <w:i/>
          <w:iCs/>
          <w:kern w:val="2"/>
          <w:lang w:eastAsia="zh-CN"/>
        </w:rPr>
      </w:pPr>
    </w:p>
    <w:p w14:paraId="02E8F562" w14:textId="3EE8E7AB" w:rsidR="00DD7946" w:rsidRPr="00AF1F35" w:rsidRDefault="00DD7946" w:rsidP="00DD7946">
      <w:pPr>
        <w:suppressAutoHyphens/>
        <w:spacing w:after="0" w:line="240" w:lineRule="auto"/>
        <w:jc w:val="right"/>
        <w:rPr>
          <w:rFonts w:ascii="Arial" w:eastAsia="Times New Roman" w:hAnsi="Arial" w:cs="Arial"/>
          <w:bCs/>
          <w:i/>
          <w:iCs/>
          <w:kern w:val="2"/>
          <w:lang w:eastAsia="zh-CN"/>
        </w:rPr>
      </w:pPr>
      <w:r w:rsidRPr="00AF1F35">
        <w:rPr>
          <w:rFonts w:ascii="Arial" w:eastAsia="Times New Roman" w:hAnsi="Arial" w:cs="Arial"/>
          <w:bCs/>
          <w:i/>
          <w:iCs/>
          <w:kern w:val="2"/>
          <w:lang w:eastAsia="zh-CN"/>
        </w:rPr>
        <w:lastRenderedPageBreak/>
        <w:t xml:space="preserve">Załącznik </w:t>
      </w:r>
      <w:r w:rsidR="003D5727">
        <w:rPr>
          <w:rFonts w:ascii="Arial" w:eastAsia="Times New Roman" w:hAnsi="Arial" w:cs="Arial"/>
          <w:bCs/>
          <w:i/>
          <w:iCs/>
          <w:kern w:val="2"/>
          <w:lang w:eastAsia="zh-CN"/>
        </w:rPr>
        <w:t>n</w:t>
      </w:r>
      <w:r w:rsidR="009B60BD">
        <w:rPr>
          <w:rFonts w:ascii="Arial" w:eastAsia="Times New Roman" w:hAnsi="Arial" w:cs="Arial"/>
          <w:bCs/>
          <w:i/>
          <w:iCs/>
          <w:kern w:val="2"/>
          <w:lang w:eastAsia="zh-CN"/>
        </w:rPr>
        <w:t xml:space="preserve">r </w:t>
      </w:r>
      <w:r w:rsidRPr="00AF1F35">
        <w:rPr>
          <w:rFonts w:ascii="Arial" w:eastAsia="Times New Roman" w:hAnsi="Arial" w:cs="Arial"/>
          <w:bCs/>
          <w:i/>
          <w:iCs/>
          <w:kern w:val="2"/>
          <w:lang w:eastAsia="zh-CN"/>
        </w:rPr>
        <w:t>2a</w:t>
      </w:r>
      <w:r w:rsidR="003D5727">
        <w:rPr>
          <w:rFonts w:ascii="Arial" w:eastAsia="Times New Roman" w:hAnsi="Arial" w:cs="Arial"/>
          <w:bCs/>
          <w:i/>
          <w:iCs/>
          <w:kern w:val="2"/>
          <w:lang w:eastAsia="zh-CN"/>
        </w:rPr>
        <w:t xml:space="preserve"> SWZ</w:t>
      </w:r>
      <w:r w:rsidR="00AF1F35" w:rsidRPr="00AF1F35">
        <w:rPr>
          <w:rFonts w:ascii="Arial" w:eastAsia="Times New Roman" w:hAnsi="Arial" w:cs="Arial"/>
          <w:bCs/>
          <w:i/>
          <w:iCs/>
          <w:kern w:val="2"/>
          <w:lang w:eastAsia="zh-CN"/>
        </w:rPr>
        <w:t xml:space="preserve"> </w:t>
      </w:r>
    </w:p>
    <w:p w14:paraId="36AB2756" w14:textId="7B586A19"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Nazwa Wykonawcy </w:t>
      </w:r>
    </w:p>
    <w:p w14:paraId="209086B7" w14:textId="77777777" w:rsidR="00AF1F35"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67BDC6B" w14:textId="77777777" w:rsidR="00AF1F35" w:rsidRDefault="00AF1F35" w:rsidP="00AF1F35">
      <w:pPr>
        <w:suppressAutoHyphens/>
        <w:spacing w:after="0" w:line="240" w:lineRule="auto"/>
        <w:ind w:left="5672" w:firstLine="709"/>
        <w:rPr>
          <w:rFonts w:ascii="Arial" w:eastAsia="Times New Roman" w:hAnsi="Arial" w:cs="Arial"/>
          <w:b/>
          <w:kern w:val="2"/>
          <w:lang w:eastAsia="zh-CN"/>
        </w:rPr>
      </w:pPr>
      <w:bookmarkStart w:id="48" w:name="_Hlk107816363"/>
      <w:r w:rsidRPr="00AF1F35">
        <w:rPr>
          <w:rFonts w:ascii="Arial" w:eastAsia="Times New Roman" w:hAnsi="Arial" w:cs="Arial"/>
          <w:b/>
          <w:kern w:val="2"/>
          <w:lang w:eastAsia="zh-CN"/>
        </w:rPr>
        <w:t>Zakład Gospodarki Odpadami</w:t>
      </w:r>
    </w:p>
    <w:p w14:paraId="463FD08C" w14:textId="74770EB3" w:rsidR="00AF1F35" w:rsidRPr="00AF1F35" w:rsidRDefault="00AF1F35" w:rsidP="00AF1F35">
      <w:pPr>
        <w:suppressAutoHyphens/>
        <w:spacing w:after="0" w:line="240" w:lineRule="auto"/>
        <w:ind w:left="5672" w:firstLine="709"/>
        <w:rPr>
          <w:rFonts w:ascii="Arial" w:eastAsia="Times New Roman" w:hAnsi="Arial" w:cs="Arial"/>
          <w:b/>
          <w:kern w:val="2"/>
          <w:lang w:eastAsia="zh-CN"/>
        </w:rPr>
      </w:pPr>
      <w:r w:rsidRPr="00AF1F35">
        <w:rPr>
          <w:rFonts w:ascii="Arial" w:eastAsia="Times New Roman" w:hAnsi="Arial" w:cs="Arial"/>
          <w:b/>
          <w:kern w:val="2"/>
          <w:lang w:eastAsia="zh-CN"/>
        </w:rPr>
        <w:t>Komunalnymi Sp. z o.o.</w:t>
      </w:r>
    </w:p>
    <w:bookmarkEnd w:id="48"/>
    <w:p w14:paraId="5F10EEC0" w14:textId="7539D225" w:rsidR="00DD7946" w:rsidRPr="00DD7946" w:rsidRDefault="00DD7946" w:rsidP="00AF1F35">
      <w:pPr>
        <w:suppressAutoHyphens/>
        <w:spacing w:after="0" w:line="240" w:lineRule="auto"/>
        <w:ind w:left="-709" w:firstLine="709"/>
        <w:rPr>
          <w:rFonts w:ascii="Arial" w:eastAsia="Times New Roman" w:hAnsi="Arial" w:cs="Arial"/>
          <w:b/>
          <w:kern w:val="2"/>
          <w:sz w:val="24"/>
          <w:szCs w:val="20"/>
          <w:lang w:eastAsia="zh-CN"/>
        </w:rPr>
      </w:pPr>
      <w:r w:rsidRPr="00DD7946">
        <w:rPr>
          <w:rFonts w:ascii="Arial" w:eastAsia="Times New Roman" w:hAnsi="Arial" w:cs="Arial"/>
          <w:b/>
          <w:kern w:val="2"/>
          <w:sz w:val="20"/>
          <w:szCs w:val="20"/>
          <w:lang w:eastAsia="zh-CN"/>
        </w:rPr>
        <w:t>Dane identyfikujące:</w:t>
      </w:r>
    </w:p>
    <w:p w14:paraId="27A413CB"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siedziba …………………………..…..</w:t>
      </w:r>
    </w:p>
    <w:p w14:paraId="5C9816A1" w14:textId="77777777" w:rsidR="00DD7946" w:rsidRPr="006F499A" w:rsidRDefault="00DD7946" w:rsidP="00DD7946">
      <w:pPr>
        <w:suppressAutoHyphens/>
        <w:spacing w:after="0" w:line="240" w:lineRule="auto"/>
        <w:rPr>
          <w:rFonts w:ascii="Arial" w:eastAsia="Times New Roman" w:hAnsi="Arial" w:cs="Arial"/>
          <w:b/>
          <w:kern w:val="2"/>
          <w:sz w:val="24"/>
          <w:szCs w:val="20"/>
          <w:lang w:eastAsia="zh-CN"/>
        </w:rPr>
      </w:pPr>
      <w:r w:rsidRPr="006F499A">
        <w:rPr>
          <w:rFonts w:ascii="Arial" w:eastAsia="Times New Roman" w:hAnsi="Arial" w:cs="Arial"/>
          <w:b/>
          <w:i/>
          <w:kern w:val="2"/>
          <w:sz w:val="20"/>
          <w:szCs w:val="20"/>
          <w:lang w:eastAsia="zh-CN"/>
        </w:rPr>
        <w:t>nr NIP…………………………………</w:t>
      </w:r>
    </w:p>
    <w:p w14:paraId="51A90E0E" w14:textId="77777777" w:rsidR="00DD7946" w:rsidRPr="00DD7946" w:rsidRDefault="00DD7946" w:rsidP="00DD7946">
      <w:pPr>
        <w:suppressAutoHyphens/>
        <w:spacing w:after="0" w:line="276" w:lineRule="auto"/>
        <w:ind w:right="5953"/>
        <w:rPr>
          <w:rFonts w:ascii="Arial" w:eastAsia="Times New Roman" w:hAnsi="Arial" w:cs="Arial"/>
          <w:b/>
          <w:i/>
          <w:kern w:val="2"/>
          <w:sz w:val="20"/>
          <w:szCs w:val="20"/>
          <w:lang w:val="en-US" w:eastAsia="zh-CN"/>
        </w:rPr>
      </w:pPr>
      <w:r w:rsidRPr="00DD7946">
        <w:rPr>
          <w:rFonts w:ascii="Arial" w:eastAsia="Times New Roman" w:hAnsi="Arial" w:cs="Arial"/>
          <w:b/>
          <w:i/>
          <w:kern w:val="2"/>
          <w:sz w:val="20"/>
          <w:szCs w:val="20"/>
          <w:lang w:val="en-US" w:eastAsia="zh-CN"/>
        </w:rPr>
        <w:t>nr REGON…………………………….</w:t>
      </w:r>
    </w:p>
    <w:p w14:paraId="5D8D1AAE"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KRS…………………………………</w:t>
      </w:r>
    </w:p>
    <w:p w14:paraId="09457F1F" w14:textId="77777777" w:rsidR="00DD7946" w:rsidRPr="00DD7946" w:rsidRDefault="00DD7946" w:rsidP="00DD7946">
      <w:pPr>
        <w:suppressAutoHyphens/>
        <w:spacing w:after="0" w:line="276" w:lineRule="auto"/>
        <w:ind w:right="5953"/>
        <w:rPr>
          <w:rFonts w:ascii="Arial" w:eastAsia="Times New Roman" w:hAnsi="Arial" w:cs="Arial"/>
          <w:b/>
          <w:kern w:val="2"/>
          <w:sz w:val="24"/>
          <w:szCs w:val="20"/>
          <w:lang w:val="en-GB" w:eastAsia="zh-CN"/>
        </w:rPr>
      </w:pPr>
      <w:r w:rsidRPr="00DD7946">
        <w:rPr>
          <w:rFonts w:ascii="Arial" w:eastAsia="Times New Roman" w:hAnsi="Arial" w:cs="Arial"/>
          <w:b/>
          <w:i/>
          <w:kern w:val="2"/>
          <w:sz w:val="20"/>
          <w:szCs w:val="20"/>
          <w:lang w:val="en-GB" w:eastAsia="zh-CN"/>
        </w:rPr>
        <w:t>nr PESEL …………………………….</w:t>
      </w:r>
    </w:p>
    <w:p w14:paraId="4A2A900B" w14:textId="77777777" w:rsidR="00DD7946" w:rsidRPr="00DD7946" w:rsidRDefault="00DD7946" w:rsidP="00DD7946">
      <w:pPr>
        <w:suppressAutoHyphens/>
        <w:spacing w:after="0" w:line="276" w:lineRule="auto"/>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20"/>
          <w:lang w:eastAsia="zh-CN"/>
        </w:rPr>
        <w:t>telefon ………………………………...</w:t>
      </w:r>
    </w:p>
    <w:p w14:paraId="5DE4D048" w14:textId="77777777" w:rsidR="00DD7946" w:rsidRPr="00DD7946" w:rsidRDefault="00DD7946" w:rsidP="00DD7946">
      <w:pPr>
        <w:suppressAutoHyphens/>
        <w:spacing w:after="0" w:line="276" w:lineRule="auto"/>
        <w:ind w:right="4819"/>
        <w:jc w:val="both"/>
        <w:rPr>
          <w:rFonts w:ascii="Arial" w:eastAsia="Times New Roman" w:hAnsi="Arial" w:cs="Arial"/>
          <w:b/>
          <w:kern w:val="2"/>
          <w:sz w:val="24"/>
          <w:szCs w:val="20"/>
          <w:lang w:eastAsia="zh-CN"/>
        </w:rPr>
      </w:pPr>
      <w:r w:rsidRPr="00DD7946">
        <w:rPr>
          <w:rFonts w:ascii="Arial" w:eastAsia="Times New Roman" w:hAnsi="Arial" w:cs="Arial"/>
          <w:b/>
          <w:bCs/>
          <w:color w:val="000000"/>
          <w:kern w:val="2"/>
          <w:sz w:val="20"/>
          <w:szCs w:val="18"/>
          <w:lang w:eastAsia="zh-CN"/>
        </w:rPr>
        <w:t>adres e-mail ………………..………...</w:t>
      </w:r>
    </w:p>
    <w:p w14:paraId="2E1755A4"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(W przypadku złożenia oferty przez wykonawców wspólnie </w:t>
      </w:r>
    </w:p>
    <w:p w14:paraId="503D353E"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ubiegających się o udzielenie zamówienia (konsorcja, </w:t>
      </w:r>
    </w:p>
    <w:p w14:paraId="57305BF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spółki cywilne), dane identyfikujące wskazane powyżej </w:t>
      </w:r>
    </w:p>
    <w:p w14:paraId="7546229F" w14:textId="77777777" w:rsidR="00DD7946" w:rsidRPr="00DD7946" w:rsidRDefault="00DD7946" w:rsidP="00DD7946">
      <w:pPr>
        <w:suppressAutoHyphens/>
        <w:spacing w:after="0" w:line="276" w:lineRule="auto"/>
        <w:jc w:val="both"/>
        <w:rPr>
          <w:rFonts w:ascii="Arial" w:eastAsia="Times New Roman" w:hAnsi="Arial" w:cs="Arial"/>
          <w:i/>
          <w:color w:val="000000"/>
          <w:kern w:val="2"/>
          <w:sz w:val="18"/>
          <w:szCs w:val="18"/>
          <w:lang w:eastAsia="zh-CN"/>
        </w:rPr>
      </w:pPr>
      <w:r w:rsidRPr="00DD7946">
        <w:rPr>
          <w:rFonts w:ascii="Arial" w:eastAsia="Times New Roman" w:hAnsi="Arial" w:cs="Arial"/>
          <w:i/>
          <w:color w:val="000000"/>
          <w:kern w:val="2"/>
          <w:sz w:val="18"/>
          <w:szCs w:val="18"/>
          <w:lang w:eastAsia="zh-CN"/>
        </w:rPr>
        <w:t xml:space="preserve">należy podać dla Wykonawcy składającego oświadczenie). </w:t>
      </w:r>
    </w:p>
    <w:p w14:paraId="1EAB1790" w14:textId="77777777" w:rsidR="00DD7946" w:rsidRPr="00DD7946" w:rsidRDefault="00DD7946" w:rsidP="00DD7946">
      <w:pPr>
        <w:suppressAutoHyphens/>
        <w:spacing w:after="0" w:line="240" w:lineRule="auto"/>
        <w:rPr>
          <w:rFonts w:ascii="Arial" w:eastAsia="Times New Roman" w:hAnsi="Arial" w:cs="Arial"/>
          <w:b/>
          <w:kern w:val="2"/>
          <w:u w:val="single"/>
          <w:lang w:eastAsia="zh-CN"/>
        </w:rPr>
      </w:pPr>
      <w:r w:rsidRPr="00DD7946">
        <w:rPr>
          <w:rFonts w:ascii="Arial" w:eastAsia="Times New Roman" w:hAnsi="Arial" w:cs="Arial"/>
          <w:b/>
          <w:kern w:val="2"/>
          <w:u w:val="single"/>
          <w:lang w:eastAsia="zh-CN"/>
        </w:rPr>
        <w:t xml:space="preserve">reprezentowany przez: </w:t>
      </w:r>
    </w:p>
    <w:p w14:paraId="24B3B513" w14:textId="77777777" w:rsidR="00DD7946" w:rsidRPr="00DD7946" w:rsidRDefault="00DD7946" w:rsidP="00DD7946">
      <w:pPr>
        <w:suppressAutoHyphens/>
        <w:spacing w:after="0" w:line="240" w:lineRule="auto"/>
        <w:rPr>
          <w:rFonts w:ascii="Arial" w:eastAsia="Times New Roman" w:hAnsi="Arial" w:cs="Arial"/>
          <w:b/>
          <w:kern w:val="2"/>
          <w:sz w:val="20"/>
          <w:szCs w:val="20"/>
          <w:lang w:eastAsia="zh-CN"/>
        </w:rPr>
      </w:pPr>
      <w:r w:rsidRPr="00DD7946">
        <w:rPr>
          <w:rFonts w:ascii="Arial" w:eastAsia="Times New Roman" w:hAnsi="Arial" w:cs="Arial"/>
          <w:b/>
          <w:kern w:val="2"/>
          <w:sz w:val="20"/>
          <w:szCs w:val="20"/>
          <w:lang w:eastAsia="zh-CN"/>
        </w:rPr>
        <w:t>………………………………………………</w:t>
      </w:r>
    </w:p>
    <w:p w14:paraId="1D365180" w14:textId="77777777" w:rsidR="00DD7946" w:rsidRPr="00DD7946" w:rsidRDefault="00DD7946" w:rsidP="00DD7946">
      <w:pPr>
        <w:suppressAutoHyphens/>
        <w:spacing w:after="0" w:line="276" w:lineRule="auto"/>
        <w:jc w:val="both"/>
        <w:rPr>
          <w:rFonts w:ascii="Arial" w:eastAsia="Times New Roman" w:hAnsi="Arial" w:cs="Arial"/>
          <w:i/>
          <w:kern w:val="2"/>
          <w:sz w:val="18"/>
          <w:szCs w:val="18"/>
          <w:lang w:eastAsia="zh-CN"/>
        </w:rPr>
      </w:pPr>
      <w:r w:rsidRPr="00DD7946">
        <w:rPr>
          <w:rFonts w:ascii="Arial" w:eastAsia="Times New Roman" w:hAnsi="Arial" w:cs="Arial"/>
          <w:i/>
          <w:kern w:val="2"/>
          <w:sz w:val="18"/>
          <w:szCs w:val="18"/>
          <w:lang w:eastAsia="zh-CN"/>
        </w:rPr>
        <w:t>(imię, nazwisko, podstawa do reprezentacji)</w:t>
      </w:r>
    </w:p>
    <w:p w14:paraId="47E16CCC" w14:textId="77777777" w:rsidR="00DD7946" w:rsidRPr="00DD7946" w:rsidRDefault="00DD7946" w:rsidP="00DD7946">
      <w:pPr>
        <w:suppressAutoHyphens/>
        <w:spacing w:after="0" w:line="240" w:lineRule="auto"/>
        <w:jc w:val="center"/>
        <w:rPr>
          <w:rFonts w:ascii="Arial" w:eastAsia="Times New Roman" w:hAnsi="Arial" w:cs="Arial"/>
          <w:b/>
          <w:kern w:val="2"/>
          <w:sz w:val="16"/>
          <w:szCs w:val="16"/>
          <w:lang w:eastAsia="zh-CN"/>
        </w:rPr>
      </w:pPr>
    </w:p>
    <w:p w14:paraId="2E17AB06" w14:textId="77777777" w:rsidR="00DD7946" w:rsidRPr="00DD7946" w:rsidRDefault="00DD7946" w:rsidP="00D839A5">
      <w:pPr>
        <w:suppressAutoHyphens/>
        <w:spacing w:after="0" w:line="240" w:lineRule="auto"/>
        <w:jc w:val="center"/>
        <w:rPr>
          <w:rFonts w:ascii="Arial" w:eastAsia="Times New Roman" w:hAnsi="Arial" w:cs="Arial"/>
          <w:b/>
          <w:kern w:val="2"/>
          <w:sz w:val="16"/>
          <w:szCs w:val="16"/>
          <w:lang w:eastAsia="zh-CN"/>
        </w:rPr>
      </w:pPr>
    </w:p>
    <w:p w14:paraId="0EAE8599" w14:textId="77777777" w:rsidR="00D839A5" w:rsidRDefault="00DD7946" w:rsidP="00D839A5">
      <w:pPr>
        <w:suppressAutoHyphens/>
        <w:spacing w:after="120" w:line="240" w:lineRule="auto"/>
        <w:ind w:left="-284" w:right="-359"/>
        <w:jc w:val="center"/>
        <w:rPr>
          <w:rFonts w:ascii="Arial" w:eastAsia="Times New Roman" w:hAnsi="Arial" w:cs="Arial"/>
          <w:b/>
          <w:kern w:val="2"/>
          <w:sz w:val="24"/>
          <w:szCs w:val="20"/>
          <w:u w:val="single"/>
          <w:lang w:eastAsia="zh-CN"/>
        </w:rPr>
      </w:pPr>
      <w:r w:rsidRPr="00DD7946">
        <w:rPr>
          <w:rFonts w:ascii="Arial" w:eastAsia="Times New Roman" w:hAnsi="Arial" w:cs="Arial"/>
          <w:b/>
          <w:kern w:val="2"/>
          <w:sz w:val="24"/>
          <w:szCs w:val="20"/>
          <w:u w:val="single"/>
          <w:lang w:eastAsia="zh-CN"/>
        </w:rPr>
        <w:t>Oświadczenia wykonawcy/wykonawcy wspólnie ubiegającego się o udzielenie zamówienia</w:t>
      </w:r>
    </w:p>
    <w:p w14:paraId="5D08C1A5" w14:textId="09F171FC" w:rsidR="00DD7946" w:rsidRPr="00D839A5" w:rsidRDefault="00DD7946" w:rsidP="00D839A5">
      <w:pPr>
        <w:suppressAutoHyphens/>
        <w:spacing w:after="120" w:line="240" w:lineRule="auto"/>
        <w:ind w:left="-284" w:right="-359"/>
        <w:jc w:val="center"/>
        <w:rPr>
          <w:rFonts w:ascii="Arial" w:eastAsia="Times New Roman" w:hAnsi="Arial" w:cs="Arial"/>
          <w:b/>
          <w:kern w:val="2"/>
          <w:sz w:val="14"/>
          <w:szCs w:val="10"/>
          <w:u w:val="single"/>
          <w:lang w:eastAsia="zh-CN"/>
        </w:rPr>
      </w:pPr>
      <w:r w:rsidRPr="00DD7946">
        <w:rPr>
          <w:rFonts w:ascii="Arial" w:eastAsia="Times New Roman" w:hAnsi="Arial" w:cs="Arial"/>
          <w:b/>
          <w:kern w:val="2"/>
          <w:sz w:val="24"/>
          <w:szCs w:val="20"/>
          <w:u w:val="single"/>
          <w:lang w:eastAsia="zh-CN"/>
        </w:rPr>
        <w:t xml:space="preserve"> </w:t>
      </w:r>
    </w:p>
    <w:p w14:paraId="33F9C72F" w14:textId="77777777" w:rsidR="00DD7946" w:rsidRPr="00DD7946" w:rsidRDefault="00DD7946" w:rsidP="00DD7946">
      <w:pPr>
        <w:suppressAutoHyphens/>
        <w:spacing w:before="120" w:after="0" w:line="360" w:lineRule="auto"/>
        <w:jc w:val="center"/>
        <w:rPr>
          <w:rFonts w:ascii="Arial" w:eastAsia="Times New Roman" w:hAnsi="Arial" w:cs="Arial"/>
          <w:b/>
          <w:caps/>
          <w:kern w:val="2"/>
          <w:sz w:val="20"/>
          <w:szCs w:val="20"/>
          <w:u w:val="single"/>
          <w:lang w:eastAsia="zh-CN"/>
        </w:rPr>
      </w:pPr>
      <w:r w:rsidRPr="00DD7946">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DD7946">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105B33AA" w14:textId="77777777" w:rsidR="00DD7946" w:rsidRPr="00DD7946" w:rsidRDefault="00DD7946" w:rsidP="00DD7946">
      <w:pPr>
        <w:suppressAutoHyphens/>
        <w:spacing w:before="120" w:after="0" w:line="360" w:lineRule="auto"/>
        <w:jc w:val="center"/>
        <w:rPr>
          <w:rFonts w:ascii="Arial" w:eastAsia="Times New Roman" w:hAnsi="Arial" w:cs="Arial"/>
          <w:b/>
          <w:kern w:val="2"/>
          <w:u w:val="single"/>
          <w:lang w:eastAsia="zh-CN"/>
        </w:rPr>
      </w:pPr>
      <w:r w:rsidRPr="00DD7946">
        <w:rPr>
          <w:rFonts w:ascii="Arial" w:eastAsia="Times New Roman" w:hAnsi="Arial" w:cs="Arial"/>
          <w:b/>
          <w:kern w:val="2"/>
          <w:lang w:eastAsia="zh-CN"/>
        </w:rPr>
        <w:t xml:space="preserve">składane na podstawie art. 125 ust. 1 ustawy </w:t>
      </w:r>
      <w:proofErr w:type="spellStart"/>
      <w:r w:rsidRPr="00DD7946">
        <w:rPr>
          <w:rFonts w:ascii="Arial" w:eastAsia="Times New Roman" w:hAnsi="Arial" w:cs="Arial"/>
          <w:b/>
          <w:kern w:val="2"/>
          <w:lang w:eastAsia="zh-CN"/>
        </w:rPr>
        <w:t>Pzp</w:t>
      </w:r>
      <w:proofErr w:type="spellEnd"/>
    </w:p>
    <w:p w14:paraId="15D9AF37" w14:textId="3D80076F" w:rsidR="00DD7946" w:rsidRPr="00DD7946" w:rsidRDefault="00DD7946" w:rsidP="00DD7946">
      <w:pPr>
        <w:suppressAutoHyphens/>
        <w:spacing w:after="0" w:line="240" w:lineRule="auto"/>
        <w:ind w:firstLine="709"/>
        <w:jc w:val="both"/>
        <w:rPr>
          <w:rFonts w:ascii="Arial" w:eastAsia="Times New Roman" w:hAnsi="Arial" w:cs="Arial"/>
          <w:kern w:val="2"/>
          <w:lang w:eastAsia="zh-CN"/>
        </w:rPr>
      </w:pPr>
      <w:r w:rsidRPr="00DD7946">
        <w:rPr>
          <w:rFonts w:ascii="Arial" w:eastAsia="Times New Roman" w:hAnsi="Arial" w:cs="Arial"/>
          <w:kern w:val="2"/>
          <w:lang w:eastAsia="zh-CN"/>
        </w:rPr>
        <w:t>Na potrzeby postępowania o udzielenie zamówienia publicznego pn.</w:t>
      </w:r>
      <w:r w:rsidRPr="00DD7946">
        <w:rPr>
          <w:rFonts w:ascii="Arial" w:eastAsia="Times New Roman" w:hAnsi="Arial" w:cs="Arial"/>
          <w:b/>
          <w:kern w:val="2"/>
          <w:lang w:eastAsia="zh-CN"/>
        </w:rPr>
        <w:t xml:space="preserve"> </w:t>
      </w:r>
      <w:r w:rsidR="001A7C1B" w:rsidRPr="001A7C1B">
        <w:rPr>
          <w:rFonts w:ascii="Arial" w:eastAsia="Times New Roman" w:hAnsi="Arial" w:cs="Arial"/>
          <w:b/>
          <w:bCs/>
          <w:i/>
          <w:kern w:val="2"/>
          <w:lang w:eastAsia="zh-CN"/>
        </w:rPr>
        <w:t xml:space="preserve">„Dostawa w formie leasingu operacyjnego prasy kanałowej automatycznej do Zakładu Gospodarki Odpadami Komunalnymi w </w:t>
      </w:r>
      <w:proofErr w:type="spellStart"/>
      <w:r w:rsidR="001A7C1B" w:rsidRPr="001A7C1B">
        <w:rPr>
          <w:rFonts w:ascii="Arial" w:eastAsia="Times New Roman" w:hAnsi="Arial" w:cs="Arial"/>
          <w:b/>
          <w:bCs/>
          <w:i/>
          <w:kern w:val="2"/>
          <w:lang w:eastAsia="zh-CN"/>
        </w:rPr>
        <w:t>Rzędowie</w:t>
      </w:r>
      <w:proofErr w:type="spellEnd"/>
      <w:r w:rsidR="001A7C1B" w:rsidRPr="001A7C1B">
        <w:rPr>
          <w:rFonts w:ascii="Arial" w:eastAsia="Times New Roman" w:hAnsi="Arial" w:cs="Arial"/>
          <w:b/>
          <w:bCs/>
          <w:i/>
          <w:kern w:val="2"/>
          <w:lang w:eastAsia="zh-CN"/>
        </w:rPr>
        <w:t xml:space="preserve"> oraz usługa serwisowa urządzenia”</w:t>
      </w:r>
      <w:r w:rsidR="001A7C1B">
        <w:rPr>
          <w:rFonts w:ascii="Arial" w:eastAsia="Times New Roman" w:hAnsi="Arial" w:cs="Arial"/>
          <w:b/>
          <w:bCs/>
          <w:i/>
          <w:kern w:val="2"/>
          <w:lang w:eastAsia="zh-CN"/>
        </w:rPr>
        <w:t xml:space="preserve"> </w:t>
      </w:r>
      <w:r w:rsidRPr="00DD7946">
        <w:rPr>
          <w:rFonts w:ascii="Arial" w:eastAsia="Times New Roman" w:hAnsi="Arial" w:cs="Arial"/>
          <w:kern w:val="2"/>
          <w:lang w:eastAsia="zh-CN"/>
        </w:rPr>
        <w:t xml:space="preserve">prowadzonego przez </w:t>
      </w:r>
      <w:r w:rsidR="00AF1F35">
        <w:rPr>
          <w:rFonts w:ascii="Arial" w:eastAsia="Times New Roman" w:hAnsi="Arial" w:cs="Arial"/>
          <w:b/>
          <w:kern w:val="2"/>
          <w:lang w:eastAsia="zh-CN"/>
        </w:rPr>
        <w:t>Zakład Gospodarki Odpadami Komunalnymi Spółka z ograniczoną odpowiedzialnością</w:t>
      </w:r>
      <w:r w:rsidRPr="00DD7946">
        <w:rPr>
          <w:rFonts w:ascii="Arial" w:eastAsia="Times New Roman" w:hAnsi="Arial" w:cs="Arial"/>
          <w:i/>
          <w:kern w:val="2"/>
          <w:lang w:eastAsia="zh-CN"/>
        </w:rPr>
        <w:t xml:space="preserve">, </w:t>
      </w:r>
      <w:r w:rsidRPr="00DD7946">
        <w:rPr>
          <w:rFonts w:ascii="Arial" w:eastAsia="Times New Roman" w:hAnsi="Arial" w:cs="Arial"/>
          <w:kern w:val="2"/>
          <w:lang w:eastAsia="zh-CN"/>
        </w:rPr>
        <w:t>oświadczam, co następuje:</w:t>
      </w:r>
    </w:p>
    <w:p w14:paraId="5B239C22" w14:textId="77777777" w:rsidR="00DD7946" w:rsidRPr="00DD7946" w:rsidRDefault="00DD7946" w:rsidP="00DD7946">
      <w:pPr>
        <w:shd w:val="clear" w:color="auto" w:fill="BFBFBF"/>
        <w:suppressAutoHyphens/>
        <w:spacing w:before="360" w:after="0" w:line="360" w:lineRule="auto"/>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OŚWIADCZENIA DOTYCZĄCE WYKONAWCY:</w:t>
      </w:r>
    </w:p>
    <w:p w14:paraId="0029A550" w14:textId="77777777" w:rsidR="00DD7946" w:rsidRPr="00DD7946" w:rsidRDefault="00DD7946">
      <w:pPr>
        <w:numPr>
          <w:ilvl w:val="0"/>
          <w:numId w:val="63"/>
        </w:numPr>
        <w:suppressAutoHyphens/>
        <w:spacing w:before="360" w:after="0" w:line="240" w:lineRule="auto"/>
        <w:ind w:left="284" w:hanging="284"/>
        <w:contextualSpacing/>
        <w:jc w:val="both"/>
        <w:rPr>
          <w:rFonts w:ascii="Arial" w:eastAsia="Calibri" w:hAnsi="Arial" w:cs="Arial"/>
          <w:b/>
          <w:bCs/>
          <w:kern w:val="2"/>
          <w:lang w:eastAsia="zh-CN"/>
        </w:rPr>
      </w:pPr>
      <w:r w:rsidRPr="00DD7946">
        <w:rPr>
          <w:rFonts w:ascii="Arial" w:eastAsia="Calibri" w:hAnsi="Arial" w:cs="Arial"/>
          <w:kern w:val="2"/>
          <w:lang w:eastAsia="zh-CN"/>
        </w:rPr>
        <w:t xml:space="preserve">Oświadczam, że nie podlegam wykluczeniu z postępowania na podstawie </w:t>
      </w:r>
      <w:r w:rsidRPr="00DD7946">
        <w:rPr>
          <w:rFonts w:ascii="Arial" w:eastAsia="Calibri" w:hAnsi="Arial" w:cs="Arial"/>
          <w:kern w:val="2"/>
          <w:lang w:eastAsia="zh-CN"/>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58B7A32F" w14:textId="77777777" w:rsidR="00DD7946" w:rsidRPr="00DD7946" w:rsidRDefault="00DD7946">
      <w:pPr>
        <w:numPr>
          <w:ilvl w:val="0"/>
          <w:numId w:val="63"/>
        </w:numPr>
        <w:suppressAutoHyphens/>
        <w:spacing w:after="0" w:line="240" w:lineRule="auto"/>
        <w:ind w:left="284" w:hanging="284"/>
        <w:jc w:val="both"/>
        <w:rPr>
          <w:rFonts w:ascii="Arial" w:eastAsia="Times New Roman" w:hAnsi="Arial" w:cs="Arial"/>
          <w:b/>
          <w:bCs/>
          <w:kern w:val="2"/>
          <w:lang w:eastAsia="zh-CN"/>
        </w:rPr>
      </w:pPr>
      <w:r w:rsidRPr="00DD7946">
        <w:rPr>
          <w:rFonts w:ascii="Arial" w:eastAsia="Times New Roman" w:hAnsi="Arial" w:cs="Arial"/>
          <w:kern w:val="2"/>
          <w:lang w:eastAsia="zh-CN"/>
        </w:rPr>
        <w:t xml:space="preserve">Oświadczam, że nie zachodzą w stosunku do mnie przesłanki wykluczenia z postępowania na podstawie art. </w:t>
      </w:r>
      <w:r w:rsidRPr="00DD7946">
        <w:rPr>
          <w:rFonts w:ascii="Arial" w:eastAsia="Times New Roman" w:hAnsi="Arial" w:cs="Arial"/>
          <w:kern w:val="2"/>
          <w:lang w:eastAsia="pl-PL"/>
        </w:rPr>
        <w:t xml:space="preserve">7 ust. 1 ustawy </w:t>
      </w:r>
      <w:r w:rsidRPr="00DD7946">
        <w:rPr>
          <w:rFonts w:ascii="Arial" w:eastAsia="Times New Roman" w:hAnsi="Arial" w:cs="Arial"/>
          <w:kern w:val="2"/>
          <w:lang w:eastAsia="zh-CN"/>
        </w:rPr>
        <w:t>z dnia 13 kwietnia 2022 r.</w:t>
      </w:r>
      <w:r w:rsidRPr="00DD7946">
        <w:rPr>
          <w:rFonts w:ascii="Arial" w:eastAsia="Times New Roman" w:hAnsi="Arial" w:cs="Arial"/>
          <w:iCs/>
          <w:kern w:val="2"/>
          <w:lang w:eastAsia="zh-CN"/>
        </w:rPr>
        <w:t xml:space="preserve"> o szczególnych rozwiązaniach w zakresie przeciwdziałania wspieraniu agresji na Ukrainę oraz służących ochronie bezpieczeństwa narodowego </w:t>
      </w:r>
      <w:r w:rsidRPr="00DD7946">
        <w:rPr>
          <w:rFonts w:ascii="Arial" w:eastAsia="Times New Roman" w:hAnsi="Arial" w:cs="Arial"/>
          <w:kern w:val="2"/>
          <w:lang w:eastAsia="zh-CN"/>
        </w:rPr>
        <w:t>(Dz. U. poz. 835)</w:t>
      </w:r>
      <w:r w:rsidRPr="00DD7946">
        <w:rPr>
          <w:rFonts w:ascii="Arial" w:eastAsia="Times New Roman" w:hAnsi="Arial" w:cs="Arial"/>
          <w:iCs/>
          <w:kern w:val="2"/>
          <w:lang w:eastAsia="zh-CN"/>
        </w:rPr>
        <w:t>.</w:t>
      </w:r>
    </w:p>
    <w:p w14:paraId="17FC39F7"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POLEGANIA NA ZDOLNOŚCIACH LUB SYTUACJI PODMIOTU UDOSTĘPNIAJĄCEGO ZASOBY W ZAKRESIE ODPOWIADAJĄCYM PONAD 10% WARTOŚCI ZAMÓWIENIA</w:t>
      </w:r>
      <w:r w:rsidRPr="00DD7946">
        <w:rPr>
          <w:rFonts w:ascii="Arial" w:eastAsia="Times New Roman" w:hAnsi="Arial" w:cs="Arial"/>
          <w:b/>
          <w:bCs/>
          <w:kern w:val="2"/>
          <w:sz w:val="21"/>
          <w:szCs w:val="21"/>
          <w:lang w:eastAsia="zh-CN"/>
        </w:rPr>
        <w:t>:</w:t>
      </w:r>
    </w:p>
    <w:p w14:paraId="6F6BFEEC" w14:textId="32243828" w:rsidR="00DD7946" w:rsidRPr="00756DF9" w:rsidRDefault="00DD7946" w:rsidP="00DD7946">
      <w:pPr>
        <w:suppressAutoHyphens/>
        <w:spacing w:after="120" w:line="240" w:lineRule="auto"/>
        <w:jc w:val="both"/>
        <w:rPr>
          <w:rFonts w:ascii="Arial" w:eastAsia="Times New Roman" w:hAnsi="Arial" w:cs="Arial"/>
          <w:kern w:val="2"/>
          <w:sz w:val="20"/>
          <w:szCs w:val="20"/>
          <w:lang w:eastAsia="zh-CN"/>
        </w:rPr>
      </w:pPr>
      <w:bookmarkStart w:id="49" w:name="_Hlk99016800"/>
      <w:r w:rsidRPr="00DD7946">
        <w:rPr>
          <w:rFonts w:ascii="Arial" w:eastAsia="Times New Roman" w:hAnsi="Arial" w:cs="Arial"/>
          <w:kern w:val="2"/>
          <w:sz w:val="20"/>
          <w:szCs w:val="20"/>
          <w:lang w:eastAsia="zh-CN"/>
        </w:rPr>
        <w:t>[UWAGA</w:t>
      </w:r>
      <w:r w:rsidRPr="00DD7946">
        <w:rPr>
          <w:rFonts w:ascii="Arial" w:eastAsia="Times New Roman" w:hAnsi="Arial" w:cs="Arial"/>
          <w:i/>
          <w:kern w:val="2"/>
          <w:sz w:val="20"/>
          <w:szCs w:val="20"/>
          <w:lang w:eastAsia="zh-CN"/>
        </w:rPr>
        <w:t xml:space="preserve">: wypełnić tylko w przypadku podmiotu udostępniającego zasoby, na którego zdolnościach lub sytuacji wykonawca polega w zakresie odpowiadającym ponad 10% wartości zamówienia. W przypadku więcej niż </w:t>
      </w:r>
      <w:r w:rsidRPr="00DD7946">
        <w:rPr>
          <w:rFonts w:ascii="Arial" w:eastAsia="Times New Roman" w:hAnsi="Arial" w:cs="Arial"/>
          <w:i/>
          <w:kern w:val="2"/>
          <w:sz w:val="20"/>
          <w:szCs w:val="20"/>
          <w:lang w:eastAsia="zh-CN"/>
        </w:rPr>
        <w:lastRenderedPageBreak/>
        <w:t>jednego podmiotu udostępniającego zasoby, na którego zdolnościach lub sytuacji wykonawca polega w zakresie odpowiadającym ponad 10% wartości zamówienia, należy zastosować tyle razy, ile jest to konieczne.</w:t>
      </w:r>
      <w:r w:rsidRPr="00DD7946">
        <w:rPr>
          <w:rFonts w:ascii="Arial" w:eastAsia="Times New Roman" w:hAnsi="Arial" w:cs="Arial"/>
          <w:kern w:val="2"/>
          <w:sz w:val="20"/>
          <w:szCs w:val="20"/>
          <w:lang w:eastAsia="zh-CN"/>
        </w:rPr>
        <w:t>]</w:t>
      </w:r>
      <w:bookmarkEnd w:id="49"/>
    </w:p>
    <w:p w14:paraId="1D1FA37D" w14:textId="77777777" w:rsidR="00DD7946" w:rsidRPr="00DD7946" w:rsidRDefault="00DD7946" w:rsidP="00DD7946">
      <w:pPr>
        <w:suppressAutoHyphens/>
        <w:spacing w:after="12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 xml:space="preserve">Oświadczam, że w celu wykazania spełniania warunków udziału w postępowaniu, określonych przez zamawiającego </w:t>
      </w:r>
      <w:bookmarkStart w:id="50" w:name="_Hlk99005462"/>
      <w:r w:rsidRPr="00DD7946">
        <w:rPr>
          <w:rFonts w:ascii="Arial" w:eastAsia="Times New Roman" w:hAnsi="Arial" w:cs="Arial"/>
          <w:kern w:val="2"/>
          <w:lang w:eastAsia="zh-CN"/>
        </w:rPr>
        <w:t>w pkt. 11 Specyfikacji Warunków Zamówienia</w:t>
      </w:r>
      <w:bookmarkEnd w:id="50"/>
      <w:r w:rsidRPr="00DD7946">
        <w:rPr>
          <w:rFonts w:ascii="Arial" w:eastAsia="Times New Roman" w:hAnsi="Arial" w:cs="Arial"/>
          <w:b/>
          <w:i/>
          <w:kern w:val="2"/>
          <w:lang w:eastAsia="zh-CN"/>
        </w:rPr>
        <w:t>,</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polegam na zdolnościach lub sytuacji następującego podmiotu udostępniającego zasoby:</w:t>
      </w:r>
      <w:r w:rsidRPr="00DD7946">
        <w:rPr>
          <w:rFonts w:ascii="Arial" w:eastAsia="Times New Roman" w:hAnsi="Arial" w:cs="Arial"/>
          <w:b/>
          <w:kern w:val="2"/>
          <w:sz w:val="21"/>
          <w:szCs w:val="21"/>
          <w:lang w:eastAsia="zh-CN"/>
        </w:rPr>
        <w:t xml:space="preserve"> </w:t>
      </w:r>
      <w:bookmarkStart w:id="51" w:name="_Hlk99014455"/>
      <w:r w:rsidRPr="00DD7946">
        <w:rPr>
          <w:rFonts w:ascii="Arial" w:eastAsia="Times New Roman" w:hAnsi="Arial" w:cs="Arial"/>
          <w:b/>
          <w:kern w:val="2"/>
          <w:sz w:val="21"/>
          <w:szCs w:val="21"/>
          <w:lang w:eastAsia="zh-CN"/>
        </w:rPr>
        <w:t>………………………………….…</w:t>
      </w:r>
      <w:r w:rsidRPr="00DD7946">
        <w:rPr>
          <w:rFonts w:ascii="Arial" w:eastAsia="Times New Roman" w:hAnsi="Arial" w:cs="Arial"/>
          <w:b/>
          <w:i/>
          <w:kern w:val="2"/>
          <w:sz w:val="16"/>
          <w:szCs w:val="16"/>
          <w:lang w:eastAsia="zh-CN"/>
        </w:rPr>
        <w:t xml:space="preserve"> </w:t>
      </w:r>
      <w:bookmarkEnd w:id="51"/>
      <w:r w:rsidRPr="00DD7946">
        <w:rPr>
          <w:rFonts w:ascii="Arial" w:eastAsia="Times New Roman" w:hAnsi="Arial" w:cs="Arial"/>
          <w:b/>
          <w:i/>
          <w:kern w:val="2"/>
          <w:sz w:val="16"/>
          <w:szCs w:val="16"/>
          <w:lang w:eastAsia="zh-CN"/>
        </w:rPr>
        <w:t xml:space="preserve">(podać pełną </w:t>
      </w:r>
      <w:r w:rsidRPr="00DD7946">
        <w:rPr>
          <w:rFonts w:ascii="Arial" w:eastAsia="Times New Roman" w:hAnsi="Arial" w:cs="Arial"/>
          <w:i/>
          <w:kern w:val="2"/>
          <w:sz w:val="16"/>
          <w:szCs w:val="16"/>
          <w:lang w:eastAsia="zh-CN"/>
        </w:rPr>
        <w:t>nazwę/firmę, adres, a także w zależności od podmiotu: NIP/PESEL, KRS/</w:t>
      </w:r>
      <w:proofErr w:type="spellStart"/>
      <w:r w:rsidRPr="00DD7946">
        <w:rPr>
          <w:rFonts w:ascii="Arial" w:eastAsia="Times New Roman" w:hAnsi="Arial" w:cs="Arial"/>
          <w:i/>
          <w:kern w:val="2"/>
          <w:sz w:val="16"/>
          <w:szCs w:val="16"/>
          <w:lang w:eastAsia="zh-CN"/>
        </w:rPr>
        <w:t>CEiDG</w:t>
      </w:r>
      <w:proofErr w:type="spellEnd"/>
      <w:r w:rsidRPr="00DD7946">
        <w:rPr>
          <w:rFonts w:ascii="Arial" w:eastAsia="Times New Roman" w:hAnsi="Arial" w:cs="Arial"/>
          <w:i/>
          <w:kern w:val="2"/>
          <w:sz w:val="16"/>
          <w:szCs w:val="16"/>
          <w:lang w:eastAsia="zh-CN"/>
        </w:rPr>
        <w:t>)</w:t>
      </w:r>
      <w:r w:rsidRPr="00DD7946">
        <w:rPr>
          <w:rFonts w:ascii="Arial" w:eastAsia="Times New Roman" w:hAnsi="Arial" w:cs="Arial"/>
          <w:kern w:val="2"/>
          <w:sz w:val="16"/>
          <w:szCs w:val="16"/>
          <w:lang w:eastAsia="zh-CN"/>
        </w:rPr>
        <w:t>,</w:t>
      </w:r>
      <w:r w:rsidRPr="00DD7946">
        <w:rPr>
          <w:rFonts w:ascii="Arial" w:eastAsia="Times New Roman" w:hAnsi="Arial" w:cs="Arial"/>
          <w:kern w:val="2"/>
          <w:sz w:val="21"/>
          <w:szCs w:val="21"/>
          <w:lang w:eastAsia="zh-CN"/>
        </w:rPr>
        <w:br/>
      </w:r>
      <w:r w:rsidRPr="00DD7946">
        <w:rPr>
          <w:rFonts w:ascii="Arial" w:eastAsia="Times New Roman" w:hAnsi="Arial" w:cs="Arial"/>
          <w:kern w:val="2"/>
          <w:lang w:eastAsia="zh-CN"/>
        </w:rPr>
        <w:t>w następującym zakresie:</w:t>
      </w:r>
      <w:r w:rsidRPr="00DD7946">
        <w:rPr>
          <w:rFonts w:ascii="Arial" w:eastAsia="Times New Roman" w:hAnsi="Arial" w:cs="Arial"/>
          <w:b/>
          <w:kern w:val="2"/>
          <w:lang w:eastAsia="zh-CN"/>
        </w:rPr>
        <w:t xml:space="preserve"> …………………………….……………</w:t>
      </w:r>
      <w:r w:rsidRPr="00DD7946">
        <w:rPr>
          <w:rFonts w:ascii="Arial" w:eastAsia="Times New Roman" w:hAnsi="Arial" w:cs="Arial"/>
          <w:b/>
          <w:kern w:val="2"/>
          <w:sz w:val="21"/>
          <w:szCs w:val="21"/>
          <w:lang w:eastAsia="zh-CN"/>
        </w:rPr>
        <w:t xml:space="preserve"> </w:t>
      </w:r>
      <w:r w:rsidRPr="00DD7946">
        <w:rPr>
          <w:rFonts w:ascii="Arial" w:eastAsia="Times New Roman" w:hAnsi="Arial" w:cs="Arial"/>
          <w:b/>
          <w:i/>
          <w:kern w:val="2"/>
          <w:sz w:val="16"/>
          <w:szCs w:val="16"/>
          <w:lang w:eastAsia="zh-CN"/>
        </w:rPr>
        <w:t>(określić odpowiedni zakres udostępnianych zasobów dla wskazanego podmiotu)</w:t>
      </w:r>
      <w:r w:rsidRPr="00DD7946">
        <w:rPr>
          <w:rFonts w:ascii="Arial" w:eastAsia="Times New Roman" w:hAnsi="Arial" w:cs="Arial"/>
          <w:b/>
          <w:iCs/>
          <w:kern w:val="2"/>
          <w:sz w:val="16"/>
          <w:szCs w:val="16"/>
          <w:lang w:eastAsia="zh-CN"/>
        </w:rPr>
        <w:t xml:space="preserve">, </w:t>
      </w:r>
      <w:r w:rsidRPr="00DD7946">
        <w:rPr>
          <w:rFonts w:ascii="Arial" w:eastAsia="Times New Roman" w:hAnsi="Arial" w:cs="Arial"/>
          <w:kern w:val="2"/>
          <w:lang w:eastAsia="zh-CN"/>
        </w:rPr>
        <w:t>co odpowiada ponad 10% wartości przedmiotowego zamówienia.</w:t>
      </w:r>
      <w:r w:rsidRPr="00DD7946">
        <w:rPr>
          <w:rFonts w:ascii="Arial" w:eastAsia="Times New Roman" w:hAnsi="Arial" w:cs="Arial"/>
          <w:b/>
          <w:kern w:val="2"/>
          <w:sz w:val="21"/>
          <w:szCs w:val="21"/>
          <w:lang w:eastAsia="zh-CN"/>
        </w:rPr>
        <w:t xml:space="preserve"> </w:t>
      </w:r>
    </w:p>
    <w:p w14:paraId="61CFC0B5"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PODWYKONAWCY, NA KTÓREGO PRZYPADA PONAD 10% WARTOŚCI ZAMÓWIENIA:</w:t>
      </w:r>
    </w:p>
    <w:p w14:paraId="592B77F6" w14:textId="328B2847" w:rsidR="00DD7946" w:rsidRPr="00DD7946" w:rsidRDefault="00DD7946" w:rsidP="00DD7946">
      <w:pPr>
        <w:suppressAutoHyphens/>
        <w:spacing w:after="0" w:line="360" w:lineRule="auto"/>
        <w:jc w:val="both"/>
        <w:rPr>
          <w:rFonts w:ascii="Arial" w:eastAsia="Times New Roman" w:hAnsi="Arial" w:cs="Arial"/>
          <w:b/>
          <w:kern w:val="2"/>
          <w:sz w:val="16"/>
          <w:szCs w:val="16"/>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73A5F9B2"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podwykonawcą, na którego przypada ponad 10% wartości zamówienia: ………………………………………………..….……</w:t>
      </w:r>
      <w:r w:rsidRPr="00DD7946">
        <w:rPr>
          <w:rFonts w:ascii="Arial" w:eastAsia="Times New Roman" w:hAnsi="Arial" w:cs="Arial"/>
          <w:b/>
          <w:kern w:val="2"/>
          <w:lang w:eastAsia="zh-CN"/>
        </w:rPr>
        <w:t xml:space="preserve"> </w:t>
      </w:r>
      <w:r w:rsidRPr="00DD7946">
        <w:rPr>
          <w:rFonts w:ascii="Arial" w:eastAsia="Times New Roman" w:hAnsi="Arial" w:cs="Arial"/>
          <w:b/>
          <w:i/>
          <w:kern w:val="2"/>
          <w:sz w:val="16"/>
          <w:szCs w:val="16"/>
          <w:lang w:eastAsia="zh-CN"/>
        </w:rPr>
        <w:t>(podać pełną nazwę/firmę, adres, a także w zależności od podmiotu: NIP/PESEL, KRS/</w:t>
      </w:r>
      <w:proofErr w:type="spellStart"/>
      <w:r w:rsidRPr="00DD7946">
        <w:rPr>
          <w:rFonts w:ascii="Arial" w:eastAsia="Times New Roman" w:hAnsi="Arial" w:cs="Arial"/>
          <w:b/>
          <w:i/>
          <w:kern w:val="2"/>
          <w:sz w:val="16"/>
          <w:szCs w:val="16"/>
          <w:lang w:eastAsia="zh-CN"/>
        </w:rPr>
        <w:t>CEiDG</w:t>
      </w:r>
      <w:proofErr w:type="spellEnd"/>
      <w:r w:rsidRPr="00DD7946">
        <w:rPr>
          <w:rFonts w:ascii="Arial" w:eastAsia="Times New Roman" w:hAnsi="Arial" w:cs="Arial"/>
          <w:b/>
          <w:i/>
          <w:kern w:val="2"/>
          <w:sz w:val="16"/>
          <w:szCs w:val="16"/>
          <w:lang w:eastAsia="zh-CN"/>
        </w:rPr>
        <w:t>)</w:t>
      </w:r>
      <w:r w:rsidRPr="00DD7946">
        <w:rPr>
          <w:rFonts w:ascii="Arial" w:eastAsia="Times New Roman" w:hAnsi="Arial" w:cs="Arial"/>
          <w:b/>
          <w:kern w:val="2"/>
          <w:sz w:val="16"/>
          <w:szCs w:val="16"/>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41691FFE" w14:textId="77777777" w:rsidR="00DD7946" w:rsidRPr="00DD7946" w:rsidRDefault="00DD7946" w:rsidP="00DD7946">
      <w:pPr>
        <w:shd w:val="clear" w:color="auto" w:fill="BFBFBF"/>
        <w:suppressAutoHyphens/>
        <w:spacing w:before="240"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DOSTAWCY, NA KTÓREGO PRZYPADA PONAD 10% WARTOŚCI ZAMÓWIENIA:</w:t>
      </w:r>
    </w:p>
    <w:p w14:paraId="78FD36B3" w14:textId="77777777" w:rsidR="00DD7946" w:rsidRPr="00DD7946" w:rsidRDefault="00DD7946" w:rsidP="00DD7946">
      <w:pPr>
        <w:suppressAutoHyphens/>
        <w:spacing w:after="120" w:line="360" w:lineRule="auto"/>
        <w:jc w:val="both"/>
        <w:rPr>
          <w:rFonts w:ascii="Arial" w:eastAsia="Times New Roman" w:hAnsi="Arial" w:cs="Arial"/>
          <w:kern w:val="2"/>
          <w:sz w:val="20"/>
          <w:szCs w:val="20"/>
          <w:lang w:eastAsia="zh-CN"/>
        </w:rPr>
      </w:pPr>
      <w:r w:rsidRPr="00DD7946">
        <w:rPr>
          <w:rFonts w:ascii="Arial" w:eastAsia="Times New Roman" w:hAnsi="Arial" w:cs="Arial"/>
          <w:b/>
          <w:kern w:val="2"/>
          <w:sz w:val="16"/>
          <w:szCs w:val="16"/>
          <w:lang w:eastAsia="zh-CN"/>
        </w:rPr>
        <w:t>[UWAGA</w:t>
      </w:r>
      <w:r w:rsidRPr="00DD7946">
        <w:rPr>
          <w:rFonts w:ascii="Arial" w:eastAsia="Times New Roman" w:hAnsi="Arial" w:cs="Arial"/>
          <w:b/>
          <w:i/>
          <w:kern w:val="2"/>
          <w:sz w:val="16"/>
          <w:szCs w:val="16"/>
          <w:lang w:eastAsia="zh-CN"/>
        </w:rPr>
        <w:t>: wypełnić tylko w przypadku dostawcy, na którego przypada ponad 10% wartości zamówienia. W przypadku więcej niż jednego dostawcy, na którego przypada ponad 10% wartości zamówienia, należy zastosować tyle razy, ile jest to konieczne.</w:t>
      </w:r>
      <w:r w:rsidRPr="00DD7946">
        <w:rPr>
          <w:rFonts w:ascii="Arial" w:eastAsia="Times New Roman" w:hAnsi="Arial" w:cs="Arial"/>
          <w:b/>
          <w:kern w:val="2"/>
          <w:sz w:val="16"/>
          <w:szCs w:val="16"/>
          <w:lang w:eastAsia="zh-CN"/>
        </w:rPr>
        <w:t>]</w:t>
      </w:r>
    </w:p>
    <w:p w14:paraId="252872A8" w14:textId="77777777" w:rsidR="00DD7946" w:rsidRPr="00DD7946" w:rsidRDefault="00DD7946" w:rsidP="00DD7946">
      <w:pPr>
        <w:suppressAutoHyphens/>
        <w:spacing w:after="0" w:line="240" w:lineRule="auto"/>
        <w:jc w:val="both"/>
        <w:rPr>
          <w:rFonts w:ascii="Arial" w:eastAsia="Times New Roman" w:hAnsi="Arial" w:cs="Arial"/>
          <w:b/>
          <w:kern w:val="2"/>
          <w:sz w:val="21"/>
          <w:szCs w:val="21"/>
          <w:lang w:eastAsia="zh-CN"/>
        </w:rPr>
      </w:pPr>
      <w:r w:rsidRPr="00DD7946">
        <w:rPr>
          <w:rFonts w:ascii="Arial" w:eastAsia="Times New Roman" w:hAnsi="Arial" w:cs="Arial"/>
          <w:kern w:val="2"/>
          <w:lang w:eastAsia="zh-CN"/>
        </w:rPr>
        <w:t>Oświadczam, że w stosunku do następującego podmiotu, będącego dostawcą, na którego przypada ponad 10% wartości zamówienia:</w:t>
      </w:r>
      <w:r w:rsidRPr="00DD7946">
        <w:rPr>
          <w:rFonts w:ascii="Arial" w:eastAsia="Times New Roman" w:hAnsi="Arial" w:cs="Arial"/>
          <w:b/>
          <w:kern w:val="2"/>
          <w:lang w:eastAsia="zh-CN"/>
        </w:rPr>
        <w:t xml:space="preserve"> </w:t>
      </w:r>
      <w:r w:rsidRPr="00DD7946">
        <w:rPr>
          <w:rFonts w:ascii="Arial" w:eastAsia="Times New Roman" w:hAnsi="Arial" w:cs="Arial"/>
          <w:kern w:val="2"/>
          <w:lang w:eastAsia="zh-CN"/>
        </w:rPr>
        <w:t xml:space="preserve">…………………………………………………………………….…… </w:t>
      </w:r>
      <w:r w:rsidRPr="00DD7946">
        <w:rPr>
          <w:rFonts w:ascii="Arial" w:eastAsia="Times New Roman" w:hAnsi="Arial" w:cs="Arial"/>
          <w:b/>
          <w:i/>
          <w:kern w:val="2"/>
          <w:sz w:val="18"/>
          <w:szCs w:val="18"/>
          <w:lang w:eastAsia="zh-CN"/>
        </w:rPr>
        <w:t>(podać pełną nazwę/firmę, adres, a także w zależności od podmiotu: NIP/PESEL, KRS/</w:t>
      </w:r>
      <w:proofErr w:type="spellStart"/>
      <w:r w:rsidRPr="00DD7946">
        <w:rPr>
          <w:rFonts w:ascii="Arial" w:eastAsia="Times New Roman" w:hAnsi="Arial" w:cs="Arial"/>
          <w:b/>
          <w:i/>
          <w:kern w:val="2"/>
          <w:sz w:val="18"/>
          <w:szCs w:val="18"/>
          <w:lang w:eastAsia="zh-CN"/>
        </w:rPr>
        <w:t>CEiDG</w:t>
      </w:r>
      <w:proofErr w:type="spellEnd"/>
      <w:r w:rsidRPr="00DD7946">
        <w:rPr>
          <w:rFonts w:ascii="Arial" w:eastAsia="Times New Roman" w:hAnsi="Arial" w:cs="Arial"/>
          <w:b/>
          <w:i/>
          <w:kern w:val="2"/>
          <w:sz w:val="18"/>
          <w:szCs w:val="18"/>
          <w:lang w:eastAsia="zh-CN"/>
        </w:rPr>
        <w:t>)</w:t>
      </w:r>
      <w:r w:rsidRPr="00DD7946">
        <w:rPr>
          <w:rFonts w:ascii="Arial" w:eastAsia="Times New Roman" w:hAnsi="Arial" w:cs="Arial"/>
          <w:b/>
          <w:kern w:val="2"/>
          <w:sz w:val="18"/>
          <w:szCs w:val="18"/>
          <w:lang w:eastAsia="zh-CN"/>
        </w:rPr>
        <w:t>,</w:t>
      </w:r>
      <w:r w:rsidRPr="00DD7946">
        <w:rPr>
          <w:rFonts w:ascii="Arial" w:eastAsia="Times New Roman" w:hAnsi="Arial" w:cs="Arial"/>
          <w:b/>
          <w:kern w:val="2"/>
          <w:sz w:val="16"/>
          <w:szCs w:val="16"/>
          <w:lang w:eastAsia="zh-CN"/>
        </w:rPr>
        <w:br/>
      </w:r>
      <w:r w:rsidRPr="00DD7946">
        <w:rPr>
          <w:rFonts w:ascii="Arial" w:eastAsia="Times New Roman" w:hAnsi="Arial" w:cs="Arial"/>
          <w:kern w:val="2"/>
          <w:lang w:eastAsia="zh-CN"/>
        </w:rPr>
        <w:t>nie zachodzą podstawy wykluczenia z postępowania o udzielenie zamówienia przewidziane w  art.  5k rozporządzenia 833/2014 w brzmieniu nadanym rozporządzeniem 2022/576.</w:t>
      </w:r>
    </w:p>
    <w:p w14:paraId="1BC353CD" w14:textId="77777777" w:rsidR="00DD7946" w:rsidRPr="00DD7946" w:rsidRDefault="00DD7946" w:rsidP="00DD7946">
      <w:pPr>
        <w:shd w:val="clear" w:color="auto" w:fill="BFBFBF"/>
        <w:suppressAutoHyphens/>
        <w:spacing w:before="240" w:after="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OŚWIADCZENIE DOTYCZĄCE PODANYCH INFORMACJI:</w:t>
      </w:r>
    </w:p>
    <w:p w14:paraId="2F729EDD" w14:textId="77777777" w:rsidR="00DD7946" w:rsidRPr="00DD7946" w:rsidRDefault="00DD7946" w:rsidP="00DD7946">
      <w:pPr>
        <w:suppressAutoHyphens/>
        <w:spacing w:after="0" w:line="240" w:lineRule="auto"/>
        <w:jc w:val="both"/>
        <w:rPr>
          <w:rFonts w:ascii="Arial" w:eastAsia="Times New Roman" w:hAnsi="Arial" w:cs="Arial"/>
          <w:kern w:val="2"/>
          <w:sz w:val="24"/>
          <w:szCs w:val="24"/>
          <w:lang w:eastAsia="zh-CN"/>
        </w:rPr>
      </w:pPr>
      <w:r w:rsidRPr="00DD7946">
        <w:rPr>
          <w:rFonts w:ascii="Arial" w:eastAsia="Times New Roman" w:hAnsi="Arial" w:cs="Arial"/>
          <w:kern w:val="2"/>
          <w:lang w:eastAsia="zh-CN"/>
        </w:rPr>
        <w:t xml:space="preserve">Oświadczam, że wszystkie informacje podane w powyższych oświadczeniach są aktualne </w:t>
      </w:r>
      <w:r w:rsidRPr="00DD7946">
        <w:rPr>
          <w:rFonts w:ascii="Arial" w:eastAsia="Times New Roman" w:hAnsi="Arial" w:cs="Arial"/>
          <w:kern w:val="2"/>
          <w:lang w:eastAsia="zh-CN"/>
        </w:rPr>
        <w:br/>
        <w:t>i zgodne z prawdą oraz zostały przedstawione z pełną świadomością konsekwencji wprowadzenia zamawiającego w błąd przy przedstawianiu infor</w:t>
      </w:r>
      <w:r w:rsidRPr="00DD7946">
        <w:rPr>
          <w:rFonts w:ascii="Arial" w:eastAsia="Times New Roman" w:hAnsi="Arial" w:cs="Arial"/>
          <w:kern w:val="2"/>
          <w:sz w:val="24"/>
          <w:szCs w:val="24"/>
          <w:lang w:eastAsia="zh-CN"/>
        </w:rPr>
        <w:t>macji.</w:t>
      </w:r>
    </w:p>
    <w:p w14:paraId="5B455163" w14:textId="77777777" w:rsidR="00DD7946" w:rsidRPr="00DD7946" w:rsidRDefault="00DD7946" w:rsidP="00DD7946">
      <w:pPr>
        <w:suppressAutoHyphens/>
        <w:spacing w:after="0" w:line="360" w:lineRule="auto"/>
        <w:jc w:val="both"/>
        <w:rPr>
          <w:rFonts w:ascii="Arial" w:eastAsia="Times New Roman" w:hAnsi="Arial" w:cs="Arial"/>
          <w:b/>
          <w:kern w:val="2"/>
          <w:sz w:val="20"/>
          <w:szCs w:val="20"/>
          <w:lang w:eastAsia="zh-CN"/>
        </w:rPr>
      </w:pPr>
    </w:p>
    <w:p w14:paraId="0D501949" w14:textId="77777777" w:rsidR="00DD7946" w:rsidRPr="00DD7946" w:rsidRDefault="00DD7946" w:rsidP="00DD7946">
      <w:pPr>
        <w:shd w:val="clear" w:color="auto" w:fill="BFBFBF"/>
        <w:suppressAutoHyphens/>
        <w:spacing w:after="120" w:line="360" w:lineRule="auto"/>
        <w:jc w:val="both"/>
        <w:rPr>
          <w:rFonts w:ascii="Arial" w:eastAsia="Times New Roman" w:hAnsi="Arial" w:cs="Arial"/>
          <w:b/>
          <w:kern w:val="2"/>
          <w:sz w:val="21"/>
          <w:szCs w:val="21"/>
          <w:lang w:eastAsia="zh-CN"/>
        </w:rPr>
      </w:pPr>
      <w:r w:rsidRPr="00DD7946">
        <w:rPr>
          <w:rFonts w:ascii="Arial" w:eastAsia="Times New Roman" w:hAnsi="Arial" w:cs="Arial"/>
          <w:b/>
          <w:kern w:val="2"/>
          <w:sz w:val="21"/>
          <w:szCs w:val="21"/>
          <w:lang w:eastAsia="zh-CN"/>
        </w:rPr>
        <w:t>INFORMACJA DOTYCZĄCA DOSTĘPU DO PODMIOTOWYCH ŚRODKÓW DOWODOWYCH:</w:t>
      </w:r>
    </w:p>
    <w:p w14:paraId="54E6C296"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kern w:val="2"/>
          <w:lang w:eastAsia="zh-CN"/>
        </w:rPr>
        <w:t>Wskazuję następujące podmiotowe środki dowodowe, które można uzyskać za pomocą bezpłatnych i ogólnodostępnych baz danych, oraz dane umożliwiające dostęp do tych środków:</w:t>
      </w:r>
      <w:r w:rsidRPr="00DD7946">
        <w:rPr>
          <w:rFonts w:ascii="Arial" w:eastAsia="Times New Roman" w:hAnsi="Arial" w:cs="Arial"/>
          <w:b/>
          <w:kern w:val="2"/>
          <w:lang w:eastAsia="zh-CN"/>
        </w:rPr>
        <w:br/>
      </w:r>
      <w:r w:rsidRPr="00DD7946">
        <w:rPr>
          <w:rFonts w:ascii="Arial" w:eastAsia="Times New Roman" w:hAnsi="Arial" w:cs="Arial"/>
          <w:kern w:val="2"/>
          <w:lang w:eastAsia="zh-CN"/>
        </w:rPr>
        <w:t>1) ......................................................................................................................................................</w:t>
      </w:r>
    </w:p>
    <w:p w14:paraId="33C3CFC2" w14:textId="77777777" w:rsidR="00DD7946" w:rsidRPr="00DD7946" w:rsidRDefault="00DD7946" w:rsidP="00DD7946">
      <w:pPr>
        <w:suppressAutoHyphens/>
        <w:spacing w:after="0" w:line="360" w:lineRule="auto"/>
        <w:jc w:val="both"/>
        <w:rPr>
          <w:rFonts w:ascii="Arial" w:eastAsia="Times New Roman" w:hAnsi="Arial" w:cs="Arial"/>
          <w:kern w:val="2"/>
          <w:sz w:val="21"/>
          <w:szCs w:val="21"/>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7A060217" w14:textId="77777777" w:rsidR="00DD7946" w:rsidRPr="00DD7946" w:rsidRDefault="00DD7946" w:rsidP="00DD7946">
      <w:pPr>
        <w:suppressAutoHyphens/>
        <w:spacing w:after="0" w:line="360" w:lineRule="auto"/>
        <w:jc w:val="both"/>
        <w:rPr>
          <w:rFonts w:ascii="Arial" w:eastAsia="Times New Roman" w:hAnsi="Arial" w:cs="Arial"/>
          <w:kern w:val="2"/>
          <w:lang w:eastAsia="zh-CN"/>
        </w:rPr>
      </w:pPr>
      <w:r w:rsidRPr="00DD7946">
        <w:rPr>
          <w:rFonts w:ascii="Arial" w:eastAsia="Times New Roman" w:hAnsi="Arial" w:cs="Arial"/>
          <w:kern w:val="2"/>
          <w:lang w:eastAsia="zh-CN"/>
        </w:rPr>
        <w:t>2) .......................................................................................................................................................</w:t>
      </w:r>
    </w:p>
    <w:p w14:paraId="538B2A89" w14:textId="77777777" w:rsidR="00DD7946" w:rsidRPr="00DD7946" w:rsidRDefault="00DD7946" w:rsidP="00DD7946">
      <w:pPr>
        <w:suppressAutoHyphens/>
        <w:spacing w:after="0" w:line="360" w:lineRule="auto"/>
        <w:jc w:val="both"/>
        <w:rPr>
          <w:rFonts w:ascii="Arial" w:eastAsia="Times New Roman" w:hAnsi="Arial" w:cs="Arial"/>
          <w:kern w:val="2"/>
          <w:sz w:val="16"/>
          <w:szCs w:val="16"/>
          <w:lang w:eastAsia="zh-CN"/>
        </w:rPr>
      </w:pPr>
      <w:r w:rsidRPr="00DD7946">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643F11B" w14:textId="77777777" w:rsidR="00DD7946" w:rsidRPr="00DD7946" w:rsidRDefault="00DD7946" w:rsidP="00DD7946">
      <w:pPr>
        <w:suppressAutoHyphens/>
        <w:spacing w:after="0" w:line="240" w:lineRule="auto"/>
        <w:rPr>
          <w:rFonts w:ascii="Arial" w:eastAsia="Times New Roman" w:hAnsi="Arial" w:cs="Arial"/>
          <w:i/>
          <w:kern w:val="2"/>
          <w:sz w:val="24"/>
          <w:szCs w:val="24"/>
          <w:lang w:eastAsia="zh-CN"/>
        </w:rPr>
      </w:pPr>
    </w:p>
    <w:p w14:paraId="6AF3B936" w14:textId="55A7B90C" w:rsidR="00DD7946" w:rsidRDefault="00DD7946" w:rsidP="00DD7946">
      <w:pPr>
        <w:suppressAutoHyphens/>
        <w:spacing w:after="0" w:line="240" w:lineRule="auto"/>
        <w:jc w:val="both"/>
        <w:rPr>
          <w:rFonts w:ascii="Arial" w:eastAsia="Times New Roman" w:hAnsi="Arial" w:cs="Arial"/>
          <w:i/>
          <w:kern w:val="2"/>
          <w:lang w:eastAsia="zh-CN"/>
        </w:rPr>
      </w:pPr>
      <w:r w:rsidRPr="00DD7946">
        <w:rPr>
          <w:rFonts w:ascii="Arial" w:eastAsia="Times New Roman" w:hAnsi="Arial" w:cs="Arial"/>
          <w:i/>
          <w:kern w:val="2"/>
          <w:lang w:eastAsia="zh-CN"/>
        </w:rPr>
        <w:t>W przypadku złożenia oferty przez wykonawców wspólnie ubiegających się o udzielenie zamówienia (konsorcja, spółki cywilne), wymagane oświadczenie winno być złożone oddzielnie przez każdego z wykonawców.</w:t>
      </w:r>
    </w:p>
    <w:p w14:paraId="4CE07FBE" w14:textId="77777777" w:rsidR="00AF1F35" w:rsidRDefault="00AF1F35" w:rsidP="00575DF3">
      <w:pPr>
        <w:suppressAutoHyphens/>
        <w:spacing w:after="0" w:line="240" w:lineRule="auto"/>
        <w:rPr>
          <w:rFonts w:ascii="Arial" w:eastAsia="Times New Roman" w:hAnsi="Arial" w:cs="Arial"/>
          <w:i/>
          <w:kern w:val="2"/>
          <w:lang w:eastAsia="zh-CN"/>
        </w:rPr>
      </w:pPr>
    </w:p>
    <w:p w14:paraId="07A98A55" w14:textId="5D79D570" w:rsidR="004C410C" w:rsidRDefault="004C410C" w:rsidP="00AF1F35">
      <w:pPr>
        <w:suppressAutoHyphens/>
        <w:spacing w:after="0" w:line="240" w:lineRule="auto"/>
        <w:jc w:val="right"/>
        <w:rPr>
          <w:rFonts w:ascii="Arial" w:eastAsia="Times New Roman" w:hAnsi="Arial" w:cs="Arial"/>
          <w:i/>
          <w:kern w:val="2"/>
          <w:lang w:eastAsia="zh-CN"/>
        </w:rPr>
      </w:pPr>
    </w:p>
    <w:p w14:paraId="1085F20E" w14:textId="77777777" w:rsidR="00041E2E" w:rsidRDefault="00041E2E" w:rsidP="00AF1F35">
      <w:pPr>
        <w:suppressAutoHyphens/>
        <w:spacing w:after="0" w:line="240" w:lineRule="auto"/>
        <w:jc w:val="right"/>
        <w:rPr>
          <w:rFonts w:ascii="Arial" w:eastAsia="Times New Roman" w:hAnsi="Arial" w:cs="Arial"/>
          <w:i/>
          <w:kern w:val="2"/>
          <w:lang w:eastAsia="zh-CN"/>
        </w:rPr>
      </w:pPr>
    </w:p>
    <w:p w14:paraId="75567461" w14:textId="77777777" w:rsidR="00614CAA" w:rsidRDefault="00614CAA" w:rsidP="00DB19A5">
      <w:pPr>
        <w:suppressAutoHyphens/>
        <w:spacing w:after="0" w:line="240" w:lineRule="auto"/>
        <w:rPr>
          <w:rFonts w:ascii="Arial" w:eastAsia="Times New Roman" w:hAnsi="Arial" w:cs="Arial"/>
          <w:i/>
          <w:kern w:val="2"/>
          <w:lang w:eastAsia="zh-CN"/>
        </w:rPr>
      </w:pPr>
    </w:p>
    <w:p w14:paraId="2A2726CE" w14:textId="78E1A5B7" w:rsidR="00AF1F35" w:rsidRPr="00DD7946" w:rsidRDefault="00AF1F35" w:rsidP="00AF1F35">
      <w:pPr>
        <w:suppressAutoHyphens/>
        <w:spacing w:after="0" w:line="240"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 xml:space="preserve">Załącznik </w:t>
      </w:r>
      <w:r w:rsidR="003D5727">
        <w:rPr>
          <w:rFonts w:ascii="Arial" w:eastAsia="Times New Roman" w:hAnsi="Arial" w:cs="Arial"/>
          <w:i/>
          <w:kern w:val="2"/>
          <w:lang w:eastAsia="zh-CN"/>
        </w:rPr>
        <w:t>n</w:t>
      </w:r>
      <w:r w:rsidR="009B60BD">
        <w:rPr>
          <w:rFonts w:ascii="Arial" w:eastAsia="Times New Roman" w:hAnsi="Arial" w:cs="Arial"/>
          <w:i/>
          <w:kern w:val="2"/>
          <w:lang w:eastAsia="zh-CN"/>
        </w:rPr>
        <w:t xml:space="preserve">r </w:t>
      </w:r>
      <w:r>
        <w:rPr>
          <w:rFonts w:ascii="Arial" w:eastAsia="Times New Roman" w:hAnsi="Arial" w:cs="Arial"/>
          <w:i/>
          <w:kern w:val="2"/>
          <w:lang w:eastAsia="zh-CN"/>
        </w:rPr>
        <w:t>2b</w:t>
      </w:r>
      <w:r w:rsidR="003D5727">
        <w:rPr>
          <w:rFonts w:ascii="Arial" w:eastAsia="Times New Roman" w:hAnsi="Arial" w:cs="Arial"/>
          <w:i/>
          <w:kern w:val="2"/>
          <w:lang w:eastAsia="zh-CN"/>
        </w:rPr>
        <w:t xml:space="preserve"> SWZ</w:t>
      </w:r>
    </w:p>
    <w:p w14:paraId="784EFAD7" w14:textId="77777777" w:rsidR="00AF1F35" w:rsidRPr="009B60BD" w:rsidRDefault="00AF1F35" w:rsidP="00AF1F35">
      <w:pPr>
        <w:suppressAutoHyphens/>
        <w:spacing w:after="0" w:line="240" w:lineRule="auto"/>
        <w:rPr>
          <w:rFonts w:ascii="Arial" w:eastAsia="Times New Roman" w:hAnsi="Arial" w:cs="Arial"/>
          <w:b/>
          <w:kern w:val="2"/>
          <w:sz w:val="12"/>
          <w:szCs w:val="12"/>
          <w:lang w:eastAsia="zh-CN"/>
        </w:rPr>
      </w:pPr>
    </w:p>
    <w:p w14:paraId="2F2C2C6E" w14:textId="4E9803D9" w:rsidR="00AF1F35" w:rsidRPr="00AF1F35" w:rsidRDefault="00AF1F35" w:rsidP="00AF1F35">
      <w:pPr>
        <w:suppressAutoHyphens/>
        <w:spacing w:after="0" w:line="240" w:lineRule="auto"/>
        <w:jc w:val="right"/>
        <w:rPr>
          <w:rFonts w:ascii="Arial" w:eastAsia="Times New Roman" w:hAnsi="Arial" w:cs="Arial"/>
          <w:b/>
          <w:kern w:val="2"/>
          <w:sz w:val="24"/>
          <w:szCs w:val="24"/>
          <w:lang w:eastAsia="zh-CN"/>
        </w:rPr>
      </w:pPr>
      <w:r w:rsidRPr="00AF1F35">
        <w:rPr>
          <w:rFonts w:ascii="Arial" w:eastAsia="Times New Roman" w:hAnsi="Arial" w:cs="Arial"/>
          <w:b/>
          <w:kern w:val="2"/>
          <w:sz w:val="24"/>
          <w:szCs w:val="24"/>
          <w:lang w:eastAsia="zh-CN"/>
        </w:rPr>
        <w:t>Zakład Gospodarki Odpadami Komunalnymi Sp. z o.o.</w:t>
      </w:r>
    </w:p>
    <w:p w14:paraId="7939C396" w14:textId="77777777" w:rsidR="00AF1F35" w:rsidRDefault="00AF1F35" w:rsidP="00AF1F35">
      <w:pPr>
        <w:suppressAutoHyphens/>
        <w:spacing w:after="0" w:line="240" w:lineRule="auto"/>
        <w:rPr>
          <w:rFonts w:ascii="Arial" w:eastAsia="Times New Roman" w:hAnsi="Arial" w:cs="Arial"/>
          <w:b/>
          <w:kern w:val="2"/>
          <w:sz w:val="20"/>
          <w:szCs w:val="20"/>
          <w:lang w:eastAsia="zh-CN"/>
        </w:rPr>
      </w:pPr>
    </w:p>
    <w:p w14:paraId="5632A316" w14:textId="08F9FBB3" w:rsidR="00AF1F35" w:rsidRPr="00AF1F35" w:rsidRDefault="00AF1F35" w:rsidP="00AF1F35">
      <w:pPr>
        <w:suppressAutoHyphens/>
        <w:spacing w:after="0" w:line="240" w:lineRule="auto"/>
        <w:rPr>
          <w:rFonts w:ascii="Arial" w:eastAsia="Times New Roman" w:hAnsi="Arial" w:cs="Arial"/>
          <w:kern w:val="2"/>
          <w:sz w:val="20"/>
          <w:szCs w:val="20"/>
          <w:lang w:eastAsia="zh-CN"/>
        </w:rPr>
      </w:pPr>
      <w:r w:rsidRPr="00AF1F35">
        <w:rPr>
          <w:rFonts w:ascii="Arial" w:eastAsia="Times New Roman" w:hAnsi="Arial" w:cs="Arial"/>
          <w:b/>
          <w:kern w:val="2"/>
          <w:sz w:val="20"/>
          <w:szCs w:val="20"/>
          <w:lang w:eastAsia="zh-CN"/>
        </w:rPr>
        <w:t>Podmiot udostępniający zasoby:</w:t>
      </w:r>
    </w:p>
    <w:p w14:paraId="6FA77807"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06B49A1C" w14:textId="77777777" w:rsidR="00AF1F35" w:rsidRPr="00AF1F35" w:rsidRDefault="00AF1F35" w:rsidP="00AF1F35">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(pełna nazwa/firma, adres, w zależności od podmiotu: NIP/PESEL, KRS/</w:t>
      </w:r>
      <w:proofErr w:type="spellStart"/>
      <w:r w:rsidRPr="00AF1F35">
        <w:rPr>
          <w:rFonts w:ascii="Arial" w:eastAsia="Times New Roman" w:hAnsi="Arial" w:cs="Arial"/>
          <w:b/>
          <w:i/>
          <w:kern w:val="2"/>
          <w:sz w:val="16"/>
          <w:szCs w:val="16"/>
          <w:lang w:eastAsia="zh-CN"/>
        </w:rPr>
        <w:t>CEiDG</w:t>
      </w:r>
      <w:proofErr w:type="spellEnd"/>
      <w:r w:rsidRPr="00AF1F35">
        <w:rPr>
          <w:rFonts w:ascii="Arial" w:eastAsia="Times New Roman" w:hAnsi="Arial" w:cs="Arial"/>
          <w:b/>
          <w:i/>
          <w:kern w:val="2"/>
          <w:sz w:val="16"/>
          <w:szCs w:val="16"/>
          <w:lang w:eastAsia="zh-CN"/>
        </w:rPr>
        <w:t>)</w:t>
      </w:r>
    </w:p>
    <w:p w14:paraId="5988D77F" w14:textId="77777777" w:rsidR="00AF1F35" w:rsidRPr="00AF1F35" w:rsidRDefault="00AF1F35" w:rsidP="00AF1F35">
      <w:pPr>
        <w:suppressAutoHyphens/>
        <w:spacing w:after="0" w:line="240" w:lineRule="auto"/>
        <w:rPr>
          <w:rFonts w:ascii="Arial" w:eastAsia="Times New Roman" w:hAnsi="Arial" w:cs="Arial"/>
          <w:b/>
          <w:kern w:val="2"/>
          <w:sz w:val="20"/>
          <w:szCs w:val="20"/>
          <w:u w:val="single"/>
          <w:lang w:eastAsia="zh-CN"/>
        </w:rPr>
      </w:pPr>
      <w:r w:rsidRPr="00AF1F35">
        <w:rPr>
          <w:rFonts w:ascii="Arial" w:eastAsia="Times New Roman" w:hAnsi="Arial" w:cs="Arial"/>
          <w:b/>
          <w:kern w:val="2"/>
          <w:sz w:val="20"/>
          <w:szCs w:val="20"/>
          <w:u w:val="single"/>
          <w:lang w:eastAsia="zh-CN"/>
        </w:rPr>
        <w:t>reprezentowany przez:</w:t>
      </w:r>
    </w:p>
    <w:p w14:paraId="71C00D3C" w14:textId="77777777" w:rsidR="00AF1F35" w:rsidRPr="00AF1F35" w:rsidRDefault="00AF1F35" w:rsidP="00AF1F35">
      <w:pPr>
        <w:suppressAutoHyphens/>
        <w:spacing w:after="0" w:line="240" w:lineRule="auto"/>
        <w:ind w:right="5954"/>
        <w:rPr>
          <w:rFonts w:ascii="Arial" w:eastAsia="Times New Roman" w:hAnsi="Arial" w:cs="Arial"/>
          <w:b/>
          <w:kern w:val="2"/>
          <w:sz w:val="20"/>
          <w:szCs w:val="20"/>
          <w:lang w:eastAsia="zh-CN"/>
        </w:rPr>
      </w:pPr>
      <w:r w:rsidRPr="00AF1F35">
        <w:rPr>
          <w:rFonts w:ascii="Arial" w:eastAsia="Times New Roman" w:hAnsi="Arial" w:cs="Arial"/>
          <w:b/>
          <w:kern w:val="2"/>
          <w:sz w:val="20"/>
          <w:szCs w:val="20"/>
          <w:lang w:eastAsia="zh-CN"/>
        </w:rPr>
        <w:t>……………………………………………………………………………………..………</w:t>
      </w:r>
    </w:p>
    <w:p w14:paraId="7D8C8182" w14:textId="0A0CD39E" w:rsidR="00AF1F35" w:rsidRPr="004C410C" w:rsidRDefault="00AF1F35" w:rsidP="004C410C">
      <w:pPr>
        <w:suppressAutoHyphens/>
        <w:spacing w:after="0" w:line="240" w:lineRule="auto"/>
        <w:ind w:right="5953"/>
        <w:rPr>
          <w:rFonts w:ascii="Arial" w:eastAsia="Times New Roman" w:hAnsi="Arial" w:cs="Arial"/>
          <w:b/>
          <w:i/>
          <w:kern w:val="2"/>
          <w:sz w:val="16"/>
          <w:szCs w:val="16"/>
          <w:lang w:eastAsia="zh-CN"/>
        </w:rPr>
      </w:pPr>
      <w:r w:rsidRPr="00AF1F35">
        <w:rPr>
          <w:rFonts w:ascii="Arial" w:eastAsia="Times New Roman" w:hAnsi="Arial" w:cs="Arial"/>
          <w:b/>
          <w:i/>
          <w:kern w:val="2"/>
          <w:sz w:val="16"/>
          <w:szCs w:val="16"/>
          <w:lang w:eastAsia="zh-CN"/>
        </w:rPr>
        <w:t>(imię, nazwisko, stanowisko/podstawa do reprezentacji)</w:t>
      </w:r>
    </w:p>
    <w:p w14:paraId="1251586F" w14:textId="77777777" w:rsidR="00AF1F35" w:rsidRPr="00AF1F35" w:rsidRDefault="00AF1F35" w:rsidP="00AF1F35">
      <w:pPr>
        <w:suppressAutoHyphens/>
        <w:spacing w:after="120" w:line="360" w:lineRule="auto"/>
        <w:jc w:val="center"/>
        <w:rPr>
          <w:rFonts w:ascii="Arial" w:eastAsia="Times New Roman" w:hAnsi="Arial" w:cs="Arial"/>
          <w:kern w:val="2"/>
          <w:sz w:val="24"/>
          <w:szCs w:val="20"/>
          <w:u w:val="single"/>
          <w:lang w:eastAsia="zh-CN"/>
        </w:rPr>
      </w:pPr>
      <w:r w:rsidRPr="00AF1F35">
        <w:rPr>
          <w:rFonts w:ascii="Arial" w:eastAsia="Times New Roman" w:hAnsi="Arial" w:cs="Arial"/>
          <w:b/>
          <w:kern w:val="2"/>
          <w:sz w:val="24"/>
          <w:szCs w:val="20"/>
          <w:u w:val="single"/>
          <w:lang w:eastAsia="zh-CN"/>
        </w:rPr>
        <w:t xml:space="preserve">Oświadczenia podmiotu udostępniającego zasoby </w:t>
      </w:r>
    </w:p>
    <w:p w14:paraId="55BA45B5" w14:textId="77777777" w:rsidR="00AF1F35" w:rsidRPr="00AF1F35" w:rsidRDefault="00AF1F35" w:rsidP="00AF1F35">
      <w:pPr>
        <w:suppressAutoHyphens/>
        <w:spacing w:after="0" w:line="240" w:lineRule="auto"/>
        <w:jc w:val="center"/>
        <w:rPr>
          <w:rFonts w:ascii="Arial" w:eastAsia="Times New Roman" w:hAnsi="Arial" w:cs="Arial"/>
          <w:b/>
          <w:caps/>
          <w:kern w:val="2"/>
          <w:sz w:val="20"/>
          <w:szCs w:val="20"/>
          <w:u w:val="single"/>
          <w:lang w:eastAsia="zh-CN"/>
        </w:rPr>
      </w:pPr>
      <w:r w:rsidRPr="00AF1F35">
        <w:rPr>
          <w:rFonts w:ascii="Arial" w:eastAsia="Times New Roman" w:hAnsi="Arial" w:cs="Arial"/>
          <w:b/>
          <w:kern w:val="2"/>
          <w:sz w:val="20"/>
          <w:szCs w:val="20"/>
          <w:u w:val="single"/>
          <w:lang w:eastAsia="zh-CN"/>
        </w:rPr>
        <w:t xml:space="preserve">DOTYCZĄCE PRZESŁANEK WYKLUCZENIA Z ART. 5K ROZPORZĄDZENIA 833/2014 ORAZ ART. 7 UST. 1 USTAWY </w:t>
      </w:r>
      <w:r w:rsidRPr="00AF1F35">
        <w:rPr>
          <w:rFonts w:ascii="Arial" w:eastAsia="Times New Roman" w:hAnsi="Arial" w:cs="Arial"/>
          <w:b/>
          <w:caps/>
          <w:kern w:val="2"/>
          <w:sz w:val="20"/>
          <w:szCs w:val="20"/>
          <w:u w:val="single"/>
          <w:lang w:eastAsia="zh-CN"/>
        </w:rPr>
        <w:t>o szczególnych rozwiązaniach w zakresie przeciwdziałania wspieraniu agresji na Ukrainę oraz służących ochronie bezpieczeństwa narodowego</w:t>
      </w:r>
    </w:p>
    <w:p w14:paraId="6611111C" w14:textId="77777777" w:rsidR="00AF1F35" w:rsidRPr="00AF1F35" w:rsidRDefault="00AF1F35" w:rsidP="00AF1F35">
      <w:pPr>
        <w:suppressAutoHyphens/>
        <w:spacing w:before="120" w:after="0" w:line="360" w:lineRule="auto"/>
        <w:jc w:val="center"/>
        <w:rPr>
          <w:rFonts w:ascii="Arial" w:eastAsia="Times New Roman" w:hAnsi="Arial" w:cs="Arial"/>
          <w:kern w:val="2"/>
          <w:u w:val="single"/>
          <w:lang w:eastAsia="zh-CN"/>
        </w:rPr>
      </w:pPr>
      <w:r w:rsidRPr="00AF1F35">
        <w:rPr>
          <w:rFonts w:ascii="Arial" w:eastAsia="Times New Roman" w:hAnsi="Arial" w:cs="Arial"/>
          <w:b/>
          <w:kern w:val="2"/>
          <w:lang w:eastAsia="zh-CN"/>
        </w:rPr>
        <w:t xml:space="preserve">składane na podstawie art. 125 ust. 5 ustawy </w:t>
      </w:r>
      <w:proofErr w:type="spellStart"/>
      <w:r w:rsidRPr="00AF1F35">
        <w:rPr>
          <w:rFonts w:ascii="Arial" w:eastAsia="Times New Roman" w:hAnsi="Arial" w:cs="Arial"/>
          <w:b/>
          <w:kern w:val="2"/>
          <w:lang w:eastAsia="zh-CN"/>
        </w:rPr>
        <w:t>Pzp</w:t>
      </w:r>
      <w:proofErr w:type="spellEnd"/>
    </w:p>
    <w:p w14:paraId="37CA4FA4" w14:textId="6047CC93" w:rsidR="00AF1F35" w:rsidRPr="001A7C1B" w:rsidRDefault="00AF1F35" w:rsidP="001A7C1B">
      <w:pPr>
        <w:autoSpaceDE w:val="0"/>
        <w:autoSpaceDN w:val="0"/>
        <w:adjustRightInd w:val="0"/>
        <w:spacing w:after="0" w:line="240" w:lineRule="auto"/>
        <w:jc w:val="both"/>
        <w:rPr>
          <w:rFonts w:ascii="Arial" w:eastAsia="Times New Roman" w:hAnsi="Arial" w:cs="Arial"/>
          <w:lang w:eastAsia="pl-PL"/>
        </w:rPr>
      </w:pPr>
      <w:r w:rsidRPr="00AF1F35">
        <w:rPr>
          <w:rFonts w:ascii="Arial" w:eastAsia="Times New Roman" w:hAnsi="Arial" w:cs="Arial"/>
          <w:kern w:val="2"/>
          <w:lang w:eastAsia="zh-CN"/>
        </w:rPr>
        <w:t>Na potrzeby postępowania o udzielenie zamówienia publicznego pn</w:t>
      </w:r>
      <w:r w:rsidRPr="00AF1F35">
        <w:rPr>
          <w:rFonts w:ascii="Arial" w:eastAsia="Times New Roman" w:hAnsi="Arial" w:cs="Arial"/>
          <w:b/>
          <w:kern w:val="2"/>
          <w:lang w:eastAsia="zh-CN"/>
        </w:rPr>
        <w:t>.</w:t>
      </w:r>
      <w:r>
        <w:rPr>
          <w:rFonts w:ascii="Arial" w:eastAsia="Times New Roman" w:hAnsi="Arial" w:cs="Arial"/>
          <w:b/>
          <w:bCs/>
          <w:lang w:eastAsia="pl-PL"/>
        </w:rPr>
        <w:t xml:space="preserve">: </w:t>
      </w:r>
      <w:r w:rsidR="001A7C1B" w:rsidRPr="0015449F">
        <w:rPr>
          <w:rFonts w:ascii="Arial" w:eastAsia="Times New Roman" w:hAnsi="Arial" w:cs="Arial"/>
          <w:b/>
          <w:bCs/>
          <w:kern w:val="1"/>
        </w:rPr>
        <w:t xml:space="preserve">„Dostawa w formie leasingu operacyjnego prasy kanałowej automatycznej do Zakładu Gospodarki Odpadami Komunalnymi w </w:t>
      </w:r>
      <w:proofErr w:type="spellStart"/>
      <w:r w:rsidR="001A7C1B" w:rsidRPr="0015449F">
        <w:rPr>
          <w:rFonts w:ascii="Arial" w:eastAsia="Times New Roman" w:hAnsi="Arial" w:cs="Arial"/>
          <w:b/>
          <w:bCs/>
          <w:kern w:val="1"/>
        </w:rPr>
        <w:t>Rzędowie</w:t>
      </w:r>
      <w:proofErr w:type="spellEnd"/>
      <w:r w:rsidR="001A7C1B" w:rsidRPr="0015449F">
        <w:rPr>
          <w:rFonts w:ascii="Arial" w:eastAsia="Times New Roman" w:hAnsi="Arial" w:cs="Arial"/>
          <w:b/>
          <w:bCs/>
          <w:kern w:val="1"/>
        </w:rPr>
        <w:t xml:space="preserve"> oraz usługa serwisowa urządzenia”</w:t>
      </w:r>
      <w:r w:rsidR="001A7C1B">
        <w:rPr>
          <w:rFonts w:ascii="Arial" w:eastAsia="Times New Roman" w:hAnsi="Arial" w:cs="Arial"/>
          <w:b/>
          <w:bCs/>
          <w:kern w:val="1"/>
        </w:rPr>
        <w:t xml:space="preserve"> </w:t>
      </w:r>
      <w:r w:rsidRPr="00AF1F35">
        <w:rPr>
          <w:rFonts w:ascii="Arial" w:eastAsia="Times New Roman" w:hAnsi="Arial" w:cs="Arial"/>
          <w:kern w:val="2"/>
          <w:lang w:eastAsia="zh-CN"/>
        </w:rPr>
        <w:t xml:space="preserve">prowadzonego przez </w:t>
      </w:r>
      <w:r w:rsidRPr="00AF1F35">
        <w:rPr>
          <w:rFonts w:ascii="Arial" w:eastAsia="Times New Roman" w:hAnsi="Arial" w:cs="Arial"/>
          <w:b/>
          <w:kern w:val="2"/>
          <w:lang w:eastAsia="zh-CN"/>
        </w:rPr>
        <w:t>Zakład Gospodarki Odpadami</w:t>
      </w:r>
      <w:r>
        <w:rPr>
          <w:rFonts w:ascii="Arial" w:eastAsia="Times New Roman" w:hAnsi="Arial" w:cs="Arial"/>
          <w:b/>
          <w:kern w:val="2"/>
          <w:lang w:eastAsia="zh-CN"/>
        </w:rPr>
        <w:t xml:space="preserve"> </w:t>
      </w:r>
      <w:r w:rsidRPr="00AF1F35">
        <w:rPr>
          <w:rFonts w:ascii="Arial" w:eastAsia="Times New Roman" w:hAnsi="Arial" w:cs="Arial"/>
          <w:b/>
          <w:kern w:val="2"/>
          <w:lang w:eastAsia="zh-CN"/>
        </w:rPr>
        <w:t>Komunalnymi Sp</w:t>
      </w:r>
      <w:r>
        <w:rPr>
          <w:rFonts w:ascii="Arial" w:eastAsia="Times New Roman" w:hAnsi="Arial" w:cs="Arial"/>
          <w:b/>
          <w:kern w:val="2"/>
          <w:lang w:eastAsia="zh-CN"/>
        </w:rPr>
        <w:t>ółka</w:t>
      </w:r>
      <w:r w:rsidRPr="00AF1F35">
        <w:rPr>
          <w:rFonts w:ascii="Arial" w:eastAsia="Times New Roman" w:hAnsi="Arial" w:cs="Arial"/>
          <w:b/>
          <w:kern w:val="2"/>
          <w:lang w:eastAsia="zh-CN"/>
        </w:rPr>
        <w:t xml:space="preserve"> z</w:t>
      </w:r>
      <w:r>
        <w:rPr>
          <w:rFonts w:ascii="Arial" w:eastAsia="Times New Roman" w:hAnsi="Arial" w:cs="Arial"/>
          <w:b/>
          <w:kern w:val="2"/>
          <w:lang w:eastAsia="zh-CN"/>
        </w:rPr>
        <w:t xml:space="preserve"> </w:t>
      </w:r>
      <w:r w:rsidRPr="00AF1F35">
        <w:rPr>
          <w:rFonts w:ascii="Arial" w:eastAsia="Times New Roman" w:hAnsi="Arial" w:cs="Arial"/>
          <w:b/>
          <w:kern w:val="2"/>
          <w:lang w:eastAsia="zh-CN"/>
        </w:rPr>
        <w:t>o</w:t>
      </w:r>
      <w:r>
        <w:rPr>
          <w:rFonts w:ascii="Arial" w:eastAsia="Times New Roman" w:hAnsi="Arial" w:cs="Arial"/>
          <w:b/>
          <w:kern w:val="2"/>
          <w:lang w:eastAsia="zh-CN"/>
        </w:rPr>
        <w:t xml:space="preserve">graniczoną </w:t>
      </w:r>
      <w:r w:rsidR="009B60BD">
        <w:rPr>
          <w:rFonts w:ascii="Arial" w:eastAsia="Times New Roman" w:hAnsi="Arial" w:cs="Arial"/>
          <w:b/>
          <w:kern w:val="2"/>
          <w:lang w:eastAsia="zh-CN"/>
        </w:rPr>
        <w:t>odpowiedzialnością</w:t>
      </w:r>
      <w:r w:rsidRPr="00AF1F35">
        <w:rPr>
          <w:rFonts w:ascii="Arial" w:eastAsia="Times New Roman" w:hAnsi="Arial" w:cs="Arial"/>
          <w:i/>
          <w:kern w:val="2"/>
          <w:lang w:eastAsia="zh-CN"/>
        </w:rPr>
        <w:t xml:space="preserve">, </w:t>
      </w:r>
      <w:r w:rsidRPr="00AF1F35">
        <w:rPr>
          <w:rFonts w:ascii="Arial" w:eastAsia="Times New Roman" w:hAnsi="Arial" w:cs="Arial"/>
          <w:kern w:val="2"/>
          <w:lang w:eastAsia="zh-CN"/>
        </w:rPr>
        <w:t>oświadczam, co następuje:</w:t>
      </w:r>
    </w:p>
    <w:p w14:paraId="675E12B4" w14:textId="77777777" w:rsidR="00AF1F35" w:rsidRPr="00AF1F35" w:rsidRDefault="00AF1F35" w:rsidP="00AF1F35">
      <w:pPr>
        <w:suppressAutoHyphens/>
        <w:spacing w:after="0" w:line="240" w:lineRule="auto"/>
        <w:ind w:firstLine="709"/>
        <w:jc w:val="both"/>
        <w:rPr>
          <w:rFonts w:ascii="Arial" w:eastAsia="Times New Roman" w:hAnsi="Arial" w:cs="Arial"/>
          <w:kern w:val="2"/>
          <w:sz w:val="8"/>
          <w:szCs w:val="8"/>
          <w:lang w:eastAsia="zh-CN"/>
        </w:rPr>
      </w:pPr>
    </w:p>
    <w:p w14:paraId="1F007236" w14:textId="77777777" w:rsidR="00AF1F35" w:rsidRPr="00AF1F35" w:rsidRDefault="00AF1F35" w:rsidP="00AF1F35">
      <w:pPr>
        <w:shd w:val="clear" w:color="auto" w:fill="BFBFBF"/>
        <w:suppressAutoHyphens/>
        <w:spacing w:after="0" w:line="240" w:lineRule="auto"/>
        <w:rPr>
          <w:rFonts w:ascii="Arial" w:eastAsia="Times New Roman" w:hAnsi="Arial" w:cs="Arial"/>
          <w:kern w:val="2"/>
          <w:lang w:eastAsia="zh-CN"/>
        </w:rPr>
      </w:pPr>
      <w:r w:rsidRPr="00AF1F35">
        <w:rPr>
          <w:rFonts w:ascii="Arial" w:eastAsia="Times New Roman" w:hAnsi="Arial" w:cs="Arial"/>
          <w:b/>
          <w:kern w:val="2"/>
          <w:lang w:eastAsia="zh-CN"/>
        </w:rPr>
        <w:t>OŚWIADCZENIA DOTYCZĄCE PODMIOTU UDOSTEPNIAJĄCEGO ZASOBY:</w:t>
      </w:r>
    </w:p>
    <w:p w14:paraId="3B28FF1E" w14:textId="77777777" w:rsidR="009B60BD" w:rsidRPr="009B60BD" w:rsidRDefault="00AF1F35">
      <w:pPr>
        <w:numPr>
          <w:ilvl w:val="0"/>
          <w:numId w:val="64"/>
        </w:numPr>
        <w:suppressAutoHyphens/>
        <w:spacing w:after="0" w:line="240" w:lineRule="auto"/>
        <w:ind w:left="284" w:hanging="284"/>
        <w:contextualSpacing/>
        <w:jc w:val="both"/>
        <w:rPr>
          <w:rFonts w:ascii="Arial" w:eastAsia="Calibri" w:hAnsi="Arial" w:cs="Arial"/>
          <w:b/>
          <w:bCs/>
          <w:kern w:val="2"/>
          <w:sz w:val="21"/>
          <w:szCs w:val="21"/>
          <w:lang w:eastAsia="zh-CN"/>
        </w:rPr>
      </w:pPr>
      <w:r w:rsidRPr="00AF1F35">
        <w:rPr>
          <w:rFonts w:ascii="Arial" w:eastAsia="Calibri" w:hAnsi="Arial" w:cs="Arial"/>
          <w:kern w:val="2"/>
          <w:sz w:val="21"/>
          <w:szCs w:val="21"/>
          <w:lang w:eastAsia="zh-CN"/>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6F2A4DE4" w14:textId="5ABA6106" w:rsidR="00AF1F35" w:rsidRPr="009178E0" w:rsidRDefault="00AF1F35">
      <w:pPr>
        <w:numPr>
          <w:ilvl w:val="0"/>
          <w:numId w:val="64"/>
        </w:numPr>
        <w:suppressAutoHyphens/>
        <w:spacing w:after="0" w:line="240" w:lineRule="auto"/>
        <w:ind w:left="284" w:hanging="284"/>
        <w:contextualSpacing/>
        <w:jc w:val="both"/>
        <w:rPr>
          <w:rFonts w:ascii="Arial" w:eastAsia="Calibri" w:hAnsi="Arial" w:cs="Arial"/>
          <w:b/>
          <w:bCs/>
          <w:color w:val="000000" w:themeColor="text1"/>
          <w:kern w:val="2"/>
          <w:sz w:val="21"/>
          <w:szCs w:val="21"/>
          <w:lang w:eastAsia="zh-CN"/>
        </w:rPr>
      </w:pPr>
      <w:r w:rsidRPr="00AF1F35">
        <w:rPr>
          <w:rFonts w:ascii="Arial" w:eastAsia="Calibri" w:hAnsi="Arial" w:cs="Arial"/>
          <w:kern w:val="2"/>
          <w:sz w:val="21"/>
          <w:szCs w:val="21"/>
          <w:lang w:eastAsia="zh-CN"/>
        </w:rPr>
        <w:t>Oświ</w:t>
      </w:r>
      <w:r w:rsidRPr="009178E0">
        <w:rPr>
          <w:rFonts w:ascii="Arial" w:eastAsia="Calibri" w:hAnsi="Arial" w:cs="Arial"/>
          <w:color w:val="000000" w:themeColor="text1"/>
          <w:kern w:val="2"/>
          <w:sz w:val="21"/>
          <w:szCs w:val="21"/>
          <w:lang w:eastAsia="zh-CN"/>
        </w:rPr>
        <w:t xml:space="preserve">adczam, że nie zachodzą w stosunku do mnie przesłanki wykluczenia z postępowania na podstawie art. </w:t>
      </w:r>
      <w:r w:rsidRPr="009178E0">
        <w:rPr>
          <w:rFonts w:ascii="Arial" w:eastAsia="Calibri" w:hAnsi="Arial" w:cs="Arial"/>
          <w:color w:val="000000" w:themeColor="text1"/>
          <w:kern w:val="2"/>
          <w:sz w:val="21"/>
          <w:szCs w:val="21"/>
          <w:lang w:eastAsia="pl-PL"/>
        </w:rPr>
        <w:t xml:space="preserve">7 ust. 1 ustawy </w:t>
      </w:r>
      <w:r w:rsidRPr="009178E0">
        <w:rPr>
          <w:rFonts w:ascii="Arial" w:eastAsia="Calibri" w:hAnsi="Arial" w:cs="Arial"/>
          <w:color w:val="000000" w:themeColor="text1"/>
          <w:kern w:val="2"/>
          <w:sz w:val="21"/>
          <w:szCs w:val="21"/>
          <w:lang w:eastAsia="zh-CN"/>
        </w:rPr>
        <w:t>z dnia 13 kwietnia 2022 r.</w:t>
      </w:r>
      <w:r w:rsidRPr="009178E0">
        <w:rPr>
          <w:rFonts w:ascii="Arial" w:eastAsia="Calibri" w:hAnsi="Arial" w:cs="Arial"/>
          <w:i/>
          <w:iCs/>
          <w:color w:val="000000" w:themeColor="text1"/>
          <w:kern w:val="2"/>
          <w:sz w:val="21"/>
          <w:szCs w:val="21"/>
          <w:lang w:eastAsia="zh-CN"/>
        </w:rPr>
        <w:t xml:space="preserve"> </w:t>
      </w:r>
      <w:r w:rsidRPr="009178E0">
        <w:rPr>
          <w:rFonts w:ascii="Arial" w:eastAsia="Calibri" w:hAnsi="Arial" w:cs="Arial"/>
          <w:iCs/>
          <w:color w:val="000000" w:themeColor="text1"/>
          <w:kern w:val="2"/>
          <w:sz w:val="21"/>
          <w:szCs w:val="21"/>
          <w:lang w:eastAsia="zh-CN"/>
        </w:rPr>
        <w:t xml:space="preserve">o szczególnych rozwiązaniach w zakresie przeciwdziałania wspieraniu agresji na Ukrainę oraz służących ochronie bezpieczeństwa narodowego </w:t>
      </w:r>
      <w:r w:rsidRPr="009178E0">
        <w:rPr>
          <w:rFonts w:ascii="Arial" w:eastAsia="Calibri" w:hAnsi="Arial" w:cs="Arial"/>
          <w:color w:val="000000" w:themeColor="text1"/>
          <w:kern w:val="2"/>
          <w:sz w:val="21"/>
          <w:szCs w:val="21"/>
          <w:lang w:eastAsia="zh-CN"/>
        </w:rPr>
        <w:t>(Dz. U. poz. 835)</w:t>
      </w:r>
      <w:r w:rsidRPr="009178E0">
        <w:rPr>
          <w:rFonts w:ascii="Arial" w:eastAsia="Calibri" w:hAnsi="Arial" w:cs="Arial"/>
          <w:iCs/>
          <w:color w:val="000000" w:themeColor="text1"/>
          <w:kern w:val="2"/>
          <w:sz w:val="21"/>
          <w:szCs w:val="21"/>
          <w:lang w:eastAsia="zh-CN"/>
        </w:rPr>
        <w:t>.</w:t>
      </w:r>
    </w:p>
    <w:p w14:paraId="44FB2095" w14:textId="77777777" w:rsidR="00AF1F35" w:rsidRPr="00AF1F35" w:rsidRDefault="00AF1F35" w:rsidP="00AF1F35">
      <w:pPr>
        <w:suppressAutoHyphens/>
        <w:spacing w:after="0" w:line="360" w:lineRule="auto"/>
        <w:ind w:left="5664" w:firstLine="708"/>
        <w:jc w:val="both"/>
        <w:rPr>
          <w:rFonts w:ascii="Arial" w:eastAsia="Times New Roman" w:hAnsi="Arial" w:cs="Arial"/>
          <w:b/>
          <w:i/>
          <w:kern w:val="2"/>
          <w:sz w:val="4"/>
          <w:szCs w:val="4"/>
          <w:lang w:eastAsia="zh-CN"/>
        </w:rPr>
      </w:pPr>
    </w:p>
    <w:p w14:paraId="711DDE99" w14:textId="77777777" w:rsidR="00AF1F35" w:rsidRPr="00AF1F35" w:rsidRDefault="00AF1F35" w:rsidP="00AF1F35">
      <w:pPr>
        <w:shd w:val="clear" w:color="auto" w:fill="BFBFBF"/>
        <w:suppressAutoHyphens/>
        <w:spacing w:after="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OŚWIADCZENIE DOTYCZĄCE PODANYCH INFORMACJI:</w:t>
      </w:r>
    </w:p>
    <w:p w14:paraId="4C633052" w14:textId="03CBCA28" w:rsidR="00AF1F35" w:rsidRDefault="00AF1F35" w:rsidP="009B60BD">
      <w:pPr>
        <w:suppressAutoHyphens/>
        <w:spacing w:after="0" w:line="240" w:lineRule="auto"/>
        <w:jc w:val="both"/>
        <w:rPr>
          <w:rFonts w:ascii="Arial" w:eastAsia="Times New Roman" w:hAnsi="Arial" w:cs="Arial"/>
          <w:kern w:val="2"/>
          <w:lang w:eastAsia="zh-CN"/>
        </w:rPr>
      </w:pPr>
      <w:r w:rsidRPr="00AF1F35">
        <w:rPr>
          <w:rFonts w:ascii="Arial" w:eastAsia="Times New Roman" w:hAnsi="Arial" w:cs="Arial"/>
          <w:kern w:val="2"/>
          <w:lang w:eastAsia="zh-CN"/>
        </w:rPr>
        <w:t xml:space="preserve">Oświadczam, że wszystkie informacje podane w powyższych oświadczeniach są aktualne </w:t>
      </w:r>
      <w:r w:rsidRPr="00AF1F35">
        <w:rPr>
          <w:rFonts w:ascii="Arial" w:eastAsia="Times New Roman" w:hAnsi="Arial" w:cs="Arial"/>
          <w:kern w:val="2"/>
          <w:lang w:eastAsia="zh-CN"/>
        </w:rPr>
        <w:br/>
        <w:t>i zgodne z prawdą oraz zostały przedstawione z pełną świadomością konsekwencji wprowadzenia zamawiającego w błąd przy przedstawianiu informacji</w:t>
      </w:r>
      <w:r w:rsidR="009B60BD">
        <w:rPr>
          <w:rFonts w:ascii="Arial" w:eastAsia="Times New Roman" w:hAnsi="Arial" w:cs="Arial"/>
          <w:kern w:val="2"/>
          <w:lang w:eastAsia="zh-CN"/>
        </w:rPr>
        <w:t>.</w:t>
      </w:r>
    </w:p>
    <w:p w14:paraId="3C171E6C" w14:textId="77777777" w:rsidR="009B60BD" w:rsidRPr="00AF1F35" w:rsidRDefault="009B60BD" w:rsidP="009B60BD">
      <w:pPr>
        <w:suppressAutoHyphens/>
        <w:spacing w:after="0" w:line="240" w:lineRule="auto"/>
        <w:jc w:val="both"/>
        <w:rPr>
          <w:rFonts w:ascii="Arial" w:eastAsia="Times New Roman" w:hAnsi="Arial" w:cs="Arial"/>
          <w:kern w:val="2"/>
          <w:sz w:val="10"/>
          <w:szCs w:val="10"/>
          <w:lang w:eastAsia="zh-CN"/>
        </w:rPr>
      </w:pPr>
    </w:p>
    <w:p w14:paraId="14418E76" w14:textId="77777777" w:rsidR="00AF1F35" w:rsidRPr="00AF1F35" w:rsidRDefault="00AF1F35" w:rsidP="00AF1F35">
      <w:pPr>
        <w:shd w:val="clear" w:color="auto" w:fill="BFBFBF"/>
        <w:suppressAutoHyphens/>
        <w:spacing w:after="120" w:line="360" w:lineRule="auto"/>
        <w:jc w:val="both"/>
        <w:rPr>
          <w:rFonts w:ascii="Arial" w:eastAsia="Times New Roman" w:hAnsi="Arial" w:cs="Arial"/>
          <w:kern w:val="2"/>
          <w:lang w:eastAsia="zh-CN"/>
        </w:rPr>
      </w:pPr>
      <w:r w:rsidRPr="00AF1F35">
        <w:rPr>
          <w:rFonts w:ascii="Arial" w:eastAsia="Times New Roman" w:hAnsi="Arial" w:cs="Arial"/>
          <w:b/>
          <w:kern w:val="2"/>
          <w:lang w:eastAsia="zh-CN"/>
        </w:rPr>
        <w:t>INFORMACJA DOTYCZĄCA DOSTĘPU DO PODMIOTOWYCH ŚRODKÓW DOWODOWYCH:</w:t>
      </w:r>
    </w:p>
    <w:p w14:paraId="32030216" w14:textId="77777777" w:rsidR="00AF1F35" w:rsidRPr="004C410C" w:rsidRDefault="00AF1F35" w:rsidP="00AF1F35">
      <w:pPr>
        <w:suppressAutoHyphens/>
        <w:spacing w:after="120" w:line="240" w:lineRule="auto"/>
        <w:jc w:val="both"/>
        <w:rPr>
          <w:rFonts w:ascii="Arial" w:eastAsia="Times New Roman" w:hAnsi="Arial" w:cs="Arial"/>
          <w:kern w:val="2"/>
          <w:sz w:val="20"/>
          <w:szCs w:val="20"/>
          <w:lang w:eastAsia="zh-CN"/>
        </w:rPr>
      </w:pPr>
      <w:r w:rsidRPr="004C410C">
        <w:rPr>
          <w:rFonts w:ascii="Arial" w:eastAsia="Times New Roman" w:hAnsi="Arial" w:cs="Arial"/>
          <w:kern w:val="2"/>
          <w:sz w:val="20"/>
          <w:szCs w:val="20"/>
          <w:lang w:eastAsia="zh-CN"/>
        </w:rPr>
        <w:t xml:space="preserve">Wskazuję następujące podmiotowe środki dowodowe, które można uzyskać za pomocą bezpłatnych </w:t>
      </w:r>
      <w:r w:rsidRPr="004C410C">
        <w:rPr>
          <w:rFonts w:ascii="Arial" w:eastAsia="Times New Roman" w:hAnsi="Arial" w:cs="Arial"/>
          <w:kern w:val="2"/>
          <w:sz w:val="20"/>
          <w:szCs w:val="20"/>
          <w:lang w:eastAsia="zh-CN"/>
        </w:rPr>
        <w:br/>
        <w:t>i ogólnodostępnych baz danych, oraz</w:t>
      </w:r>
      <w:r w:rsidRPr="004C410C">
        <w:rPr>
          <w:rFonts w:ascii="Arial" w:eastAsia="Times New Roman" w:hAnsi="Arial" w:cs="Arial"/>
          <w:kern w:val="2"/>
          <w:szCs w:val="18"/>
          <w:lang w:eastAsia="zh-CN"/>
        </w:rPr>
        <w:t xml:space="preserve"> </w:t>
      </w:r>
      <w:r w:rsidRPr="004C410C">
        <w:rPr>
          <w:rFonts w:ascii="Arial" w:eastAsia="Times New Roman" w:hAnsi="Arial" w:cs="Arial"/>
          <w:kern w:val="2"/>
          <w:sz w:val="20"/>
          <w:szCs w:val="20"/>
          <w:lang w:eastAsia="zh-CN"/>
        </w:rPr>
        <w:t>dane umożliwiające dostęp do tych środków:</w:t>
      </w:r>
    </w:p>
    <w:p w14:paraId="3873C8D4"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1) ......................................................................................................................................................</w:t>
      </w:r>
    </w:p>
    <w:p w14:paraId="4CEC47C1"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1F898FAE" w14:textId="77777777" w:rsidR="00AF1F35" w:rsidRPr="00AF1F35" w:rsidRDefault="00AF1F35" w:rsidP="00AF1F35">
      <w:pPr>
        <w:suppressAutoHyphens/>
        <w:spacing w:after="0" w:line="360" w:lineRule="auto"/>
        <w:jc w:val="both"/>
        <w:rPr>
          <w:rFonts w:ascii="Arial" w:eastAsia="Times New Roman" w:hAnsi="Arial" w:cs="Arial"/>
          <w:kern w:val="2"/>
          <w:sz w:val="21"/>
          <w:szCs w:val="21"/>
          <w:lang w:eastAsia="zh-CN"/>
        </w:rPr>
      </w:pPr>
      <w:r w:rsidRPr="00AF1F35">
        <w:rPr>
          <w:rFonts w:ascii="Arial" w:eastAsia="Times New Roman" w:hAnsi="Arial" w:cs="Arial"/>
          <w:kern w:val="2"/>
          <w:sz w:val="21"/>
          <w:szCs w:val="21"/>
          <w:lang w:eastAsia="zh-CN"/>
        </w:rPr>
        <w:t>2) .......................................................................................................................................................</w:t>
      </w:r>
    </w:p>
    <w:p w14:paraId="7B59D482" w14:textId="77777777" w:rsidR="00AF1F35" w:rsidRPr="00AF1F35" w:rsidRDefault="00AF1F35" w:rsidP="00AF1F35">
      <w:pPr>
        <w:suppressAutoHyphens/>
        <w:spacing w:after="0" w:line="360" w:lineRule="auto"/>
        <w:jc w:val="both"/>
        <w:rPr>
          <w:rFonts w:ascii="Arial" w:eastAsia="Times New Roman" w:hAnsi="Arial" w:cs="Arial"/>
          <w:kern w:val="2"/>
          <w:sz w:val="16"/>
          <w:szCs w:val="16"/>
          <w:lang w:eastAsia="zh-CN"/>
        </w:rPr>
      </w:pPr>
      <w:r w:rsidRPr="00AF1F35">
        <w:rPr>
          <w:rFonts w:ascii="Arial" w:eastAsia="Times New Roman" w:hAnsi="Arial" w:cs="Arial"/>
          <w:i/>
          <w:kern w:val="2"/>
          <w:sz w:val="16"/>
          <w:szCs w:val="16"/>
          <w:lang w:eastAsia="zh-CN"/>
        </w:rPr>
        <w:t>(wskazać podmiotowy środek dowodowy, adres internetowy, wydający urząd lub organ, dokładne dane referencyjne dokumentacji)</w:t>
      </w:r>
    </w:p>
    <w:p w14:paraId="30D014D8" w14:textId="687C01B0" w:rsidR="00F67D9B" w:rsidRPr="00195D17" w:rsidRDefault="00F67D9B" w:rsidP="00195D17">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301198">
        <w:rPr>
          <w:rFonts w:ascii="Arial" w:eastAsia="Times New Roman" w:hAnsi="Arial" w:cs="Arial"/>
          <w:i/>
          <w:kern w:val="2"/>
          <w:lang w:eastAsia="zh-CN"/>
        </w:rPr>
        <w:t>3</w:t>
      </w:r>
      <w:r w:rsidR="006B11A6">
        <w:rPr>
          <w:rFonts w:ascii="Arial" w:eastAsia="Times New Roman" w:hAnsi="Arial" w:cs="Arial"/>
          <w:i/>
          <w:kern w:val="2"/>
          <w:lang w:eastAsia="zh-CN"/>
        </w:rPr>
        <w:t xml:space="preserve"> SWZ</w:t>
      </w:r>
    </w:p>
    <w:p w14:paraId="39BC660E" w14:textId="77777777" w:rsidR="00F67D9B" w:rsidRP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i/>
          <w:kern w:val="2"/>
          <w:sz w:val="20"/>
          <w:szCs w:val="20"/>
          <w:lang w:eastAsia="zh-CN"/>
        </w:rPr>
        <w:t>(Do ewentualnego wykorzystania przez podmiot z którego zasobu będzie korzystał wykonawca.</w:t>
      </w:r>
    </w:p>
    <w:p w14:paraId="0BA3FAC9" w14:textId="23F05274" w:rsidR="00F67D9B" w:rsidRDefault="00F67D9B" w:rsidP="00F27F2C">
      <w:pPr>
        <w:suppressAutoHyphens/>
        <w:spacing w:after="0" w:line="276" w:lineRule="auto"/>
        <w:jc w:val="center"/>
        <w:rPr>
          <w:rFonts w:ascii="Arial" w:eastAsia="Times New Roman" w:hAnsi="Arial" w:cs="Arial"/>
          <w:i/>
          <w:kern w:val="2"/>
          <w:sz w:val="20"/>
          <w:szCs w:val="20"/>
          <w:lang w:eastAsia="zh-CN"/>
        </w:rPr>
      </w:pPr>
      <w:r w:rsidRPr="00F67D9B">
        <w:rPr>
          <w:rFonts w:ascii="Arial" w:eastAsia="Times New Roman" w:hAnsi="Arial" w:cs="Arial"/>
          <w:b/>
          <w:i/>
          <w:kern w:val="2"/>
          <w:sz w:val="20"/>
          <w:szCs w:val="20"/>
          <w:u w:val="single"/>
          <w:lang w:eastAsia="zh-CN"/>
        </w:rPr>
        <w:t>Należy złożyć wraz z ofertą</w:t>
      </w:r>
      <w:r w:rsidRPr="00F67D9B">
        <w:rPr>
          <w:rFonts w:ascii="Arial" w:eastAsia="Times New Roman" w:hAnsi="Arial" w:cs="Arial"/>
          <w:i/>
          <w:kern w:val="2"/>
          <w:sz w:val="20"/>
          <w:szCs w:val="20"/>
          <w:lang w:eastAsia="zh-CN"/>
        </w:rPr>
        <w:t>.)</w:t>
      </w:r>
    </w:p>
    <w:p w14:paraId="5597E9A8" w14:textId="77777777" w:rsidR="007671BD" w:rsidRPr="007671BD" w:rsidRDefault="007671BD" w:rsidP="00F27F2C">
      <w:pPr>
        <w:suppressAutoHyphens/>
        <w:spacing w:after="0" w:line="276" w:lineRule="auto"/>
        <w:jc w:val="center"/>
        <w:rPr>
          <w:rFonts w:ascii="Arial" w:eastAsia="Times New Roman" w:hAnsi="Arial" w:cs="Arial"/>
          <w:b/>
          <w:kern w:val="2"/>
          <w:sz w:val="8"/>
          <w:szCs w:val="8"/>
          <w:lang w:eastAsia="zh-CN"/>
        </w:rPr>
      </w:pPr>
    </w:p>
    <w:p w14:paraId="0D98A7E4" w14:textId="249BCB11" w:rsidR="007671BD" w:rsidRDefault="007671BD" w:rsidP="007671BD">
      <w:pPr>
        <w:tabs>
          <w:tab w:val="left" w:pos="1530"/>
          <w:tab w:val="left" w:pos="1695"/>
        </w:tabs>
        <w:suppressAutoHyphens/>
        <w:spacing w:after="0" w:line="276" w:lineRule="auto"/>
        <w:rPr>
          <w:rFonts w:ascii="Arial" w:eastAsia="Times New Roman" w:hAnsi="Arial" w:cs="Arial"/>
          <w:b/>
          <w:kern w:val="2"/>
          <w:sz w:val="26"/>
          <w:szCs w:val="26"/>
          <w:lang w:eastAsia="zh-CN"/>
        </w:rPr>
      </w:pP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r>
        <w:rPr>
          <w:rFonts w:ascii="Arial" w:eastAsia="Times New Roman" w:hAnsi="Arial" w:cs="Arial"/>
          <w:b/>
          <w:kern w:val="2"/>
          <w:sz w:val="26"/>
          <w:szCs w:val="26"/>
          <w:lang w:eastAsia="zh-CN"/>
        </w:rPr>
        <w:tab/>
      </w:r>
      <w:bookmarkStart w:id="52" w:name="_Hlk107816119"/>
      <w:r w:rsidRPr="00F3685F">
        <w:rPr>
          <w:rFonts w:ascii="Arial" w:eastAsia="Times New Roman" w:hAnsi="Arial" w:cs="Arial"/>
          <w:b/>
          <w:kern w:val="2"/>
          <w:sz w:val="26"/>
          <w:szCs w:val="26"/>
          <w:lang w:eastAsia="zh-CN"/>
        </w:rPr>
        <w:t>Zakład Gospodarki Odpadami Komunalnymi Sp. z o.o.</w:t>
      </w:r>
      <w:bookmarkEnd w:id="52"/>
    </w:p>
    <w:p w14:paraId="0D8D54ED" w14:textId="6D7DC919" w:rsidR="00F67D9B" w:rsidRPr="00F67D9B" w:rsidRDefault="00F67D9B" w:rsidP="00F27F2C">
      <w:pPr>
        <w:tabs>
          <w:tab w:val="left" w:pos="1530"/>
          <w:tab w:val="left" w:pos="1695"/>
        </w:tabs>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p>
    <w:p w14:paraId="01FFB79B" w14:textId="77777777" w:rsidR="00F67D9B" w:rsidRPr="00F67D9B" w:rsidRDefault="00F67D9B" w:rsidP="00F27F2C">
      <w:pPr>
        <w:tabs>
          <w:tab w:val="left" w:pos="1530"/>
          <w:tab w:val="left" w:pos="1695"/>
        </w:tabs>
        <w:suppressAutoHyphens/>
        <w:spacing w:after="0" w:line="276" w:lineRule="auto"/>
        <w:ind w:left="964" w:hanging="964"/>
        <w:rPr>
          <w:rFonts w:ascii="Arial" w:eastAsia="Times New Roman" w:hAnsi="Arial" w:cs="Arial"/>
          <w:b/>
          <w:kern w:val="2"/>
          <w:lang w:eastAsia="zh-CN"/>
        </w:rPr>
      </w:pPr>
      <w:r w:rsidRPr="00F67D9B">
        <w:rPr>
          <w:rFonts w:ascii="Arial" w:eastAsia="Times New Roman" w:hAnsi="Arial" w:cs="Arial"/>
          <w:b/>
          <w:kern w:val="2"/>
          <w:lang w:eastAsia="zh-CN"/>
        </w:rPr>
        <w:t>…………………………………………………………….</w:t>
      </w:r>
    </w:p>
    <w:p w14:paraId="4A336EEE" w14:textId="77777777" w:rsidR="00F67D9B" w:rsidRPr="00F67D9B" w:rsidRDefault="00F67D9B" w:rsidP="005B3EAB">
      <w:pPr>
        <w:tabs>
          <w:tab w:val="left" w:pos="1530"/>
          <w:tab w:val="left" w:pos="1695"/>
          <w:tab w:val="left" w:pos="1815"/>
        </w:tabs>
        <w:suppressAutoHyphens/>
        <w:spacing w:after="0" w:line="240" w:lineRule="auto"/>
        <w:ind w:left="3005" w:hanging="3005"/>
        <w:rPr>
          <w:rFonts w:ascii="Arial" w:eastAsia="Times New Roman" w:hAnsi="Arial" w:cs="Arial"/>
          <w:b/>
          <w:i/>
          <w:kern w:val="2"/>
          <w:lang w:eastAsia="zh-CN"/>
        </w:rPr>
      </w:pPr>
      <w:r w:rsidRPr="00A869EE">
        <w:rPr>
          <w:rFonts w:ascii="Arial" w:eastAsia="Times New Roman" w:hAnsi="Arial" w:cs="Arial"/>
          <w:b/>
          <w:i/>
          <w:kern w:val="2"/>
          <w:sz w:val="20"/>
          <w:szCs w:val="20"/>
          <w:lang w:eastAsia="zh-CN"/>
        </w:rPr>
        <w:t xml:space="preserve">Nazwa i siedziba podmiotu udostępniającego zasoby </w:t>
      </w:r>
      <w:r w:rsidRPr="00F67D9B">
        <w:rPr>
          <w:rFonts w:ascii="Arial" w:eastAsia="Times New Roman" w:hAnsi="Arial" w:cs="Arial"/>
          <w:b/>
          <w:i/>
          <w:kern w:val="2"/>
          <w:lang w:eastAsia="zh-CN"/>
        </w:rPr>
        <w:br/>
      </w:r>
      <w:r w:rsidRPr="00F67D9B">
        <w:rPr>
          <w:rFonts w:ascii="Arial" w:eastAsia="Times New Roman" w:hAnsi="Arial" w:cs="Arial"/>
          <w:b/>
          <w:i/>
          <w:kern w:val="2"/>
          <w:lang w:eastAsia="zh-CN"/>
        </w:rPr>
        <w:tab/>
      </w:r>
      <w:r w:rsidRPr="00F67D9B">
        <w:rPr>
          <w:rFonts w:ascii="Arial" w:eastAsia="Times New Roman" w:hAnsi="Arial" w:cs="Arial"/>
          <w:b/>
          <w:i/>
          <w:kern w:val="2"/>
          <w:lang w:eastAsia="zh-CN"/>
        </w:rPr>
        <w:tab/>
      </w:r>
    </w:p>
    <w:p w14:paraId="32336E17" w14:textId="77777777" w:rsidR="00F67D9B" w:rsidRPr="00575DF3" w:rsidRDefault="00F67D9B" w:rsidP="00F27F2C">
      <w:pPr>
        <w:suppressAutoHyphens/>
        <w:spacing w:after="0" w:line="276" w:lineRule="auto"/>
        <w:jc w:val="center"/>
        <w:rPr>
          <w:rFonts w:ascii="Arial" w:eastAsia="Times New Roman" w:hAnsi="Arial" w:cs="Arial"/>
          <w:b/>
          <w:kern w:val="2"/>
          <w:sz w:val="24"/>
          <w:szCs w:val="24"/>
          <w:lang w:eastAsia="zh-CN"/>
        </w:rPr>
      </w:pPr>
      <w:r w:rsidRPr="00575DF3">
        <w:rPr>
          <w:rFonts w:ascii="Arial" w:eastAsia="Times New Roman" w:hAnsi="Arial" w:cs="Arial"/>
          <w:b/>
          <w:bCs/>
          <w:kern w:val="2"/>
          <w:sz w:val="24"/>
          <w:szCs w:val="24"/>
          <w:lang w:eastAsia="zh-CN"/>
        </w:rPr>
        <w:t>ZOBOWIĄZANIE PODMIOTU UDOSTĘPNIAJĄCEGO ZASOBY</w:t>
      </w:r>
    </w:p>
    <w:p w14:paraId="7A1339B9"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składane na podstawie art. 118 ust. 3 ustawy z dnia 11 września 2019 r. </w:t>
      </w:r>
    </w:p>
    <w:p w14:paraId="4E9A7873"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kern w:val="2"/>
          <w:lang w:eastAsia="zh-CN"/>
        </w:rPr>
        <w:t xml:space="preserve"> Prawo zamówień publicznych (dalej jako: ustawa </w:t>
      </w:r>
      <w:proofErr w:type="spellStart"/>
      <w:r w:rsidRPr="00A869EE">
        <w:rPr>
          <w:rFonts w:ascii="Arial" w:eastAsia="Times New Roman" w:hAnsi="Arial" w:cs="Arial"/>
          <w:b/>
          <w:kern w:val="2"/>
          <w:lang w:eastAsia="zh-CN"/>
        </w:rPr>
        <w:t>Pzp</w:t>
      </w:r>
      <w:proofErr w:type="spellEnd"/>
      <w:r w:rsidRPr="00A869EE">
        <w:rPr>
          <w:rFonts w:ascii="Arial" w:eastAsia="Times New Roman" w:hAnsi="Arial" w:cs="Arial"/>
          <w:b/>
          <w:kern w:val="2"/>
          <w:lang w:eastAsia="zh-CN"/>
        </w:rPr>
        <w:t xml:space="preserve">), </w:t>
      </w:r>
    </w:p>
    <w:p w14:paraId="170BB291" w14:textId="77777777" w:rsidR="00F67D9B" w:rsidRPr="00F67D9B" w:rsidRDefault="00F67D9B" w:rsidP="005B3EAB">
      <w:pPr>
        <w:suppressAutoHyphens/>
        <w:spacing w:after="0" w:line="240" w:lineRule="auto"/>
        <w:jc w:val="center"/>
        <w:rPr>
          <w:rFonts w:ascii="Arial" w:eastAsia="Times New Roman" w:hAnsi="Arial" w:cs="Arial"/>
          <w:b/>
          <w:kern w:val="2"/>
          <w:lang w:eastAsia="zh-CN"/>
        </w:rPr>
      </w:pPr>
    </w:p>
    <w:p w14:paraId="36CE0F89"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Ja/my……………………………………………………………………………………………….…………</w:t>
      </w:r>
    </w:p>
    <w:p w14:paraId="1A36D0B7" w14:textId="77777777" w:rsidR="00F67D9B" w:rsidRPr="00195D17" w:rsidRDefault="00F67D9B" w:rsidP="00F27F2C">
      <w:pPr>
        <w:suppressAutoHyphens/>
        <w:spacing w:after="0" w:line="276" w:lineRule="auto"/>
        <w:jc w:val="center"/>
        <w:rPr>
          <w:rFonts w:ascii="Arial" w:eastAsia="Times New Roman" w:hAnsi="Arial" w:cs="Arial"/>
          <w:b/>
          <w:i/>
          <w:kern w:val="2"/>
          <w:sz w:val="18"/>
          <w:szCs w:val="18"/>
          <w:lang w:eastAsia="zh-CN"/>
        </w:rPr>
      </w:pPr>
      <w:r w:rsidRPr="00195D17">
        <w:rPr>
          <w:rFonts w:ascii="Arial" w:eastAsia="Times New Roman" w:hAnsi="Arial" w:cs="Arial"/>
          <w:i/>
          <w:kern w:val="2"/>
          <w:sz w:val="18"/>
          <w:szCs w:val="18"/>
          <w:lang w:eastAsia="zh-CN"/>
        </w:rPr>
        <w:t>Imię i nazwisko/ imiona i nazwiska</w:t>
      </w:r>
    </w:p>
    <w:p w14:paraId="43F1BD12"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2BEF250C"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działając w imieniu i na rzecz podmiotu:</w:t>
      </w:r>
    </w:p>
    <w:p w14:paraId="106CF81B"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3F76E6DF" w14:textId="77777777" w:rsidR="00F67D9B" w:rsidRPr="00195D17" w:rsidRDefault="00F67D9B" w:rsidP="00F27F2C">
      <w:pPr>
        <w:suppressAutoHyphens/>
        <w:spacing w:after="0" w:line="276" w:lineRule="auto"/>
        <w:rPr>
          <w:rFonts w:ascii="Arial" w:eastAsia="Times New Roman" w:hAnsi="Arial" w:cs="Arial"/>
          <w:b/>
          <w:i/>
          <w:kern w:val="2"/>
          <w:sz w:val="21"/>
          <w:szCs w:val="21"/>
          <w:lang w:eastAsia="zh-CN"/>
        </w:rPr>
      </w:pPr>
      <w:r w:rsidRPr="00195D17">
        <w:rPr>
          <w:rFonts w:ascii="Arial" w:eastAsia="Times New Roman" w:hAnsi="Arial" w:cs="Arial"/>
          <w:i/>
          <w:kern w:val="2"/>
          <w:sz w:val="21"/>
          <w:szCs w:val="21"/>
          <w:lang w:eastAsia="zh-CN"/>
        </w:rPr>
        <w:t>Nazwa i siedziba podmiotu udostępniającego zasoby, a także w zależności od podmiotu: NIP/ PESEL, REGON,</w:t>
      </w:r>
      <w:r w:rsidRPr="00195D17">
        <w:rPr>
          <w:rFonts w:ascii="Arial" w:eastAsia="Times New Roman" w:hAnsi="Arial" w:cs="Arial"/>
          <w:b/>
          <w:i/>
          <w:kern w:val="2"/>
          <w:sz w:val="21"/>
          <w:szCs w:val="21"/>
          <w:lang w:eastAsia="zh-CN"/>
        </w:rPr>
        <w:t xml:space="preserve"> </w:t>
      </w:r>
      <w:r w:rsidRPr="00195D17">
        <w:rPr>
          <w:rFonts w:ascii="Arial" w:eastAsia="Times New Roman" w:hAnsi="Arial" w:cs="Arial"/>
          <w:i/>
          <w:kern w:val="2"/>
          <w:sz w:val="21"/>
          <w:szCs w:val="21"/>
          <w:lang w:eastAsia="zh-CN"/>
        </w:rPr>
        <w:t>KRS/</w:t>
      </w:r>
      <w:proofErr w:type="spellStart"/>
      <w:r w:rsidRPr="00195D17">
        <w:rPr>
          <w:rFonts w:ascii="Arial" w:eastAsia="Times New Roman" w:hAnsi="Arial" w:cs="Arial"/>
          <w:i/>
          <w:kern w:val="2"/>
          <w:sz w:val="21"/>
          <w:szCs w:val="21"/>
          <w:lang w:eastAsia="zh-CN"/>
        </w:rPr>
        <w:t>CEiDG</w:t>
      </w:r>
      <w:proofErr w:type="spellEnd"/>
    </w:p>
    <w:p w14:paraId="4F83C24A" w14:textId="77777777" w:rsidR="00F67D9B" w:rsidRPr="00195D17" w:rsidRDefault="00F67D9B" w:rsidP="005B3EAB">
      <w:pPr>
        <w:suppressAutoHyphens/>
        <w:spacing w:after="0" w:line="240" w:lineRule="auto"/>
        <w:rPr>
          <w:rFonts w:ascii="Arial" w:eastAsia="Times New Roman" w:hAnsi="Arial" w:cs="Arial"/>
          <w:b/>
          <w:kern w:val="2"/>
          <w:sz w:val="21"/>
          <w:szCs w:val="21"/>
          <w:lang w:eastAsia="zh-CN"/>
        </w:rPr>
      </w:pPr>
    </w:p>
    <w:p w14:paraId="76DCA233" w14:textId="15A15294" w:rsidR="00F67D9B" w:rsidRPr="00195D17" w:rsidRDefault="00F67D9B" w:rsidP="00A869EE">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zobowiązuje/ zobowiązujemy się* do oddania</w:t>
      </w:r>
      <w:r w:rsidRPr="00195D17">
        <w:rPr>
          <w:rFonts w:ascii="Arial" w:eastAsia="Times New Roman" w:hAnsi="Arial" w:cs="Arial"/>
          <w:b/>
          <w:kern w:val="2"/>
          <w:sz w:val="21"/>
          <w:szCs w:val="21"/>
          <w:lang w:eastAsia="zh-CN"/>
        </w:rPr>
        <w:t xml:space="preserve"> </w:t>
      </w:r>
    </w:p>
    <w:p w14:paraId="09476D0D" w14:textId="77777777" w:rsidR="00F67D9B" w:rsidRPr="00195D17" w:rsidRDefault="00A9156F" w:rsidP="00F27F2C">
      <w:pPr>
        <w:suppressAutoHyphens/>
        <w:spacing w:after="0" w:line="276" w:lineRule="auto"/>
        <w:rPr>
          <w:rFonts w:ascii="Arial" w:eastAsia="Times New Roman" w:hAnsi="Arial" w:cs="Arial"/>
          <w:kern w:val="2"/>
          <w:sz w:val="21"/>
          <w:szCs w:val="21"/>
          <w:lang w:eastAsia="zh-CN"/>
        </w:rPr>
      </w:pPr>
      <w:r w:rsidRPr="00195D17">
        <w:rPr>
          <w:rFonts w:ascii="Arial" w:eastAsia="Times New Roman" w:hAnsi="Arial" w:cs="Arial"/>
          <w:kern w:val="2"/>
          <w:sz w:val="21"/>
          <w:szCs w:val="21"/>
          <w:lang w:eastAsia="zh-CN"/>
        </w:rPr>
        <w:t>Wykonawcy</w:t>
      </w:r>
      <w:r w:rsidR="00F67D9B" w:rsidRPr="00195D17">
        <w:rPr>
          <w:rFonts w:ascii="Arial" w:eastAsia="Times New Roman" w:hAnsi="Arial" w:cs="Arial"/>
          <w:kern w:val="2"/>
          <w:sz w:val="21"/>
          <w:szCs w:val="21"/>
          <w:lang w:eastAsia="zh-CN"/>
        </w:rPr>
        <w:t>:…………………………………………………………………………………….……</w:t>
      </w:r>
    </w:p>
    <w:p w14:paraId="142F3C34" w14:textId="77777777" w:rsidR="00F67D9B" w:rsidRPr="00195D17" w:rsidRDefault="00F67D9B" w:rsidP="00F27F2C">
      <w:pPr>
        <w:suppressAutoHyphens/>
        <w:spacing w:after="0" w:line="276" w:lineRule="auto"/>
        <w:jc w:val="center"/>
        <w:rPr>
          <w:rFonts w:ascii="Arial" w:eastAsia="Times New Roman" w:hAnsi="Arial" w:cs="Arial"/>
          <w:i/>
          <w:kern w:val="2"/>
          <w:sz w:val="21"/>
          <w:szCs w:val="21"/>
          <w:lang w:eastAsia="zh-CN"/>
        </w:rPr>
      </w:pPr>
      <w:r w:rsidRPr="00195D17">
        <w:rPr>
          <w:rFonts w:ascii="Arial" w:eastAsia="Times New Roman" w:hAnsi="Arial" w:cs="Arial"/>
          <w:i/>
          <w:kern w:val="2"/>
          <w:sz w:val="21"/>
          <w:szCs w:val="21"/>
          <w:lang w:eastAsia="zh-CN"/>
        </w:rPr>
        <w:t>(Nazwa i adres Wykonawcy któremu podmiot udostępniający oddaje do dyspozycji zasoby)</w:t>
      </w:r>
    </w:p>
    <w:p w14:paraId="73255E5F" w14:textId="77777777" w:rsidR="00F67D9B" w:rsidRPr="00195D17" w:rsidRDefault="00F67D9B" w:rsidP="003E24A7">
      <w:pPr>
        <w:suppressAutoHyphens/>
        <w:spacing w:after="0" w:line="240" w:lineRule="auto"/>
        <w:rPr>
          <w:rFonts w:ascii="Arial" w:eastAsia="Times New Roman" w:hAnsi="Arial" w:cs="Arial"/>
          <w:kern w:val="2"/>
          <w:sz w:val="21"/>
          <w:szCs w:val="21"/>
          <w:lang w:eastAsia="zh-CN"/>
        </w:rPr>
      </w:pPr>
    </w:p>
    <w:p w14:paraId="7BA24749" w14:textId="77777777" w:rsidR="00F67D9B" w:rsidRPr="00195D17" w:rsidRDefault="00F67D9B" w:rsidP="005B3EAB">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do dyspozycji niezbędnych zasobów:</w:t>
      </w:r>
    </w:p>
    <w:p w14:paraId="1B95C790" w14:textId="77777777" w:rsidR="00F67D9B" w:rsidRPr="00195D17" w:rsidRDefault="00F67D9B" w:rsidP="00F27F2C">
      <w:pPr>
        <w:suppressAutoHyphens/>
        <w:spacing w:after="0" w:line="276" w:lineRule="auto"/>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C15A585" w14:textId="77777777" w:rsidR="00F67D9B" w:rsidRPr="00A869EE" w:rsidRDefault="00F67D9B" w:rsidP="00F27F2C">
      <w:pPr>
        <w:suppressAutoHyphens/>
        <w:spacing w:after="0" w:line="276" w:lineRule="auto"/>
        <w:jc w:val="center"/>
        <w:rPr>
          <w:rFonts w:ascii="Arial" w:eastAsia="Times New Roman" w:hAnsi="Arial" w:cs="Arial"/>
          <w:b/>
          <w:i/>
          <w:kern w:val="2"/>
          <w:sz w:val="18"/>
          <w:szCs w:val="18"/>
          <w:lang w:eastAsia="zh-CN"/>
        </w:rPr>
      </w:pPr>
      <w:r w:rsidRPr="00A869EE">
        <w:rPr>
          <w:rFonts w:ascii="Arial" w:eastAsia="Times New Roman" w:hAnsi="Arial" w:cs="Arial"/>
          <w:i/>
          <w:kern w:val="2"/>
          <w:sz w:val="18"/>
          <w:szCs w:val="18"/>
          <w:lang w:eastAsia="zh-CN"/>
        </w:rPr>
        <w:t>określenie zasoby (zdolności techniczne i zawodowe)</w:t>
      </w:r>
    </w:p>
    <w:p w14:paraId="457BC0B9" w14:textId="77777777" w:rsidR="00F67D9B" w:rsidRPr="00195D17" w:rsidRDefault="00F67D9B" w:rsidP="005B3EAB">
      <w:pPr>
        <w:suppressAutoHyphens/>
        <w:spacing w:after="0" w:line="240" w:lineRule="auto"/>
        <w:jc w:val="center"/>
        <w:rPr>
          <w:rFonts w:ascii="Arial" w:eastAsia="Times New Roman" w:hAnsi="Arial" w:cs="Arial"/>
          <w:b/>
          <w:kern w:val="2"/>
          <w:sz w:val="21"/>
          <w:szCs w:val="21"/>
          <w:lang w:eastAsia="zh-CN"/>
        </w:rPr>
      </w:pPr>
    </w:p>
    <w:p w14:paraId="2A4B3C3D" w14:textId="5A65BBFD" w:rsidR="00F67D9B" w:rsidRDefault="00F67D9B" w:rsidP="001A7C1B">
      <w:pPr>
        <w:autoSpaceDE w:val="0"/>
        <w:autoSpaceDN w:val="0"/>
        <w:adjustRightInd w:val="0"/>
        <w:spacing w:after="0" w:line="240" w:lineRule="auto"/>
        <w:jc w:val="both"/>
        <w:rPr>
          <w:rFonts w:ascii="Arial" w:eastAsia="Times New Roman" w:hAnsi="Arial" w:cs="Arial"/>
          <w:kern w:val="2"/>
          <w:sz w:val="21"/>
          <w:szCs w:val="21"/>
          <w:lang w:eastAsia="zh-CN"/>
        </w:rPr>
      </w:pPr>
      <w:r w:rsidRPr="00195D17">
        <w:rPr>
          <w:rFonts w:ascii="Arial" w:eastAsia="Times New Roman" w:hAnsi="Arial" w:cs="Arial"/>
          <w:kern w:val="2"/>
          <w:sz w:val="21"/>
          <w:szCs w:val="21"/>
          <w:lang w:eastAsia="zh-CN"/>
        </w:rPr>
        <w:t xml:space="preserve">przy realizacji zamówienia publicznego pn.: </w:t>
      </w:r>
      <w:r w:rsidR="001A7C1B" w:rsidRPr="0015449F">
        <w:rPr>
          <w:rFonts w:ascii="Arial" w:eastAsia="Times New Roman" w:hAnsi="Arial" w:cs="Arial"/>
          <w:b/>
          <w:bCs/>
          <w:kern w:val="1"/>
        </w:rPr>
        <w:t xml:space="preserve">„Dostawa w formie leasingu operacyjnego prasy kanałowej automatycznej do  Zakładu Gospodarki Odpadami Komunalnymi w </w:t>
      </w:r>
      <w:proofErr w:type="spellStart"/>
      <w:r w:rsidR="001A7C1B" w:rsidRPr="0015449F">
        <w:rPr>
          <w:rFonts w:ascii="Arial" w:eastAsia="Times New Roman" w:hAnsi="Arial" w:cs="Arial"/>
          <w:b/>
          <w:bCs/>
          <w:kern w:val="1"/>
        </w:rPr>
        <w:t>Rzędowie</w:t>
      </w:r>
      <w:proofErr w:type="spellEnd"/>
      <w:r w:rsidR="001A7C1B" w:rsidRPr="0015449F">
        <w:rPr>
          <w:rFonts w:ascii="Arial" w:eastAsia="Times New Roman" w:hAnsi="Arial" w:cs="Arial"/>
          <w:b/>
          <w:bCs/>
          <w:kern w:val="1"/>
        </w:rPr>
        <w:t xml:space="preserve"> oraz usługa serwisowa urządzenia</w:t>
      </w:r>
      <w:r w:rsidR="001A7C1B">
        <w:rPr>
          <w:rFonts w:ascii="Arial" w:eastAsia="Times New Roman" w:hAnsi="Arial" w:cs="Arial"/>
          <w:b/>
          <w:bCs/>
          <w:kern w:val="1"/>
        </w:rPr>
        <w:t xml:space="preserve">”, </w:t>
      </w:r>
      <w:r w:rsidRPr="00195D17">
        <w:rPr>
          <w:rFonts w:ascii="Arial" w:eastAsia="Times New Roman" w:hAnsi="Arial" w:cs="Arial"/>
          <w:kern w:val="2"/>
          <w:sz w:val="21"/>
          <w:szCs w:val="21"/>
          <w:lang w:eastAsia="zh-CN"/>
        </w:rPr>
        <w:t>poniżej podajemy szczegółowe informacje dot. udostępnienia zasobów:</w:t>
      </w:r>
    </w:p>
    <w:p w14:paraId="122E7606" w14:textId="77777777" w:rsidR="001A7C1B" w:rsidRPr="00195D17" w:rsidRDefault="001A7C1B" w:rsidP="001A7C1B">
      <w:pPr>
        <w:autoSpaceDE w:val="0"/>
        <w:autoSpaceDN w:val="0"/>
        <w:adjustRightInd w:val="0"/>
        <w:spacing w:after="0" w:line="240" w:lineRule="auto"/>
        <w:jc w:val="both"/>
        <w:rPr>
          <w:rFonts w:ascii="Arial" w:eastAsia="Times New Roman" w:hAnsi="Arial" w:cs="Arial"/>
          <w:b/>
          <w:kern w:val="2"/>
          <w:sz w:val="21"/>
          <w:szCs w:val="21"/>
          <w:lang w:eastAsia="zh-CN"/>
        </w:rPr>
      </w:pPr>
    </w:p>
    <w:p w14:paraId="2352BDDD" w14:textId="77777777" w:rsidR="00F67D9B" w:rsidRPr="00195D17" w:rsidRDefault="00F67D9B" w:rsidP="00BD6258">
      <w:pPr>
        <w:numPr>
          <w:ilvl w:val="3"/>
          <w:numId w:val="7"/>
        </w:numPr>
        <w:tabs>
          <w:tab w:val="left" w:pos="284"/>
        </w:tabs>
        <w:suppressAutoHyphens/>
        <w:spacing w:after="0" w:line="240" w:lineRule="auto"/>
        <w:ind w:hanging="2880"/>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Zakres dostępnych Wykonawcy zasobów podmiotu udostępniającego zasoby:</w:t>
      </w:r>
    </w:p>
    <w:p w14:paraId="384A88A0" w14:textId="77777777" w:rsidR="00F67D9B" w:rsidRPr="00195D17" w:rsidRDefault="00F67D9B" w:rsidP="00F27F2C">
      <w:pPr>
        <w:tabs>
          <w:tab w:val="left" w:pos="426"/>
        </w:tabs>
        <w:suppressAutoHyphens/>
        <w:spacing w:after="0" w:line="276" w:lineRule="auto"/>
        <w:ind w:left="283" w:firstLine="1"/>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1E682497" w14:textId="77777777" w:rsidR="00F67D9B" w:rsidRPr="00195D17" w:rsidRDefault="00F67D9B" w:rsidP="005B3EAB">
      <w:pPr>
        <w:tabs>
          <w:tab w:val="left" w:pos="225"/>
        </w:tabs>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2.</w:t>
      </w:r>
      <w:r w:rsidRPr="00195D17">
        <w:rPr>
          <w:rFonts w:ascii="Arial" w:eastAsia="Times New Roman" w:hAnsi="Arial" w:cs="Arial"/>
          <w:kern w:val="2"/>
          <w:sz w:val="21"/>
          <w:szCs w:val="21"/>
          <w:lang w:eastAsia="zh-CN"/>
        </w:rPr>
        <w:tab/>
        <w:t>Sposób i okres udostępnienia Wykonawcy i wykorzystania przez niego zasobów podmiotu udostępniającego te zasoby przy wykonywaniu zamówienia.</w:t>
      </w:r>
    </w:p>
    <w:p w14:paraId="1C506CC1" w14:textId="77777777" w:rsidR="00F67D9B" w:rsidRPr="00195D17" w:rsidRDefault="00F67D9B" w:rsidP="00F27F2C">
      <w:pPr>
        <w:suppressAutoHyphens/>
        <w:spacing w:after="0" w:line="276" w:lineRule="auto"/>
        <w:ind w:left="284"/>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5468EEEB" w14:textId="77777777" w:rsidR="00F67D9B" w:rsidRPr="00195D17" w:rsidRDefault="00F67D9B" w:rsidP="00BD6258">
      <w:pPr>
        <w:numPr>
          <w:ilvl w:val="0"/>
          <w:numId w:val="7"/>
        </w:numPr>
        <w:suppressAutoHyphens/>
        <w:spacing w:after="0" w:line="240" w:lineRule="auto"/>
        <w:ind w:left="284" w:hanging="284"/>
        <w:jc w:val="both"/>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A2A029" w14:textId="77777777" w:rsidR="00F67D9B" w:rsidRPr="00195D17" w:rsidRDefault="00F67D9B" w:rsidP="00F27F2C">
      <w:pPr>
        <w:suppressAutoHyphens/>
        <w:spacing w:after="0" w:line="276" w:lineRule="auto"/>
        <w:ind w:left="283"/>
        <w:rPr>
          <w:rFonts w:ascii="Arial" w:eastAsia="Times New Roman" w:hAnsi="Arial" w:cs="Arial"/>
          <w:b/>
          <w:kern w:val="2"/>
          <w:sz w:val="21"/>
          <w:szCs w:val="21"/>
          <w:lang w:eastAsia="zh-CN"/>
        </w:rPr>
      </w:pPr>
      <w:r w:rsidRPr="00195D17">
        <w:rPr>
          <w:rFonts w:ascii="Arial" w:eastAsia="Times New Roman" w:hAnsi="Arial" w:cs="Arial"/>
          <w:kern w:val="2"/>
          <w:sz w:val="21"/>
          <w:szCs w:val="21"/>
          <w:lang w:eastAsia="zh-CN"/>
        </w:rPr>
        <w:t>……………………………………………………………………………………………………………..</w:t>
      </w:r>
    </w:p>
    <w:p w14:paraId="71E72939" w14:textId="77777777" w:rsidR="00F67D9B" w:rsidRPr="00575DF3" w:rsidRDefault="00F67D9B" w:rsidP="00F27F2C">
      <w:pPr>
        <w:suppressAutoHyphens/>
        <w:spacing w:after="0" w:line="276" w:lineRule="auto"/>
        <w:jc w:val="both"/>
        <w:rPr>
          <w:rFonts w:ascii="Arial" w:eastAsia="Times New Roman" w:hAnsi="Arial" w:cs="Arial"/>
          <w:i/>
          <w:kern w:val="2"/>
          <w:sz w:val="20"/>
          <w:szCs w:val="20"/>
          <w:lang w:eastAsia="zh-CN"/>
        </w:rPr>
      </w:pPr>
      <w:r w:rsidRPr="00575DF3">
        <w:rPr>
          <w:rFonts w:ascii="Arial" w:eastAsia="Times New Roman" w:hAnsi="Arial" w:cs="Arial"/>
          <w:i/>
          <w:kern w:val="2"/>
          <w:sz w:val="20"/>
          <w:szCs w:val="20"/>
          <w:lang w:val="x-none" w:eastAsia="x-none"/>
        </w:rPr>
        <w:t>Oświadczam, że gwarantuj</w:t>
      </w:r>
      <w:r w:rsidRPr="00575DF3">
        <w:rPr>
          <w:rFonts w:ascii="Arial" w:eastAsia="Times New Roman" w:hAnsi="Arial" w:cs="Arial"/>
          <w:i/>
          <w:kern w:val="2"/>
          <w:sz w:val="20"/>
          <w:szCs w:val="20"/>
          <w:lang w:eastAsia="x-none"/>
        </w:rPr>
        <w:t>ę</w:t>
      </w:r>
      <w:r w:rsidRPr="00575DF3">
        <w:rPr>
          <w:rFonts w:ascii="Arial" w:eastAsia="Times New Roman" w:hAnsi="Arial" w:cs="Arial"/>
          <w:i/>
          <w:kern w:val="2"/>
          <w:sz w:val="20"/>
          <w:szCs w:val="20"/>
          <w:lang w:val="x-none" w:eastAsia="x-none"/>
        </w:rPr>
        <w:t xml:space="preserve"> Wykonawcy rzeczywisty dostęp do</w:t>
      </w:r>
      <w:r w:rsidRPr="00575DF3">
        <w:rPr>
          <w:rFonts w:ascii="Arial" w:eastAsia="Times New Roman" w:hAnsi="Arial" w:cs="Arial"/>
          <w:i/>
          <w:kern w:val="2"/>
          <w:sz w:val="20"/>
          <w:szCs w:val="20"/>
          <w:lang w:eastAsia="x-none"/>
        </w:rPr>
        <w:t xml:space="preserve"> ww.</w:t>
      </w:r>
      <w:r w:rsidRPr="00575DF3">
        <w:rPr>
          <w:rFonts w:ascii="Arial" w:eastAsia="Times New Roman" w:hAnsi="Arial" w:cs="Arial"/>
          <w:i/>
          <w:kern w:val="2"/>
          <w:sz w:val="20"/>
          <w:szCs w:val="20"/>
          <w:lang w:val="x-none" w:eastAsia="x-none"/>
        </w:rPr>
        <w:t xml:space="preserve"> zasobów oraz, że wszystkie informacje podane w</w:t>
      </w:r>
      <w:r w:rsidRPr="00575DF3">
        <w:rPr>
          <w:rFonts w:ascii="Arial" w:eastAsia="Times New Roman" w:hAnsi="Arial" w:cs="Arial"/>
          <w:i/>
          <w:kern w:val="2"/>
          <w:sz w:val="20"/>
          <w:szCs w:val="20"/>
          <w:lang w:eastAsia="x-none"/>
        </w:rPr>
        <w:t xml:space="preserve"> niniejszym </w:t>
      </w:r>
      <w:r w:rsidRPr="00575DF3">
        <w:rPr>
          <w:rFonts w:ascii="Arial" w:eastAsia="Times New Roman" w:hAnsi="Arial" w:cs="Arial"/>
          <w:i/>
          <w:kern w:val="2"/>
          <w:sz w:val="20"/>
          <w:szCs w:val="20"/>
          <w:lang w:val="x-none" w:eastAsia="x-none"/>
        </w:rPr>
        <w:t>oświadczeni</w:t>
      </w:r>
      <w:r w:rsidRPr="00575DF3">
        <w:rPr>
          <w:rFonts w:ascii="Arial" w:eastAsia="Times New Roman" w:hAnsi="Arial" w:cs="Arial"/>
          <w:i/>
          <w:kern w:val="2"/>
          <w:sz w:val="20"/>
          <w:szCs w:val="20"/>
          <w:lang w:eastAsia="x-none"/>
        </w:rPr>
        <w:t>u</w:t>
      </w:r>
      <w:r w:rsidRPr="00575DF3">
        <w:rPr>
          <w:rFonts w:ascii="Arial" w:eastAsia="Times New Roman" w:hAnsi="Arial" w:cs="Arial"/>
          <w:i/>
          <w:kern w:val="2"/>
          <w:sz w:val="20"/>
          <w:szCs w:val="20"/>
          <w:lang w:val="x-none" w:eastAsia="x-none"/>
        </w:rPr>
        <w:t xml:space="preserve"> są aktualne </w:t>
      </w:r>
      <w:r w:rsidRPr="00575DF3">
        <w:rPr>
          <w:rFonts w:ascii="Arial" w:eastAsia="Times New Roman" w:hAnsi="Arial" w:cs="Arial"/>
          <w:i/>
          <w:kern w:val="2"/>
          <w:sz w:val="20"/>
          <w:szCs w:val="20"/>
          <w:lang w:eastAsia="zh-CN"/>
        </w:rPr>
        <w:t>na dzień składania ofert</w:t>
      </w:r>
      <w:r w:rsidRPr="00575DF3">
        <w:rPr>
          <w:rFonts w:ascii="Arial" w:eastAsia="Times New Roman" w:hAnsi="Arial" w:cs="Arial"/>
          <w:i/>
          <w:kern w:val="2"/>
          <w:sz w:val="20"/>
          <w:szCs w:val="20"/>
          <w:lang w:val="x-none" w:eastAsia="x-none"/>
        </w:rPr>
        <w:t xml:space="preserve"> i zgodne z prawdą oraz zostały przedstawione z pełną świadomością konsekwencji wprowadzenia Zamawiającego w błąd przy przedstawieniu informacji.</w:t>
      </w:r>
      <w:r w:rsidRPr="00575DF3">
        <w:rPr>
          <w:rFonts w:ascii="Arial" w:eastAsia="Times New Roman" w:hAnsi="Arial" w:cs="Arial"/>
          <w:kern w:val="2"/>
          <w:sz w:val="20"/>
          <w:szCs w:val="20"/>
          <w:lang w:eastAsia="zh-CN"/>
        </w:rPr>
        <w:t xml:space="preserve"> </w:t>
      </w:r>
    </w:p>
    <w:p w14:paraId="4C2551DD" w14:textId="77777777" w:rsidR="00F67D9B" w:rsidRPr="00A869EE" w:rsidRDefault="00F67D9B" w:rsidP="00F27F2C">
      <w:pPr>
        <w:spacing w:after="0" w:line="276" w:lineRule="auto"/>
        <w:jc w:val="both"/>
        <w:rPr>
          <w:rFonts w:ascii="Arial" w:eastAsia="Times New Roman" w:hAnsi="Arial" w:cs="Arial"/>
          <w:b/>
          <w:i/>
          <w:iCs/>
          <w:color w:val="FF0000"/>
          <w:sz w:val="8"/>
          <w:szCs w:val="8"/>
          <w:lang w:eastAsia="pl-PL"/>
        </w:rPr>
      </w:pPr>
    </w:p>
    <w:p w14:paraId="12695167" w14:textId="3B8B7D47" w:rsidR="00F67D9B" w:rsidRPr="00A869EE" w:rsidRDefault="00F67D9B" w:rsidP="005B3EAB">
      <w:pPr>
        <w:spacing w:after="0" w:line="276" w:lineRule="auto"/>
        <w:jc w:val="both"/>
        <w:rPr>
          <w:rFonts w:ascii="Arial" w:eastAsia="Times New Roman" w:hAnsi="Arial" w:cs="Arial"/>
          <w:b/>
          <w:i/>
          <w:iCs/>
          <w:color w:val="FF0000"/>
          <w:sz w:val="18"/>
          <w:szCs w:val="18"/>
          <w:lang w:eastAsia="pl-PL"/>
        </w:rPr>
      </w:pPr>
    </w:p>
    <w:p w14:paraId="72E7FC28" w14:textId="3B36FC9A" w:rsidR="00F67D9B" w:rsidRPr="00F67D9B" w:rsidRDefault="00F67D9B" w:rsidP="005B3EAB">
      <w:pPr>
        <w:pageBreakBefore/>
        <w:suppressAutoHyphens/>
        <w:spacing w:after="0" w:line="240" w:lineRule="auto"/>
        <w:jc w:val="right"/>
        <w:rPr>
          <w:rFonts w:ascii="Arial" w:eastAsia="Times New Roman" w:hAnsi="Arial" w:cs="Arial"/>
          <w:b/>
          <w:kern w:val="2"/>
          <w:lang w:eastAsia="zh-CN"/>
        </w:rPr>
      </w:pPr>
      <w:r w:rsidRPr="00F67D9B">
        <w:rPr>
          <w:rFonts w:ascii="Arial" w:eastAsia="Times New Roman" w:hAnsi="Arial" w:cs="Arial"/>
          <w:i/>
          <w:kern w:val="2"/>
          <w:lang w:eastAsia="zh-CN"/>
        </w:rPr>
        <w:lastRenderedPageBreak/>
        <w:t xml:space="preserve">Załącznik </w:t>
      </w:r>
      <w:r w:rsidR="00ED5021">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6B3D51">
        <w:rPr>
          <w:rFonts w:ascii="Arial" w:eastAsia="Times New Roman" w:hAnsi="Arial" w:cs="Arial"/>
          <w:i/>
          <w:kern w:val="2"/>
          <w:lang w:eastAsia="zh-CN"/>
        </w:rPr>
        <w:t>4</w:t>
      </w:r>
      <w:r w:rsidR="00ED5021">
        <w:rPr>
          <w:rFonts w:ascii="Arial" w:eastAsia="Times New Roman" w:hAnsi="Arial" w:cs="Arial"/>
          <w:i/>
          <w:kern w:val="2"/>
          <w:lang w:eastAsia="zh-CN"/>
        </w:rPr>
        <w:t xml:space="preserve"> SWZ</w:t>
      </w:r>
    </w:p>
    <w:p w14:paraId="48C16F4F" w14:textId="77777777" w:rsidR="00F67D9B" w:rsidRPr="007671BD" w:rsidRDefault="00F67D9B" w:rsidP="005B3EAB">
      <w:pPr>
        <w:suppressAutoHyphens/>
        <w:spacing w:after="0" w:line="240" w:lineRule="auto"/>
        <w:jc w:val="right"/>
        <w:rPr>
          <w:rFonts w:ascii="Arial" w:eastAsia="Times New Roman" w:hAnsi="Arial" w:cs="Arial"/>
          <w:b/>
          <w:bCs/>
          <w:color w:val="FF0000"/>
          <w:kern w:val="2"/>
          <w:sz w:val="12"/>
          <w:szCs w:val="12"/>
          <w:lang w:eastAsia="zh-CN"/>
        </w:rPr>
      </w:pPr>
    </w:p>
    <w:p w14:paraId="3FD80F61"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5ED2C25F" w14:textId="77777777" w:rsidR="00F67D9B" w:rsidRPr="00F67D9B" w:rsidRDefault="00F67D9B" w:rsidP="005B3EAB">
      <w:pPr>
        <w:suppressAutoHyphens/>
        <w:spacing w:after="0" w:line="240" w:lineRule="auto"/>
        <w:rPr>
          <w:rFonts w:ascii="Arial" w:eastAsia="Times New Roman" w:hAnsi="Arial" w:cs="Arial"/>
          <w:b/>
          <w:kern w:val="2"/>
          <w:u w:val="single"/>
          <w:lang w:eastAsia="zh-CN"/>
        </w:rPr>
      </w:pPr>
      <w:r w:rsidRPr="00F67D9B">
        <w:rPr>
          <w:rFonts w:ascii="Arial" w:eastAsia="Times New Roman" w:hAnsi="Arial" w:cs="Arial"/>
          <w:b/>
          <w:kern w:val="2"/>
          <w:lang w:eastAsia="zh-CN"/>
        </w:rPr>
        <w:t>……………………………………..…</w:t>
      </w:r>
    </w:p>
    <w:p w14:paraId="567790F3" w14:textId="3F5AEE04" w:rsidR="00F67D9B" w:rsidRPr="00A869EE" w:rsidRDefault="00F67D9B" w:rsidP="007671BD">
      <w:pPr>
        <w:suppressAutoHyphens/>
        <w:spacing w:after="0" w:line="276" w:lineRule="auto"/>
        <w:ind w:left="4963" w:hanging="4963"/>
        <w:rPr>
          <w:rFonts w:ascii="Arial" w:eastAsia="Times New Roman" w:hAnsi="Arial" w:cs="Arial"/>
          <w:b/>
          <w:kern w:val="2"/>
          <w:sz w:val="24"/>
          <w:szCs w:val="24"/>
          <w:u w:val="single"/>
          <w:lang w:eastAsia="zh-CN"/>
        </w:rPr>
      </w:pPr>
      <w:r w:rsidRPr="00F67D9B">
        <w:rPr>
          <w:rFonts w:ascii="Arial" w:eastAsia="Times New Roman" w:hAnsi="Arial" w:cs="Arial"/>
          <w:b/>
          <w:kern w:val="2"/>
          <w:lang w:eastAsia="zh-CN"/>
        </w:rPr>
        <w:t>……………………………………..…</w:t>
      </w:r>
      <w:r w:rsidR="00A869EE">
        <w:rPr>
          <w:rFonts w:ascii="Arial" w:eastAsia="Times New Roman" w:hAnsi="Arial" w:cs="Arial"/>
          <w:b/>
          <w:kern w:val="2"/>
          <w:lang w:eastAsia="zh-CN"/>
        </w:rPr>
        <w:t xml:space="preserve">                       </w:t>
      </w:r>
    </w:p>
    <w:p w14:paraId="44009D55"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Dane identyfikujące:</w:t>
      </w:r>
    </w:p>
    <w:p w14:paraId="66A0A4A9"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siedziba …………………………..…..</w:t>
      </w:r>
    </w:p>
    <w:p w14:paraId="3BD9DEFB"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i/>
          <w:kern w:val="2"/>
          <w:sz w:val="20"/>
          <w:szCs w:val="20"/>
          <w:lang w:eastAsia="zh-CN"/>
        </w:rPr>
        <w:t>nr NIP…………………………………</w:t>
      </w:r>
    </w:p>
    <w:p w14:paraId="304C1921" w14:textId="77777777" w:rsidR="00F67D9B" w:rsidRPr="00E61458" w:rsidRDefault="00F67D9B" w:rsidP="00F27F2C">
      <w:pPr>
        <w:suppressAutoHyphens/>
        <w:spacing w:after="0" w:line="276" w:lineRule="auto"/>
        <w:ind w:right="5953"/>
        <w:rPr>
          <w:rFonts w:ascii="Arial" w:eastAsia="Times New Roman" w:hAnsi="Arial" w:cs="Arial"/>
          <w:b/>
          <w:i/>
          <w:kern w:val="2"/>
          <w:sz w:val="20"/>
          <w:szCs w:val="20"/>
          <w:lang w:val="en-US" w:eastAsia="zh-CN"/>
        </w:rPr>
      </w:pPr>
      <w:r w:rsidRPr="00E61458">
        <w:rPr>
          <w:rFonts w:ascii="Arial" w:eastAsia="Times New Roman" w:hAnsi="Arial" w:cs="Arial"/>
          <w:b/>
          <w:i/>
          <w:kern w:val="2"/>
          <w:sz w:val="20"/>
          <w:szCs w:val="20"/>
          <w:lang w:val="en-US" w:eastAsia="zh-CN"/>
        </w:rPr>
        <w:t>nr REGON…………………………….</w:t>
      </w:r>
    </w:p>
    <w:p w14:paraId="726CC793"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KRS…………………………………</w:t>
      </w:r>
    </w:p>
    <w:p w14:paraId="52314245" w14:textId="77777777" w:rsidR="00F67D9B" w:rsidRPr="00EF097C" w:rsidRDefault="00F67D9B" w:rsidP="00F27F2C">
      <w:pPr>
        <w:suppressAutoHyphens/>
        <w:spacing w:after="0" w:line="276" w:lineRule="auto"/>
        <w:ind w:right="5953"/>
        <w:rPr>
          <w:rFonts w:ascii="Arial" w:eastAsia="Times New Roman" w:hAnsi="Arial" w:cs="Arial"/>
          <w:b/>
          <w:kern w:val="2"/>
          <w:sz w:val="20"/>
          <w:szCs w:val="20"/>
          <w:lang w:val="en-GB" w:eastAsia="zh-CN"/>
        </w:rPr>
      </w:pPr>
      <w:r w:rsidRPr="00EF097C">
        <w:rPr>
          <w:rFonts w:ascii="Arial" w:eastAsia="Times New Roman" w:hAnsi="Arial" w:cs="Arial"/>
          <w:b/>
          <w:i/>
          <w:kern w:val="2"/>
          <w:sz w:val="20"/>
          <w:szCs w:val="20"/>
          <w:lang w:val="en-GB" w:eastAsia="zh-CN"/>
        </w:rPr>
        <w:t>nr PESEL …………………………….</w:t>
      </w:r>
    </w:p>
    <w:p w14:paraId="46C83240" w14:textId="77777777" w:rsidR="00F67D9B" w:rsidRPr="00E61458" w:rsidRDefault="00F67D9B" w:rsidP="00F27F2C">
      <w:pPr>
        <w:suppressAutoHyphens/>
        <w:spacing w:after="0" w:line="276" w:lineRule="auto"/>
        <w:rPr>
          <w:rFonts w:ascii="Arial" w:eastAsia="Times New Roman" w:hAnsi="Arial" w:cs="Arial"/>
          <w:b/>
          <w:kern w:val="2"/>
          <w:sz w:val="20"/>
          <w:szCs w:val="20"/>
          <w:lang w:eastAsia="zh-CN"/>
        </w:rPr>
      </w:pPr>
      <w:r w:rsidRPr="00E61458">
        <w:rPr>
          <w:rFonts w:ascii="Arial" w:eastAsia="Times New Roman" w:hAnsi="Arial" w:cs="Arial"/>
          <w:b/>
          <w:bCs/>
          <w:color w:val="000000"/>
          <w:kern w:val="2"/>
          <w:sz w:val="20"/>
          <w:szCs w:val="20"/>
          <w:lang w:eastAsia="zh-CN"/>
        </w:rPr>
        <w:t>telefon ………………………………...</w:t>
      </w:r>
    </w:p>
    <w:p w14:paraId="093C8B48" w14:textId="77777777" w:rsidR="00F67D9B" w:rsidRPr="00E61458" w:rsidRDefault="00F67D9B" w:rsidP="00F27F2C">
      <w:pPr>
        <w:suppressAutoHyphens/>
        <w:spacing w:after="0" w:line="276" w:lineRule="auto"/>
        <w:ind w:right="4819"/>
        <w:jc w:val="both"/>
        <w:rPr>
          <w:rFonts w:ascii="Arial" w:eastAsia="Times New Roman" w:hAnsi="Arial" w:cs="Arial"/>
          <w:b/>
          <w:kern w:val="2"/>
          <w:sz w:val="20"/>
          <w:szCs w:val="20"/>
          <w:lang w:eastAsia="zh-CN"/>
        </w:rPr>
      </w:pPr>
      <w:r w:rsidRPr="00E61458">
        <w:rPr>
          <w:rFonts w:ascii="Arial" w:eastAsia="Times New Roman" w:hAnsi="Arial" w:cs="Arial"/>
          <w:b/>
          <w:bCs/>
          <w:color w:val="000000"/>
          <w:kern w:val="2"/>
          <w:sz w:val="20"/>
          <w:szCs w:val="20"/>
          <w:lang w:eastAsia="zh-CN"/>
        </w:rPr>
        <w:t>adres e-mail ………………..………...</w:t>
      </w:r>
    </w:p>
    <w:p w14:paraId="72B80E50"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(W przypadku złożenia oferty przez wykonawców wspólnie </w:t>
      </w:r>
    </w:p>
    <w:p w14:paraId="1A0A0601"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ubiegających się o udzielenie zamówienia (konsorcja, </w:t>
      </w:r>
    </w:p>
    <w:p w14:paraId="0D95206B" w14:textId="77777777" w:rsidR="00F67D9B" w:rsidRPr="00EF097C"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EF097C">
        <w:rPr>
          <w:rFonts w:ascii="Arial" w:eastAsia="Times New Roman" w:hAnsi="Arial" w:cs="Arial"/>
          <w:i/>
          <w:color w:val="000000"/>
          <w:kern w:val="2"/>
          <w:sz w:val="18"/>
          <w:szCs w:val="18"/>
          <w:lang w:eastAsia="zh-CN"/>
        </w:rPr>
        <w:t xml:space="preserve">spółki cywilne), dane identyfikujące wskazane powyżej </w:t>
      </w:r>
    </w:p>
    <w:p w14:paraId="2D096A5C" w14:textId="77777777" w:rsidR="00F67D9B" w:rsidRPr="00EF097C" w:rsidRDefault="00F67D9B" w:rsidP="005B3EAB">
      <w:pPr>
        <w:suppressAutoHyphens/>
        <w:spacing w:after="0" w:line="240" w:lineRule="auto"/>
        <w:jc w:val="both"/>
        <w:rPr>
          <w:rFonts w:ascii="Arial" w:eastAsia="Times New Roman" w:hAnsi="Arial" w:cs="Arial"/>
          <w:i/>
          <w:color w:val="000000"/>
          <w:kern w:val="2"/>
          <w:sz w:val="20"/>
          <w:szCs w:val="20"/>
          <w:lang w:eastAsia="zh-CN"/>
        </w:rPr>
      </w:pPr>
      <w:r w:rsidRPr="00EF097C">
        <w:rPr>
          <w:rFonts w:ascii="Arial" w:eastAsia="Times New Roman" w:hAnsi="Arial" w:cs="Arial"/>
          <w:i/>
          <w:color w:val="000000"/>
          <w:kern w:val="2"/>
          <w:sz w:val="18"/>
          <w:szCs w:val="18"/>
          <w:lang w:eastAsia="zh-CN"/>
        </w:rPr>
        <w:t>należy podać dla wszystkich Wykonawców.</w:t>
      </w:r>
      <w:r w:rsidR="005B3EAB" w:rsidRPr="00EF097C">
        <w:rPr>
          <w:rFonts w:ascii="Arial" w:eastAsia="Times New Roman" w:hAnsi="Arial" w:cs="Arial"/>
          <w:i/>
          <w:color w:val="000000"/>
          <w:kern w:val="2"/>
          <w:sz w:val="18"/>
          <w:szCs w:val="18"/>
          <w:lang w:eastAsia="zh-CN"/>
        </w:rPr>
        <w:t>)</w:t>
      </w:r>
      <w:r w:rsidRPr="00EF097C">
        <w:rPr>
          <w:rFonts w:ascii="Arial" w:eastAsia="Times New Roman" w:hAnsi="Arial" w:cs="Arial"/>
          <w:i/>
          <w:color w:val="000000"/>
          <w:kern w:val="2"/>
          <w:sz w:val="20"/>
          <w:szCs w:val="20"/>
          <w:lang w:eastAsia="zh-CN"/>
        </w:rPr>
        <w:t xml:space="preserve"> </w:t>
      </w:r>
    </w:p>
    <w:p w14:paraId="5D421BD2" w14:textId="77777777" w:rsidR="00F67D9B" w:rsidRPr="00EF097C" w:rsidRDefault="00F67D9B" w:rsidP="00F27F2C">
      <w:pPr>
        <w:suppressAutoHyphens/>
        <w:spacing w:after="0" w:line="276" w:lineRule="auto"/>
        <w:rPr>
          <w:rFonts w:ascii="Arial" w:eastAsia="Times New Roman" w:hAnsi="Arial" w:cs="Arial"/>
          <w:b/>
          <w:kern w:val="2"/>
          <w:sz w:val="20"/>
          <w:szCs w:val="20"/>
          <w:u w:val="single"/>
          <w:lang w:eastAsia="zh-CN"/>
        </w:rPr>
      </w:pPr>
      <w:r w:rsidRPr="00EF097C">
        <w:rPr>
          <w:rFonts w:ascii="Arial" w:eastAsia="Times New Roman" w:hAnsi="Arial" w:cs="Arial"/>
          <w:b/>
          <w:kern w:val="2"/>
          <w:sz w:val="20"/>
          <w:szCs w:val="20"/>
          <w:u w:val="single"/>
          <w:lang w:eastAsia="zh-CN"/>
        </w:rPr>
        <w:t xml:space="preserve">reprezentowany przez: </w:t>
      </w:r>
    </w:p>
    <w:p w14:paraId="4C321D4E" w14:textId="77777777" w:rsidR="00F67D9B" w:rsidRPr="00EF097C" w:rsidRDefault="00F67D9B" w:rsidP="00F27F2C">
      <w:pPr>
        <w:suppressAutoHyphens/>
        <w:spacing w:after="0" w:line="276" w:lineRule="auto"/>
        <w:rPr>
          <w:rFonts w:ascii="Arial" w:eastAsia="Times New Roman" w:hAnsi="Arial" w:cs="Arial"/>
          <w:b/>
          <w:kern w:val="2"/>
          <w:sz w:val="20"/>
          <w:szCs w:val="20"/>
          <w:lang w:eastAsia="zh-CN"/>
        </w:rPr>
      </w:pPr>
      <w:r w:rsidRPr="00EF097C">
        <w:rPr>
          <w:rFonts w:ascii="Arial" w:eastAsia="Times New Roman" w:hAnsi="Arial" w:cs="Arial"/>
          <w:b/>
          <w:kern w:val="2"/>
          <w:sz w:val="20"/>
          <w:szCs w:val="20"/>
          <w:lang w:eastAsia="zh-CN"/>
        </w:rPr>
        <w:t>………………………………………………</w:t>
      </w:r>
    </w:p>
    <w:p w14:paraId="399B2742" w14:textId="77777777" w:rsidR="00F67D9B" w:rsidRPr="00EF097C" w:rsidRDefault="00F67D9B" w:rsidP="005B3EAB">
      <w:pPr>
        <w:suppressAutoHyphens/>
        <w:spacing w:after="0" w:line="240" w:lineRule="auto"/>
        <w:ind w:right="5953"/>
        <w:rPr>
          <w:rFonts w:ascii="Arial" w:eastAsia="Times New Roman" w:hAnsi="Arial" w:cs="Arial"/>
          <w:i/>
          <w:kern w:val="2"/>
          <w:sz w:val="18"/>
          <w:szCs w:val="18"/>
          <w:lang w:eastAsia="zh-CN"/>
        </w:rPr>
      </w:pPr>
      <w:r w:rsidRPr="00EF097C">
        <w:rPr>
          <w:rFonts w:ascii="Arial" w:eastAsia="Times New Roman" w:hAnsi="Arial" w:cs="Arial"/>
          <w:i/>
          <w:kern w:val="2"/>
          <w:sz w:val="18"/>
          <w:szCs w:val="18"/>
          <w:lang w:eastAsia="zh-CN"/>
        </w:rPr>
        <w:t xml:space="preserve">(nazwa wykonawcy ustanowionego jako pełnomocnik w przypadku </w:t>
      </w:r>
      <w:r w:rsidRPr="00EF097C">
        <w:rPr>
          <w:rFonts w:ascii="Arial" w:eastAsia="Times New Roman" w:hAnsi="Arial" w:cs="Arial"/>
          <w:i/>
          <w:color w:val="000000"/>
          <w:kern w:val="2"/>
          <w:sz w:val="18"/>
          <w:szCs w:val="18"/>
          <w:lang w:eastAsia="zh-CN"/>
        </w:rPr>
        <w:t>wykonawców wspólnie ubiegających się o udzielenie zamówienia)</w:t>
      </w:r>
    </w:p>
    <w:p w14:paraId="103DD45D" w14:textId="77777777" w:rsidR="00F67D9B" w:rsidRPr="00F67D9B" w:rsidRDefault="00F67D9B" w:rsidP="005B3EAB">
      <w:pPr>
        <w:suppressAutoHyphens/>
        <w:spacing w:after="0" w:line="240" w:lineRule="auto"/>
        <w:ind w:firstLine="567"/>
        <w:jc w:val="both"/>
        <w:rPr>
          <w:rFonts w:ascii="Arial" w:eastAsia="Times New Roman" w:hAnsi="Arial" w:cs="Arial"/>
          <w:b/>
          <w:strike/>
          <w:kern w:val="2"/>
          <w:lang w:eastAsia="zh-CN"/>
        </w:rPr>
      </w:pPr>
    </w:p>
    <w:p w14:paraId="2F08AEE8" w14:textId="77777777" w:rsidR="00F67D9B" w:rsidRPr="00A869EE" w:rsidRDefault="00F67D9B" w:rsidP="005B3EAB">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OŚWIADCZENIE </w:t>
      </w:r>
      <w:r w:rsidRPr="00A869EE">
        <w:rPr>
          <w:rFonts w:ascii="Arial" w:eastAsia="Times New Roman" w:hAnsi="Arial" w:cs="Arial"/>
          <w:b/>
          <w:kern w:val="2"/>
          <w:lang w:eastAsia="zh-CN"/>
        </w:rPr>
        <w:t>WYKONAWCÓ</w:t>
      </w:r>
      <w:r w:rsidRPr="00A869EE">
        <w:rPr>
          <w:rFonts w:ascii="Arial" w:eastAsia="Times New Roman" w:hAnsi="Arial" w:cs="Arial"/>
          <w:b/>
          <w:bCs/>
          <w:kern w:val="2"/>
          <w:lang w:eastAsia="zh-CN"/>
        </w:rPr>
        <w:t>W,</w:t>
      </w:r>
      <w:r w:rsidR="005B3EAB" w:rsidRPr="00A869EE">
        <w:rPr>
          <w:rFonts w:ascii="Arial" w:eastAsia="Times New Roman" w:hAnsi="Arial" w:cs="Arial"/>
          <w:b/>
          <w:bCs/>
          <w:kern w:val="2"/>
          <w:lang w:eastAsia="zh-CN"/>
        </w:rPr>
        <w:t xml:space="preserve"> </w:t>
      </w:r>
      <w:r w:rsidR="005B3EAB" w:rsidRPr="00A869EE">
        <w:rPr>
          <w:rFonts w:ascii="Arial" w:eastAsia="Times New Roman" w:hAnsi="Arial" w:cs="Arial"/>
          <w:b/>
          <w:bCs/>
          <w:kern w:val="2"/>
          <w:lang w:eastAsia="zh-CN"/>
        </w:rPr>
        <w:br/>
      </w:r>
      <w:r w:rsidRPr="00A869EE">
        <w:rPr>
          <w:rFonts w:ascii="Arial" w:eastAsia="Times New Roman" w:hAnsi="Arial" w:cs="Arial"/>
          <w:b/>
          <w:bCs/>
          <w:kern w:val="2"/>
          <w:u w:val="single"/>
          <w:lang w:eastAsia="zh-CN"/>
        </w:rPr>
        <w:t>WSPÓLNIE UBIEGAJĄCYCH SIĘ O UDZIELENIE ZAMÓWIENIA</w:t>
      </w:r>
    </w:p>
    <w:p w14:paraId="7B2AB9D1" w14:textId="77777777" w:rsidR="00F67D9B" w:rsidRPr="00A869EE" w:rsidRDefault="00F67D9B" w:rsidP="00F27F2C">
      <w:pPr>
        <w:suppressAutoHyphens/>
        <w:spacing w:after="0" w:line="276" w:lineRule="auto"/>
        <w:jc w:val="center"/>
        <w:rPr>
          <w:rFonts w:ascii="Arial" w:eastAsia="Times New Roman" w:hAnsi="Arial" w:cs="Arial"/>
          <w:b/>
          <w:kern w:val="2"/>
          <w:lang w:eastAsia="zh-CN"/>
        </w:rPr>
      </w:pPr>
      <w:r w:rsidRPr="00A869EE">
        <w:rPr>
          <w:rFonts w:ascii="Arial" w:eastAsia="Times New Roman" w:hAnsi="Arial" w:cs="Arial"/>
          <w:b/>
          <w:bCs/>
          <w:kern w:val="2"/>
          <w:lang w:eastAsia="zh-CN"/>
        </w:rPr>
        <w:t>składane na podstawie art. 117 ust. 4 ustawy z dnia 11 września 2019r.</w:t>
      </w:r>
    </w:p>
    <w:p w14:paraId="31278854" w14:textId="77777777" w:rsidR="00F67D9B" w:rsidRPr="00A869EE" w:rsidRDefault="00F67D9B" w:rsidP="00F27F2C">
      <w:pPr>
        <w:suppressAutoHyphens/>
        <w:spacing w:after="0" w:line="276" w:lineRule="auto"/>
        <w:jc w:val="center"/>
        <w:rPr>
          <w:rFonts w:ascii="Arial" w:eastAsia="Times New Roman" w:hAnsi="Arial" w:cs="Arial"/>
          <w:b/>
          <w:bCs/>
          <w:kern w:val="2"/>
          <w:lang w:eastAsia="zh-CN"/>
        </w:rPr>
      </w:pPr>
      <w:r w:rsidRPr="00A869EE">
        <w:rPr>
          <w:rFonts w:ascii="Arial" w:eastAsia="Times New Roman" w:hAnsi="Arial" w:cs="Arial"/>
          <w:b/>
          <w:bCs/>
          <w:kern w:val="2"/>
          <w:lang w:eastAsia="zh-CN"/>
        </w:rPr>
        <w:t xml:space="preserve">Prawo zamówień publicznych (dalej jako: ustawa </w:t>
      </w:r>
      <w:proofErr w:type="spellStart"/>
      <w:r w:rsidRPr="00A869EE">
        <w:rPr>
          <w:rFonts w:ascii="Arial" w:eastAsia="Times New Roman" w:hAnsi="Arial" w:cs="Arial"/>
          <w:b/>
          <w:bCs/>
          <w:kern w:val="2"/>
          <w:lang w:eastAsia="zh-CN"/>
        </w:rPr>
        <w:t>Pzp</w:t>
      </w:r>
      <w:proofErr w:type="spellEnd"/>
      <w:r w:rsidRPr="00A869EE">
        <w:rPr>
          <w:rFonts w:ascii="Arial" w:eastAsia="Times New Roman" w:hAnsi="Arial" w:cs="Arial"/>
          <w:b/>
          <w:bCs/>
          <w:kern w:val="2"/>
          <w:lang w:eastAsia="zh-CN"/>
        </w:rPr>
        <w:t>)</w:t>
      </w:r>
    </w:p>
    <w:p w14:paraId="77A980E7" w14:textId="2712A877" w:rsidR="00F67D9B" w:rsidRPr="00A869EE" w:rsidRDefault="00F67D9B" w:rsidP="00A869EE">
      <w:pPr>
        <w:suppressAutoHyphens/>
        <w:spacing w:after="0" w:line="276" w:lineRule="auto"/>
        <w:jc w:val="center"/>
        <w:rPr>
          <w:rFonts w:ascii="Arial" w:eastAsia="Arial Narrow" w:hAnsi="Arial" w:cs="Arial"/>
          <w:bCs/>
          <w:kern w:val="2"/>
          <w:lang w:eastAsia="zh-CN"/>
        </w:rPr>
      </w:pPr>
      <w:r w:rsidRPr="00A869EE">
        <w:rPr>
          <w:rFonts w:ascii="Arial" w:eastAsia="Calibri" w:hAnsi="Arial" w:cs="Arial"/>
          <w:b/>
          <w:bCs/>
          <w:kern w:val="2"/>
          <w:lang w:eastAsia="zh-CN"/>
        </w:rPr>
        <w:t>DOTYCZĄCE ROBÓT BUDOWLANYCH, DOSTAW LUB USŁUG, KTÓRE WYKONAJĄ POSZCZEGÓLNI WYKONAWCY</w:t>
      </w:r>
    </w:p>
    <w:p w14:paraId="3CC31461" w14:textId="17562EA2" w:rsidR="00F67D9B" w:rsidRPr="003A6EE9" w:rsidRDefault="00F67D9B" w:rsidP="00F27F2C">
      <w:pPr>
        <w:suppressAutoHyphens/>
        <w:spacing w:after="0" w:line="276" w:lineRule="auto"/>
        <w:ind w:firstLine="567"/>
        <w:jc w:val="both"/>
        <w:rPr>
          <w:rFonts w:ascii="Arial" w:eastAsia="Times New Roman" w:hAnsi="Arial" w:cs="Arial"/>
          <w:b/>
          <w:color w:val="E36C0A"/>
          <w:kern w:val="2"/>
          <w:lang w:eastAsia="zh-CN"/>
        </w:rPr>
      </w:pPr>
      <w:r w:rsidRPr="003A6EE9">
        <w:rPr>
          <w:rFonts w:ascii="Arial" w:eastAsia="Times New Roman" w:hAnsi="Arial" w:cs="Arial"/>
          <w:kern w:val="2"/>
          <w:lang w:eastAsia="zh-CN"/>
        </w:rPr>
        <w:t xml:space="preserve">Na potrzeby postępowania o udzielenie zamówienia publicznego </w:t>
      </w:r>
      <w:proofErr w:type="spellStart"/>
      <w:r w:rsidRPr="003A6EE9">
        <w:rPr>
          <w:rFonts w:ascii="Arial" w:eastAsia="Times New Roman" w:hAnsi="Arial" w:cs="Arial"/>
          <w:kern w:val="2"/>
          <w:lang w:eastAsia="zh-CN"/>
        </w:rPr>
        <w:t>pn</w:t>
      </w:r>
      <w:proofErr w:type="spellEnd"/>
      <w:r w:rsidR="00614CAA" w:rsidRPr="003A6EE9">
        <w:rPr>
          <w:rFonts w:ascii="Arial" w:eastAsia="Times New Roman" w:hAnsi="Arial" w:cs="Arial"/>
          <w:kern w:val="2"/>
          <w:lang w:eastAsia="zh-CN"/>
        </w:rPr>
        <w:t>:</w:t>
      </w:r>
      <w:r w:rsidR="006B11A6" w:rsidRPr="003A6EE9">
        <w:rPr>
          <w:rFonts w:ascii="Arial" w:eastAsia="Times New Roman" w:hAnsi="Arial" w:cs="Arial"/>
          <w:b/>
          <w:color w:val="000000"/>
          <w:lang w:eastAsia="zh-CN"/>
        </w:rPr>
        <w:t xml:space="preserve"> </w:t>
      </w:r>
      <w:r w:rsidR="001A7C1B" w:rsidRPr="001A7C1B">
        <w:rPr>
          <w:rFonts w:ascii="Arial" w:eastAsia="Times New Roman" w:hAnsi="Arial" w:cs="Arial"/>
          <w:b/>
          <w:bCs/>
          <w:i/>
          <w:color w:val="000000"/>
          <w:lang w:eastAsia="zh-CN"/>
        </w:rPr>
        <w:t xml:space="preserve">„Dostawa w formie leasingu operacyjnego prasy kanałowej automatycznej do Zakładu Gospodarki Odpadami Komunalnymi w </w:t>
      </w:r>
      <w:proofErr w:type="spellStart"/>
      <w:r w:rsidR="001A7C1B" w:rsidRPr="001A7C1B">
        <w:rPr>
          <w:rFonts w:ascii="Arial" w:eastAsia="Times New Roman" w:hAnsi="Arial" w:cs="Arial"/>
          <w:b/>
          <w:bCs/>
          <w:i/>
          <w:color w:val="000000"/>
          <w:lang w:eastAsia="zh-CN"/>
        </w:rPr>
        <w:t>Rzędowie</w:t>
      </w:r>
      <w:proofErr w:type="spellEnd"/>
      <w:r w:rsidR="001A7C1B" w:rsidRPr="001A7C1B">
        <w:rPr>
          <w:rFonts w:ascii="Arial" w:eastAsia="Times New Roman" w:hAnsi="Arial" w:cs="Arial"/>
          <w:b/>
          <w:bCs/>
          <w:i/>
          <w:color w:val="000000"/>
          <w:lang w:eastAsia="zh-CN"/>
        </w:rPr>
        <w:t xml:space="preserve"> oraz usługa serwisowa urządzenia”</w:t>
      </w:r>
      <w:r w:rsidR="006C5080" w:rsidRPr="003A6EE9">
        <w:rPr>
          <w:rFonts w:ascii="Arial" w:eastAsia="Times New Roman" w:hAnsi="Arial" w:cs="Arial"/>
          <w:b/>
          <w:bCs/>
          <w:i/>
          <w:color w:val="000000"/>
          <w:lang w:eastAsia="zh-CN"/>
        </w:rPr>
        <w:t xml:space="preserve">, </w:t>
      </w:r>
      <w:r w:rsidR="00F3685F" w:rsidRPr="003A6EE9">
        <w:rPr>
          <w:rFonts w:ascii="Arial" w:eastAsia="Times New Roman" w:hAnsi="Arial" w:cs="Arial"/>
          <w:lang w:eastAsia="pl-PL"/>
        </w:rPr>
        <w:t>prowadzonego przez</w:t>
      </w:r>
      <w:r w:rsidR="00F3685F" w:rsidRPr="003A6EE9">
        <w:rPr>
          <w:rFonts w:ascii="Arial" w:eastAsia="Times New Roman" w:hAnsi="Arial" w:cs="Arial"/>
          <w:b/>
          <w:lang w:eastAsia="pl-PL"/>
        </w:rPr>
        <w:t xml:space="preserve"> Zakład Gospodarki Odpadami Komunalnymi Spółka z ograniczoną odpowiedzialnością</w:t>
      </w:r>
      <w:r w:rsidRPr="003A6EE9">
        <w:rPr>
          <w:rFonts w:ascii="Arial" w:eastAsia="Times New Roman" w:hAnsi="Arial" w:cs="Arial"/>
          <w:i/>
          <w:kern w:val="2"/>
          <w:lang w:eastAsia="zh-CN"/>
        </w:rPr>
        <w:t xml:space="preserve">, </w:t>
      </w:r>
      <w:r w:rsidRPr="003A6EE9">
        <w:rPr>
          <w:rFonts w:ascii="Arial" w:eastAsia="Times New Roman" w:hAnsi="Arial" w:cs="Arial"/>
          <w:kern w:val="2"/>
          <w:lang w:eastAsia="zh-CN"/>
        </w:rPr>
        <w:t>oświadczamy, że podczas realizacji zamówienia, nw. Wykonawcy, wspólnie ubiegający się o udzielenie zamówienia wykonają następujące roboty budowlane, usługi lub dostawy:</w:t>
      </w:r>
    </w:p>
    <w:p w14:paraId="22F1ADD3" w14:textId="77777777" w:rsidR="00F67D9B" w:rsidRPr="00EF097C" w:rsidRDefault="00F67D9B" w:rsidP="005B3EAB">
      <w:pPr>
        <w:suppressAutoHyphens/>
        <w:spacing w:after="0" w:line="240" w:lineRule="auto"/>
        <w:ind w:firstLine="567"/>
        <w:jc w:val="both"/>
        <w:rPr>
          <w:rFonts w:ascii="Arial" w:eastAsia="Times New Roman" w:hAnsi="Arial" w:cs="Arial"/>
          <w:kern w:val="2"/>
          <w:sz w:val="20"/>
          <w:szCs w:val="20"/>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97"/>
        <w:gridCol w:w="5075"/>
      </w:tblGrid>
      <w:tr w:rsidR="00F67D9B" w:rsidRPr="00EF097C" w14:paraId="726D9088" w14:textId="77777777" w:rsidTr="00F67D9B">
        <w:trPr>
          <w:trHeight w:val="1125"/>
        </w:trPr>
        <w:tc>
          <w:tcPr>
            <w:tcW w:w="546" w:type="dxa"/>
            <w:shd w:val="clear" w:color="auto" w:fill="BFBFBF"/>
          </w:tcPr>
          <w:p w14:paraId="2CA6304D" w14:textId="77777777" w:rsidR="00F67D9B" w:rsidRPr="00EF097C" w:rsidRDefault="00F67D9B" w:rsidP="00F27F2C">
            <w:pPr>
              <w:suppressAutoHyphens/>
              <w:spacing w:after="0" w:line="276" w:lineRule="auto"/>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Lp.</w:t>
            </w:r>
          </w:p>
        </w:tc>
        <w:tc>
          <w:tcPr>
            <w:tcW w:w="4297" w:type="dxa"/>
            <w:shd w:val="clear" w:color="auto" w:fill="BFBFBF"/>
          </w:tcPr>
          <w:p w14:paraId="7E97B9BC" w14:textId="77777777" w:rsidR="00F67D9B" w:rsidRPr="00EF097C" w:rsidRDefault="00F67D9B" w:rsidP="00F27F2C">
            <w:pPr>
              <w:suppressAutoHyphens/>
              <w:spacing w:after="0" w:line="276" w:lineRule="auto"/>
              <w:jc w:val="center"/>
              <w:rPr>
                <w:rFonts w:ascii="Arial" w:eastAsia="Times New Roman" w:hAnsi="Arial" w:cs="Arial"/>
                <w:b/>
                <w:kern w:val="2"/>
                <w:sz w:val="20"/>
                <w:szCs w:val="20"/>
                <w:lang w:eastAsia="zh-CN"/>
              </w:rPr>
            </w:pPr>
            <w:r w:rsidRPr="00EF097C">
              <w:rPr>
                <w:rFonts w:ascii="Arial" w:eastAsia="Times New Roman" w:hAnsi="Arial" w:cs="Arial"/>
                <w:b/>
                <w:bCs/>
                <w:kern w:val="2"/>
                <w:sz w:val="20"/>
                <w:szCs w:val="20"/>
                <w:lang w:eastAsia="zh-CN"/>
              </w:rPr>
              <w:t>Nazwa i siedziba poszczególnych Wykonawców</w:t>
            </w:r>
            <w:r w:rsidRPr="00EF097C">
              <w:rPr>
                <w:rFonts w:ascii="Arial" w:eastAsia="Times New Roman" w:hAnsi="Arial" w:cs="Arial"/>
                <w:b/>
                <w:kern w:val="2"/>
                <w:sz w:val="20"/>
                <w:szCs w:val="20"/>
                <w:lang w:val="x-none" w:eastAsia="zh-CN"/>
              </w:rPr>
              <w:t xml:space="preserve"> </w:t>
            </w:r>
          </w:p>
          <w:p w14:paraId="1DBD513E"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kern w:val="2"/>
                <w:sz w:val="20"/>
                <w:szCs w:val="20"/>
                <w:lang w:eastAsia="zh-CN"/>
              </w:rPr>
              <w:t>wspólnie ubiegających się o udzielenie zamówienia</w:t>
            </w:r>
          </w:p>
        </w:tc>
        <w:tc>
          <w:tcPr>
            <w:tcW w:w="5075" w:type="dxa"/>
            <w:shd w:val="clear" w:color="auto" w:fill="BFBFBF"/>
            <w:vAlign w:val="center"/>
          </w:tcPr>
          <w:p w14:paraId="02E27964" w14:textId="77777777" w:rsidR="00F67D9B" w:rsidRPr="00EF097C" w:rsidRDefault="00F67D9B" w:rsidP="00F27F2C">
            <w:pPr>
              <w:suppressAutoHyphens/>
              <w:spacing w:after="0" w:line="276" w:lineRule="auto"/>
              <w:jc w:val="center"/>
              <w:rPr>
                <w:rFonts w:ascii="Arial" w:eastAsia="Times New Roman" w:hAnsi="Arial" w:cs="Arial"/>
                <w:bCs/>
                <w:kern w:val="2"/>
                <w:sz w:val="20"/>
                <w:szCs w:val="20"/>
                <w:lang w:eastAsia="zh-CN"/>
              </w:rPr>
            </w:pPr>
            <w:r w:rsidRPr="00EF097C">
              <w:rPr>
                <w:rFonts w:ascii="Arial" w:eastAsia="Times New Roman" w:hAnsi="Arial" w:cs="Arial"/>
                <w:b/>
                <w:bCs/>
                <w:kern w:val="2"/>
                <w:sz w:val="20"/>
                <w:szCs w:val="20"/>
                <w:lang w:eastAsia="zh-CN"/>
              </w:rPr>
              <w:t>Roboty budowlane/usługi/dostawy</w:t>
            </w:r>
          </w:p>
          <w:p w14:paraId="455797D7" w14:textId="77777777" w:rsidR="00F67D9B" w:rsidRPr="00EF097C" w:rsidRDefault="00F67D9B" w:rsidP="00F27F2C">
            <w:pPr>
              <w:suppressAutoHyphens/>
              <w:spacing w:after="0" w:line="276" w:lineRule="auto"/>
              <w:jc w:val="center"/>
              <w:rPr>
                <w:rFonts w:ascii="Arial" w:eastAsia="Times New Roman" w:hAnsi="Arial" w:cs="Arial"/>
                <w:b/>
                <w:bCs/>
                <w:kern w:val="2"/>
                <w:sz w:val="20"/>
                <w:szCs w:val="20"/>
                <w:lang w:eastAsia="zh-CN"/>
              </w:rPr>
            </w:pPr>
            <w:r w:rsidRPr="00EF097C">
              <w:rPr>
                <w:rFonts w:ascii="Arial" w:eastAsia="Times New Roman" w:hAnsi="Arial" w:cs="Arial"/>
                <w:b/>
                <w:bCs/>
                <w:kern w:val="2"/>
                <w:sz w:val="20"/>
                <w:szCs w:val="20"/>
                <w:lang w:eastAsia="zh-CN"/>
              </w:rPr>
              <w:t>które zostaną wykonane przez Wykonawcę/Wykonawców</w:t>
            </w:r>
          </w:p>
          <w:p w14:paraId="4C68FAE2" w14:textId="77777777" w:rsidR="00F67D9B" w:rsidRPr="00EF097C" w:rsidRDefault="00F67D9B" w:rsidP="00F27F2C">
            <w:pPr>
              <w:suppressAutoHyphens/>
              <w:spacing w:after="0" w:line="276" w:lineRule="auto"/>
              <w:jc w:val="center"/>
              <w:rPr>
                <w:rFonts w:ascii="Arial" w:eastAsia="Times New Roman" w:hAnsi="Arial" w:cs="Arial"/>
                <w:kern w:val="2"/>
                <w:sz w:val="20"/>
                <w:szCs w:val="20"/>
                <w:lang w:eastAsia="zh-CN"/>
              </w:rPr>
            </w:pPr>
            <w:r w:rsidRPr="00EF097C">
              <w:rPr>
                <w:rFonts w:ascii="Arial" w:eastAsia="Times New Roman" w:hAnsi="Arial" w:cs="Arial"/>
                <w:b/>
                <w:bCs/>
                <w:kern w:val="2"/>
                <w:sz w:val="20"/>
                <w:szCs w:val="20"/>
                <w:lang w:eastAsia="zh-CN"/>
              </w:rPr>
              <w:t>(</w:t>
            </w:r>
            <w:r w:rsidRPr="00EF097C">
              <w:rPr>
                <w:rFonts w:ascii="Arial" w:eastAsia="Times New Roman" w:hAnsi="Arial" w:cs="Arial"/>
                <w:b/>
                <w:bCs/>
                <w:i/>
                <w:kern w:val="2"/>
                <w:sz w:val="20"/>
                <w:szCs w:val="20"/>
                <w:lang w:eastAsia="zh-CN"/>
              </w:rPr>
              <w:t>wskazać warunek/warunki udziału w postępowaniu którego spełnianie potwierdza dany Wykonawca/Wykonawcy - jeżeli dotyczy)</w:t>
            </w:r>
            <w:r w:rsidRPr="00EF097C">
              <w:rPr>
                <w:rFonts w:ascii="Arial" w:eastAsia="Times New Roman" w:hAnsi="Arial" w:cs="Arial"/>
                <w:b/>
                <w:bCs/>
                <w:kern w:val="2"/>
                <w:sz w:val="20"/>
                <w:szCs w:val="20"/>
                <w:lang w:eastAsia="zh-CN"/>
              </w:rPr>
              <w:t xml:space="preserve"> </w:t>
            </w:r>
          </w:p>
        </w:tc>
      </w:tr>
      <w:tr w:rsidR="00F67D9B" w:rsidRPr="00EF097C" w14:paraId="10BB9F94" w14:textId="77777777" w:rsidTr="00F67D9B">
        <w:trPr>
          <w:trHeight w:val="405"/>
        </w:trPr>
        <w:tc>
          <w:tcPr>
            <w:tcW w:w="546" w:type="dxa"/>
            <w:shd w:val="clear" w:color="auto" w:fill="auto"/>
            <w:vAlign w:val="center"/>
          </w:tcPr>
          <w:p w14:paraId="704EA8D7"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14B02EA1"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45F986F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F67D9B" w:rsidRPr="00EF097C" w14:paraId="13999E7E" w14:textId="77777777" w:rsidTr="005B3EAB">
        <w:trPr>
          <w:trHeight w:val="459"/>
        </w:trPr>
        <w:tc>
          <w:tcPr>
            <w:tcW w:w="546" w:type="dxa"/>
            <w:shd w:val="clear" w:color="auto" w:fill="auto"/>
            <w:vAlign w:val="center"/>
          </w:tcPr>
          <w:p w14:paraId="08E5AF2F" w14:textId="77777777" w:rsidR="00F67D9B" w:rsidRPr="00EF097C" w:rsidRDefault="00F67D9B"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6E7E5D50" w14:textId="77777777" w:rsidR="00F67D9B" w:rsidRPr="00EF097C" w:rsidRDefault="00F67D9B"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00CEAB98" w14:textId="77777777" w:rsidR="00F67D9B" w:rsidRPr="00EF097C" w:rsidRDefault="00F67D9B" w:rsidP="00F27F2C">
            <w:pPr>
              <w:suppressAutoHyphens/>
              <w:spacing w:after="0" w:line="276" w:lineRule="auto"/>
              <w:rPr>
                <w:rFonts w:ascii="Arial" w:eastAsia="Times New Roman" w:hAnsi="Arial" w:cs="Arial"/>
                <w:kern w:val="2"/>
                <w:sz w:val="20"/>
                <w:szCs w:val="20"/>
                <w:lang w:val="x-none" w:eastAsia="zh-CN"/>
              </w:rPr>
            </w:pPr>
          </w:p>
        </w:tc>
      </w:tr>
      <w:tr w:rsidR="00412FDF" w:rsidRPr="00EF097C" w14:paraId="1163CCBF" w14:textId="77777777" w:rsidTr="005B3EAB">
        <w:trPr>
          <w:trHeight w:val="459"/>
        </w:trPr>
        <w:tc>
          <w:tcPr>
            <w:tcW w:w="546" w:type="dxa"/>
            <w:shd w:val="clear" w:color="auto" w:fill="auto"/>
            <w:vAlign w:val="center"/>
          </w:tcPr>
          <w:p w14:paraId="4EDA4E8E" w14:textId="77777777" w:rsidR="00412FDF" w:rsidRPr="00EF097C" w:rsidRDefault="00412FDF" w:rsidP="00F27F2C">
            <w:pPr>
              <w:suppressAutoHyphens/>
              <w:spacing w:after="0" w:line="276" w:lineRule="auto"/>
              <w:rPr>
                <w:rFonts w:ascii="Arial" w:eastAsia="Times New Roman" w:hAnsi="Arial" w:cs="Arial"/>
                <w:bCs/>
                <w:kern w:val="2"/>
                <w:sz w:val="20"/>
                <w:szCs w:val="20"/>
                <w:lang w:eastAsia="zh-CN"/>
              </w:rPr>
            </w:pPr>
          </w:p>
        </w:tc>
        <w:tc>
          <w:tcPr>
            <w:tcW w:w="4297" w:type="dxa"/>
          </w:tcPr>
          <w:p w14:paraId="28048391" w14:textId="77777777" w:rsidR="00412FDF" w:rsidRPr="00EF097C" w:rsidRDefault="00412FDF" w:rsidP="005B3EAB">
            <w:pPr>
              <w:suppressAutoHyphens/>
              <w:spacing w:after="0" w:line="240" w:lineRule="auto"/>
              <w:rPr>
                <w:rFonts w:ascii="Arial" w:eastAsia="Times New Roman" w:hAnsi="Arial" w:cs="Arial"/>
                <w:kern w:val="2"/>
                <w:sz w:val="20"/>
                <w:szCs w:val="20"/>
                <w:lang w:val="x-none" w:eastAsia="zh-CN"/>
              </w:rPr>
            </w:pPr>
          </w:p>
        </w:tc>
        <w:tc>
          <w:tcPr>
            <w:tcW w:w="5075" w:type="dxa"/>
          </w:tcPr>
          <w:p w14:paraId="50380D51" w14:textId="77777777" w:rsidR="00412FDF" w:rsidRPr="00EF097C" w:rsidRDefault="00412FDF" w:rsidP="00F27F2C">
            <w:pPr>
              <w:suppressAutoHyphens/>
              <w:spacing w:after="0" w:line="276" w:lineRule="auto"/>
              <w:rPr>
                <w:rFonts w:ascii="Arial" w:eastAsia="Times New Roman" w:hAnsi="Arial" w:cs="Arial"/>
                <w:kern w:val="2"/>
                <w:sz w:val="20"/>
                <w:szCs w:val="20"/>
                <w:lang w:val="x-none" w:eastAsia="zh-CN"/>
              </w:rPr>
            </w:pPr>
          </w:p>
        </w:tc>
      </w:tr>
    </w:tbl>
    <w:p w14:paraId="07620B10" w14:textId="77777777" w:rsidR="00F67D9B" w:rsidRPr="00EF097C" w:rsidRDefault="00F67D9B" w:rsidP="005B3EAB">
      <w:pPr>
        <w:suppressAutoHyphens/>
        <w:spacing w:after="0" w:line="240" w:lineRule="auto"/>
        <w:ind w:firstLine="567"/>
        <w:jc w:val="both"/>
        <w:rPr>
          <w:rFonts w:ascii="Arial" w:eastAsia="Times New Roman" w:hAnsi="Arial" w:cs="Arial"/>
          <w:b/>
          <w:kern w:val="2"/>
          <w:sz w:val="20"/>
          <w:szCs w:val="20"/>
          <w:lang w:eastAsia="zh-CN"/>
        </w:rPr>
      </w:pPr>
    </w:p>
    <w:p w14:paraId="4C3B57FF" w14:textId="67FD61C1" w:rsidR="00F67D9B" w:rsidRPr="00F67D9B" w:rsidRDefault="00F67D9B" w:rsidP="00F27F2C">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br w:type="column"/>
      </w:r>
      <w:bookmarkStart w:id="53" w:name="_Hlk107384517"/>
      <w:bookmarkStart w:id="54" w:name="_Hlk113516603"/>
      <w:r w:rsidRPr="00F67D9B">
        <w:rPr>
          <w:rFonts w:ascii="Arial" w:eastAsia="Times New Roman" w:hAnsi="Arial" w:cs="Arial"/>
          <w:i/>
          <w:kern w:val="2"/>
          <w:lang w:eastAsia="zh-CN"/>
        </w:rPr>
        <w:lastRenderedPageBreak/>
        <w:t xml:space="preserve">Załącznik </w:t>
      </w:r>
      <w:r w:rsidR="006B11A6">
        <w:rPr>
          <w:rFonts w:ascii="Arial" w:eastAsia="Times New Roman" w:hAnsi="Arial" w:cs="Arial"/>
          <w:i/>
          <w:kern w:val="2"/>
          <w:lang w:eastAsia="zh-CN"/>
        </w:rPr>
        <w:t>n</w:t>
      </w:r>
      <w:r w:rsidRPr="00F67D9B">
        <w:rPr>
          <w:rFonts w:ascii="Arial" w:eastAsia="Times New Roman" w:hAnsi="Arial" w:cs="Arial"/>
          <w:i/>
          <w:kern w:val="2"/>
          <w:lang w:eastAsia="zh-CN"/>
        </w:rPr>
        <w:t xml:space="preserve">r </w:t>
      </w:r>
      <w:r w:rsidR="006B3D51">
        <w:rPr>
          <w:rFonts w:ascii="Arial" w:eastAsia="Times New Roman" w:hAnsi="Arial" w:cs="Arial"/>
          <w:i/>
          <w:kern w:val="2"/>
          <w:lang w:eastAsia="zh-CN"/>
        </w:rPr>
        <w:t>5</w:t>
      </w:r>
      <w:r w:rsidR="006B11A6">
        <w:rPr>
          <w:rFonts w:ascii="Arial" w:eastAsia="Times New Roman" w:hAnsi="Arial" w:cs="Arial"/>
          <w:i/>
          <w:kern w:val="2"/>
          <w:lang w:eastAsia="zh-CN"/>
        </w:rPr>
        <w:t xml:space="preserve"> SWZ</w:t>
      </w:r>
    </w:p>
    <w:p w14:paraId="1BABA2C9" w14:textId="7E27CE84" w:rsidR="00F67D9B" w:rsidRDefault="00F67D9B" w:rsidP="00F27F2C">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582AA63F" w14:textId="62508650" w:rsidR="00AD501C" w:rsidRPr="00AD501C" w:rsidRDefault="00AD501C" w:rsidP="00AD501C">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27554659" w14:textId="77777777" w:rsidR="00F67D9B" w:rsidRPr="00F67D9B" w:rsidRDefault="00F67D9B" w:rsidP="00F27F2C">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0D788D77" w14:textId="19FCCE81" w:rsidR="00F67D9B" w:rsidRDefault="00F67D9B" w:rsidP="00F27F2C">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64D7CC7E" w14:textId="7449E3BB" w:rsidR="00F67D9B" w:rsidRPr="00FB773D" w:rsidRDefault="00F67D9B" w:rsidP="00F27F2C">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45CCFBCE" w14:textId="77777777" w:rsidR="00F67D9B" w:rsidRPr="00A458EF" w:rsidRDefault="00F67D9B" w:rsidP="00F27F2C">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63E4D53E" w14:textId="77777777" w:rsidR="00F67D9B" w:rsidRPr="00A458EF" w:rsidRDefault="00F67D9B" w:rsidP="00F27F2C">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5CD58955"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07026B9B" w14:textId="77777777" w:rsidR="00F67D9B" w:rsidRPr="00FB773D" w:rsidRDefault="00F67D9B" w:rsidP="00F27F2C">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02E6D81A" w14:textId="77777777" w:rsidR="00F67D9B" w:rsidRPr="00A458EF" w:rsidRDefault="00F67D9B" w:rsidP="00F27F2C">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6CFD1929" w14:textId="77777777" w:rsidR="00F67D9B" w:rsidRPr="00A458EF" w:rsidRDefault="00F67D9B" w:rsidP="00F27F2C">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44BB312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5C5AA938"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1D1ABEAF"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6120449" w14:textId="77777777" w:rsidR="00F67D9B" w:rsidRPr="00FB773D" w:rsidRDefault="00F67D9B" w:rsidP="005B3EAB">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C3B2DA7" w14:textId="77777777" w:rsidR="00F67D9B" w:rsidRPr="00FB773D" w:rsidRDefault="00F67D9B" w:rsidP="00F27F2C">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25531DEF" w14:textId="77777777" w:rsidR="00F67D9B" w:rsidRPr="00FB773D" w:rsidRDefault="00F67D9B" w:rsidP="00F27F2C">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00B0317F" w14:textId="77777777" w:rsidR="00F67D9B" w:rsidRPr="00FB773D" w:rsidRDefault="00F67D9B" w:rsidP="005B3EAB">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bookmarkEnd w:id="53"/>
    <w:p w14:paraId="0267762F" w14:textId="77777777" w:rsidR="00F67D9B" w:rsidRPr="00F67D9B" w:rsidRDefault="00F67D9B" w:rsidP="005B3EAB">
      <w:pPr>
        <w:suppressAutoHyphens/>
        <w:spacing w:after="0" w:line="240" w:lineRule="auto"/>
        <w:ind w:right="5953"/>
        <w:rPr>
          <w:rFonts w:ascii="Arial" w:eastAsia="Times New Roman" w:hAnsi="Arial" w:cs="Arial"/>
          <w:b/>
          <w:kern w:val="2"/>
          <w:lang w:eastAsia="zh-CN"/>
        </w:rPr>
      </w:pPr>
    </w:p>
    <w:p w14:paraId="562DA085" w14:textId="77777777" w:rsidR="00F67D9B" w:rsidRPr="00F67D9B" w:rsidRDefault="00F67D9B" w:rsidP="00F27F2C">
      <w:pPr>
        <w:suppressAutoHyphens/>
        <w:spacing w:after="0" w:line="276" w:lineRule="auto"/>
        <w:jc w:val="center"/>
        <w:rPr>
          <w:rFonts w:ascii="Arial" w:eastAsia="Times New Roman" w:hAnsi="Arial" w:cs="Arial"/>
          <w:b/>
          <w:kern w:val="2"/>
          <w:sz w:val="24"/>
          <w:szCs w:val="24"/>
          <w:lang w:eastAsia="zh-CN"/>
        </w:rPr>
      </w:pPr>
      <w:r w:rsidRPr="00F67D9B">
        <w:rPr>
          <w:rFonts w:ascii="Arial" w:eastAsia="Times New Roman" w:hAnsi="Arial" w:cs="Arial"/>
          <w:b/>
          <w:kern w:val="2"/>
          <w:sz w:val="24"/>
          <w:szCs w:val="24"/>
          <w:lang w:eastAsia="zh-CN"/>
        </w:rPr>
        <w:t xml:space="preserve">OŚWIADCZENIE  WYKONAWCY </w:t>
      </w:r>
    </w:p>
    <w:bookmarkEnd w:id="54"/>
    <w:p w14:paraId="2F74038A" w14:textId="77777777" w:rsidR="00F67D9B" w:rsidRPr="00F67D9B" w:rsidRDefault="00F67D9B" w:rsidP="00F27F2C">
      <w:pPr>
        <w:suppressAutoHyphens/>
        <w:spacing w:after="0" w:line="276" w:lineRule="auto"/>
        <w:jc w:val="both"/>
        <w:rPr>
          <w:rFonts w:ascii="Arial" w:eastAsia="Times New Roman" w:hAnsi="Arial" w:cs="Arial"/>
          <w:b/>
          <w:kern w:val="2"/>
          <w:lang w:eastAsia="zh-CN"/>
        </w:rPr>
      </w:pPr>
      <w:r w:rsidRPr="00F67D9B">
        <w:rPr>
          <w:rFonts w:ascii="Arial" w:eastAsia="Times New Roman" w:hAnsi="Arial" w:cs="Arial"/>
          <w:kern w:val="2"/>
          <w:lang w:eastAsia="zh-CN"/>
        </w:rPr>
        <w:t xml:space="preserve">składane na podstawie art. 108 ust. 1 pkt. 5 ustawy z dnia 11 września 2019 r. Prawo zamówień publicznych (dalej jako: ustawa </w:t>
      </w:r>
      <w:proofErr w:type="spellStart"/>
      <w:r w:rsidRPr="00F67D9B">
        <w:rPr>
          <w:rFonts w:ascii="Arial" w:eastAsia="Times New Roman" w:hAnsi="Arial" w:cs="Arial"/>
          <w:kern w:val="2"/>
          <w:lang w:eastAsia="zh-CN"/>
        </w:rPr>
        <w:t>Pzp</w:t>
      </w:r>
      <w:proofErr w:type="spellEnd"/>
      <w:r w:rsidRPr="00F67D9B">
        <w:rPr>
          <w:rFonts w:ascii="Arial" w:eastAsia="Times New Roman" w:hAnsi="Arial" w:cs="Arial"/>
          <w:kern w:val="2"/>
          <w:lang w:eastAsia="zh-CN"/>
        </w:rPr>
        <w:t xml:space="preserve">), </w:t>
      </w:r>
    </w:p>
    <w:p w14:paraId="10B8A1F9" w14:textId="77777777" w:rsidR="00F67D9B" w:rsidRPr="00F67D9B" w:rsidRDefault="00F67D9B" w:rsidP="005B3EAB">
      <w:pPr>
        <w:suppressAutoHyphens/>
        <w:spacing w:after="0" w:line="240" w:lineRule="auto"/>
        <w:jc w:val="both"/>
        <w:rPr>
          <w:rFonts w:ascii="Arial" w:eastAsia="Times New Roman" w:hAnsi="Arial" w:cs="Arial"/>
          <w:kern w:val="2"/>
          <w:lang w:eastAsia="zh-CN"/>
        </w:rPr>
      </w:pPr>
    </w:p>
    <w:p w14:paraId="77EEBF00" w14:textId="0D3ADFDD" w:rsidR="00F67D9B" w:rsidRPr="00FB773D" w:rsidRDefault="00F67D9B" w:rsidP="006B3D51">
      <w:pPr>
        <w:suppressAutoHyphens/>
        <w:spacing w:after="0" w:line="276" w:lineRule="auto"/>
        <w:jc w:val="center"/>
        <w:rPr>
          <w:rFonts w:ascii="Arial" w:eastAsia="Times New Roman" w:hAnsi="Arial" w:cs="Arial"/>
          <w:b/>
          <w:kern w:val="2"/>
          <w:lang w:eastAsia="zh-CN"/>
        </w:rPr>
      </w:pPr>
      <w:r w:rsidRPr="00FB773D">
        <w:rPr>
          <w:rFonts w:ascii="Arial" w:eastAsia="Times New Roman" w:hAnsi="Arial" w:cs="Arial"/>
          <w:b/>
          <w:kern w:val="2"/>
          <w:lang w:eastAsia="zh-CN"/>
        </w:rPr>
        <w:t xml:space="preserve">DOTYCZĄCE </w:t>
      </w:r>
      <w:r w:rsidRPr="00FB773D">
        <w:rPr>
          <w:rFonts w:ascii="Arial" w:eastAsia="Times New Roman" w:hAnsi="Arial" w:cs="Arial"/>
          <w:b/>
          <w:color w:val="000000"/>
          <w:kern w:val="2"/>
          <w:lang w:eastAsia="zh-CN"/>
        </w:rPr>
        <w:t xml:space="preserve">PRZYNALEŻNOŚCI LUB BRAKU PRZYNALEŻNOŚCI DO TEJ SAMEJ GRUPY KAPITAŁOWEJ WYKONAWCÓW, KTÓRZY ZŁOŻYLI ODRĘBNE OFERTY </w:t>
      </w:r>
      <w:r w:rsidRPr="00FB773D">
        <w:rPr>
          <w:rFonts w:ascii="Arial" w:eastAsia="Times New Roman" w:hAnsi="Arial" w:cs="Arial"/>
          <w:b/>
          <w:color w:val="000000"/>
          <w:kern w:val="2"/>
          <w:lang w:eastAsia="zh-CN"/>
        </w:rPr>
        <w:br/>
        <w:t xml:space="preserve">W PRZEDMIOTOWYM </w:t>
      </w:r>
      <w:r w:rsidRPr="00FB773D">
        <w:rPr>
          <w:rFonts w:ascii="Arial" w:eastAsia="Times New Roman" w:hAnsi="Arial" w:cs="Arial"/>
          <w:b/>
          <w:kern w:val="2"/>
          <w:lang w:eastAsia="zh-CN"/>
        </w:rPr>
        <w:t xml:space="preserve">POSTĘPOWANIU - </w:t>
      </w:r>
      <w:r w:rsidRPr="00FB773D">
        <w:rPr>
          <w:rFonts w:ascii="Arial" w:eastAsia="Times New Roman" w:hAnsi="Arial" w:cs="Arial"/>
          <w:kern w:val="2"/>
          <w:lang w:eastAsia="zh-CN"/>
        </w:rPr>
        <w:t>art. 108 ust. 1 pkt 5</w:t>
      </w:r>
    </w:p>
    <w:p w14:paraId="1D226694" w14:textId="0589ED03" w:rsidR="00F67D9B" w:rsidRPr="001A7C1B" w:rsidRDefault="00F67D9B" w:rsidP="001A7C1B">
      <w:pPr>
        <w:suppressAutoHyphens/>
        <w:spacing w:after="0" w:line="276" w:lineRule="auto"/>
        <w:ind w:firstLine="709"/>
        <w:jc w:val="both"/>
        <w:rPr>
          <w:rFonts w:ascii="Arial" w:eastAsia="Times New Roman" w:hAnsi="Arial" w:cs="Arial"/>
          <w:b/>
          <w:bCs/>
          <w:i/>
          <w:kern w:val="2"/>
          <w:lang w:eastAsia="zh-CN"/>
        </w:rPr>
      </w:pPr>
      <w:r w:rsidRPr="006C5080">
        <w:rPr>
          <w:rFonts w:ascii="Arial" w:eastAsia="Times New Roman" w:hAnsi="Arial" w:cs="Arial"/>
          <w:kern w:val="2"/>
          <w:lang w:eastAsia="zh-CN"/>
        </w:rPr>
        <w:t>Na potrzeby postępowania o udzielenie zamówienia publicznego pn.</w:t>
      </w:r>
      <w:r w:rsidR="00932077" w:rsidRPr="006C5080">
        <w:rPr>
          <w:rFonts w:ascii="Arial" w:eastAsia="Times New Roman" w:hAnsi="Arial" w:cs="Arial"/>
          <w:kern w:val="2"/>
          <w:lang w:eastAsia="zh-CN"/>
        </w:rPr>
        <w:t>:</w:t>
      </w:r>
      <w:r w:rsidRPr="006C5080">
        <w:rPr>
          <w:rFonts w:ascii="Arial" w:eastAsia="Times New Roman" w:hAnsi="Arial" w:cs="Arial"/>
          <w:kern w:val="2"/>
          <w:lang w:eastAsia="zh-CN"/>
        </w:rPr>
        <w:t xml:space="preserve"> </w:t>
      </w:r>
      <w:r w:rsidR="001A7C1B" w:rsidRPr="001A7C1B">
        <w:rPr>
          <w:rFonts w:ascii="Arial" w:eastAsia="Times New Roman" w:hAnsi="Arial" w:cs="Arial"/>
          <w:b/>
          <w:bCs/>
          <w:i/>
          <w:kern w:val="2"/>
          <w:lang w:eastAsia="zh-CN"/>
        </w:rPr>
        <w:t xml:space="preserve">„Dostawa w formie leasingu operacyjnego prasy kanałowej automatycznej do Zakładu Gospodarki Odpadami Komunalnymi w </w:t>
      </w:r>
      <w:proofErr w:type="spellStart"/>
      <w:r w:rsidR="001A7C1B" w:rsidRPr="001A7C1B">
        <w:rPr>
          <w:rFonts w:ascii="Arial" w:eastAsia="Times New Roman" w:hAnsi="Arial" w:cs="Arial"/>
          <w:b/>
          <w:bCs/>
          <w:i/>
          <w:kern w:val="2"/>
          <w:lang w:eastAsia="zh-CN"/>
        </w:rPr>
        <w:t>Rzędowie</w:t>
      </w:r>
      <w:proofErr w:type="spellEnd"/>
      <w:r w:rsidR="001A7C1B" w:rsidRPr="001A7C1B">
        <w:rPr>
          <w:rFonts w:ascii="Arial" w:eastAsia="Times New Roman" w:hAnsi="Arial" w:cs="Arial"/>
          <w:b/>
          <w:bCs/>
          <w:i/>
          <w:kern w:val="2"/>
          <w:lang w:eastAsia="zh-CN"/>
        </w:rPr>
        <w:t xml:space="preserve"> oraz usługa serwisowa urządzenia”</w:t>
      </w:r>
      <w:r w:rsidR="00886E5E" w:rsidRPr="006C5080">
        <w:rPr>
          <w:rFonts w:ascii="Arial" w:eastAsia="Times New Roman" w:hAnsi="Arial" w:cs="Arial"/>
          <w:b/>
          <w:bCs/>
          <w:kern w:val="2"/>
          <w:lang w:eastAsia="zh-CN"/>
        </w:rPr>
        <w:t xml:space="preserve">, </w:t>
      </w:r>
      <w:r w:rsidR="00F3685F" w:rsidRPr="006C5080">
        <w:rPr>
          <w:rFonts w:ascii="Arial" w:eastAsia="Times New Roman" w:hAnsi="Arial" w:cs="Arial"/>
          <w:lang w:eastAsia="pl-PL"/>
        </w:rPr>
        <w:t>prowadzonego przez</w:t>
      </w:r>
      <w:r w:rsidR="00F3685F" w:rsidRPr="006C5080">
        <w:rPr>
          <w:rFonts w:ascii="Arial" w:eastAsia="Times New Roman" w:hAnsi="Arial" w:cs="Arial"/>
          <w:b/>
          <w:lang w:eastAsia="pl-PL"/>
        </w:rPr>
        <w:t xml:space="preserve"> Zakład Gospodarki Odpadami Komunalnymi Spółka z ograniczoną odpowiedzialnością</w:t>
      </w:r>
      <w:r w:rsidRPr="006C5080">
        <w:rPr>
          <w:rFonts w:ascii="Arial" w:eastAsia="Times New Roman" w:hAnsi="Arial" w:cs="Arial"/>
          <w:i/>
          <w:kern w:val="2"/>
          <w:lang w:eastAsia="zh-CN"/>
        </w:rPr>
        <w:t xml:space="preserve">, </w:t>
      </w:r>
      <w:r w:rsidRPr="006C5080">
        <w:rPr>
          <w:rFonts w:ascii="Arial" w:eastAsia="Times New Roman" w:hAnsi="Arial" w:cs="Arial"/>
          <w:kern w:val="2"/>
          <w:lang w:eastAsia="zh-CN"/>
        </w:rPr>
        <w:t>oświadczam, co następuje:</w:t>
      </w:r>
    </w:p>
    <w:p w14:paraId="4BC5EDBE" w14:textId="38002A6C" w:rsidR="00F67D9B" w:rsidRPr="006C5080"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6C5080">
        <w:rPr>
          <w:rFonts w:ascii="Arial" w:eastAsia="Calibri" w:hAnsi="Arial" w:cs="Arial"/>
          <w:b/>
          <w:color w:val="000000"/>
          <w:kern w:val="2"/>
        </w:rPr>
        <w:t>nie należę do tej samej grupy kapitałowej</w:t>
      </w:r>
      <w:r w:rsidRPr="006C5080">
        <w:rPr>
          <w:rFonts w:ascii="Arial" w:eastAsia="Calibri" w:hAnsi="Arial" w:cs="Arial"/>
          <w:color w:val="000000"/>
          <w:kern w:val="2"/>
        </w:rPr>
        <w:t>*, w rozumieniu ustawy z dnia 16 lutego 2007 r. o ochronie konkurencji i konsumentów</w:t>
      </w:r>
      <w:r w:rsidR="005A4E4D" w:rsidRPr="006C5080">
        <w:rPr>
          <w:rFonts w:ascii="Arial" w:eastAsia="Times New Roman" w:hAnsi="Arial" w:cs="Arial"/>
          <w:color w:val="000000"/>
          <w:kern w:val="2"/>
          <w:lang w:eastAsia="zh-CN"/>
        </w:rPr>
        <w:t>;</w:t>
      </w:r>
    </w:p>
    <w:p w14:paraId="033E71C9" w14:textId="06F2B048" w:rsidR="00F67D9B" w:rsidRPr="006C5080" w:rsidRDefault="00F67D9B" w:rsidP="005B3EAB">
      <w:pPr>
        <w:numPr>
          <w:ilvl w:val="0"/>
          <w:numId w:val="2"/>
        </w:numPr>
        <w:suppressAutoHyphens/>
        <w:spacing w:after="0" w:line="240" w:lineRule="auto"/>
        <w:ind w:left="284" w:hanging="284"/>
        <w:jc w:val="both"/>
        <w:rPr>
          <w:rFonts w:ascii="Arial" w:eastAsia="Times New Roman" w:hAnsi="Arial" w:cs="Arial"/>
          <w:b/>
          <w:kern w:val="2"/>
          <w:lang w:eastAsia="zh-CN"/>
        </w:rPr>
      </w:pPr>
      <w:r w:rsidRPr="006C5080">
        <w:rPr>
          <w:rFonts w:ascii="Arial" w:eastAsia="Calibri" w:hAnsi="Arial" w:cs="Arial"/>
          <w:b/>
          <w:color w:val="000000"/>
          <w:kern w:val="2"/>
        </w:rPr>
        <w:t xml:space="preserve">należę do </w:t>
      </w:r>
      <w:r w:rsidRPr="006C5080">
        <w:rPr>
          <w:rFonts w:ascii="Arial" w:eastAsia="Calibri" w:hAnsi="Arial" w:cs="Arial"/>
          <w:b/>
          <w:kern w:val="2"/>
        </w:rPr>
        <w:t>tej samej grupy kapitałowej</w:t>
      </w:r>
      <w:r w:rsidRPr="006C5080">
        <w:rPr>
          <w:rFonts w:ascii="Arial" w:eastAsia="Calibri" w:hAnsi="Arial" w:cs="Arial"/>
          <w:kern w:val="2"/>
        </w:rPr>
        <w:t>*, w rozumieniu ustawy z dnia 16 lutego 2007 r. o ochronie konkurencji i konsumentów</w:t>
      </w:r>
      <w:r w:rsidR="005A4E4D" w:rsidRPr="006C5080">
        <w:rPr>
          <w:rFonts w:ascii="Arial" w:eastAsia="Calibri" w:hAnsi="Arial" w:cs="Arial"/>
          <w:kern w:val="2"/>
        </w:rPr>
        <w:t>;</w:t>
      </w:r>
    </w:p>
    <w:p w14:paraId="0D9FE4BE" w14:textId="77777777" w:rsidR="00CB1E85" w:rsidRPr="006C5080" w:rsidRDefault="00CB1E85" w:rsidP="005B3EAB">
      <w:pPr>
        <w:suppressAutoHyphens/>
        <w:spacing w:after="0" w:line="240" w:lineRule="auto"/>
        <w:ind w:left="284"/>
        <w:jc w:val="both"/>
        <w:rPr>
          <w:rFonts w:ascii="Arial" w:eastAsia="Times New Roman" w:hAnsi="Arial" w:cs="Arial"/>
          <w:b/>
          <w:kern w:val="2"/>
          <w:sz w:val="16"/>
          <w:szCs w:val="16"/>
          <w:lang w:eastAsia="zh-CN"/>
        </w:rPr>
      </w:pPr>
    </w:p>
    <w:p w14:paraId="4A1713C2" w14:textId="77777777" w:rsidR="00F67D9B" w:rsidRPr="006C5080" w:rsidRDefault="00F67D9B" w:rsidP="005B3EAB">
      <w:pPr>
        <w:suppressAutoHyphens/>
        <w:spacing w:after="0" w:line="240" w:lineRule="auto"/>
        <w:ind w:left="284"/>
        <w:jc w:val="both"/>
        <w:rPr>
          <w:rFonts w:ascii="Arial" w:eastAsia="Times New Roman" w:hAnsi="Arial" w:cs="Arial"/>
          <w:b/>
          <w:kern w:val="2"/>
          <w:lang w:eastAsia="zh-CN"/>
        </w:rPr>
      </w:pPr>
      <w:r w:rsidRPr="006C5080">
        <w:rPr>
          <w:rFonts w:ascii="Arial" w:eastAsia="Calibri" w:hAnsi="Arial" w:cs="Arial"/>
          <w:kern w:val="2"/>
        </w:rPr>
        <w:t>Lista Wykonawców należących do tej samej grupy kapitałowej, którzy złożyli oferty</w:t>
      </w:r>
    </w:p>
    <w:tbl>
      <w:tblPr>
        <w:tblW w:w="10069" w:type="dxa"/>
        <w:tblInd w:w="-183" w:type="dxa"/>
        <w:tblLayout w:type="fixed"/>
        <w:tblCellMar>
          <w:left w:w="70" w:type="dxa"/>
          <w:right w:w="70" w:type="dxa"/>
        </w:tblCellMar>
        <w:tblLook w:val="0000" w:firstRow="0" w:lastRow="0" w:firstColumn="0" w:lastColumn="0" w:noHBand="0" w:noVBand="0"/>
      </w:tblPr>
      <w:tblGrid>
        <w:gridCol w:w="675"/>
        <w:gridCol w:w="9394"/>
      </w:tblGrid>
      <w:tr w:rsidR="00F67D9B" w:rsidRPr="00F67D9B" w14:paraId="3891BEB8" w14:textId="77777777" w:rsidTr="00F67D9B">
        <w:trPr>
          <w:trHeight w:val="340"/>
        </w:trPr>
        <w:tc>
          <w:tcPr>
            <w:tcW w:w="675" w:type="dxa"/>
            <w:tcBorders>
              <w:top w:val="single" w:sz="4" w:space="0" w:color="000000"/>
              <w:left w:val="single" w:sz="4" w:space="0" w:color="000000"/>
              <w:bottom w:val="single" w:sz="4" w:space="0" w:color="000000"/>
            </w:tcBorders>
            <w:shd w:val="clear" w:color="auto" w:fill="auto"/>
            <w:vAlign w:val="center"/>
          </w:tcPr>
          <w:p w14:paraId="725DD5EF"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L.p.</w:t>
            </w:r>
          </w:p>
        </w:tc>
        <w:tc>
          <w:tcPr>
            <w:tcW w:w="9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53793" w14:textId="77777777" w:rsidR="00F67D9B" w:rsidRPr="00F67D9B" w:rsidRDefault="00F67D9B" w:rsidP="00F27F2C">
            <w:pPr>
              <w:suppressAutoHyphens/>
              <w:autoSpaceDE w:val="0"/>
              <w:spacing w:after="0" w:line="276" w:lineRule="auto"/>
              <w:jc w:val="center"/>
              <w:rPr>
                <w:rFonts w:ascii="Arial" w:eastAsia="Times New Roman" w:hAnsi="Arial" w:cs="Arial"/>
                <w:b/>
                <w:kern w:val="2"/>
                <w:lang w:eastAsia="zh-CN"/>
              </w:rPr>
            </w:pPr>
            <w:r w:rsidRPr="00F67D9B">
              <w:rPr>
                <w:rFonts w:ascii="Arial" w:eastAsia="Times New Roman" w:hAnsi="Arial" w:cs="Arial"/>
                <w:kern w:val="2"/>
                <w:lang w:eastAsia="zh-CN"/>
              </w:rPr>
              <w:t>Nazwa (firma), adres/siedziba</w:t>
            </w:r>
          </w:p>
        </w:tc>
      </w:tr>
      <w:tr w:rsidR="00F67D9B" w:rsidRPr="00F67D9B" w14:paraId="40BD88EC" w14:textId="77777777" w:rsidTr="00F67D9B">
        <w:trPr>
          <w:trHeight w:val="351"/>
        </w:trPr>
        <w:tc>
          <w:tcPr>
            <w:tcW w:w="675" w:type="dxa"/>
            <w:tcBorders>
              <w:top w:val="single" w:sz="4" w:space="0" w:color="000000"/>
              <w:left w:val="single" w:sz="4" w:space="0" w:color="000000"/>
              <w:bottom w:val="single" w:sz="4" w:space="0" w:color="000000"/>
            </w:tcBorders>
            <w:shd w:val="clear" w:color="auto" w:fill="auto"/>
          </w:tcPr>
          <w:p w14:paraId="4A4E7B26"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3FD746A2"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r w:rsidR="00F67D9B" w:rsidRPr="00F67D9B" w14:paraId="1B4A2D72" w14:textId="77777777" w:rsidTr="00F67D9B">
        <w:trPr>
          <w:trHeight w:val="415"/>
        </w:trPr>
        <w:tc>
          <w:tcPr>
            <w:tcW w:w="675" w:type="dxa"/>
            <w:tcBorders>
              <w:top w:val="single" w:sz="4" w:space="0" w:color="000000"/>
              <w:left w:val="single" w:sz="4" w:space="0" w:color="000000"/>
              <w:bottom w:val="single" w:sz="4" w:space="0" w:color="000000"/>
            </w:tcBorders>
            <w:shd w:val="clear" w:color="auto" w:fill="auto"/>
          </w:tcPr>
          <w:p w14:paraId="423A97EE" w14:textId="77777777" w:rsidR="00F67D9B" w:rsidRPr="00F67D9B" w:rsidRDefault="00F67D9B" w:rsidP="00F27F2C">
            <w:pPr>
              <w:suppressAutoHyphens/>
              <w:autoSpaceDE w:val="0"/>
              <w:snapToGrid w:val="0"/>
              <w:spacing w:after="0" w:line="276" w:lineRule="auto"/>
              <w:jc w:val="center"/>
              <w:rPr>
                <w:rFonts w:ascii="Arial" w:eastAsia="Times New Roman" w:hAnsi="Arial" w:cs="Arial"/>
                <w:i/>
                <w:kern w:val="2"/>
                <w:lang w:eastAsia="zh-CN"/>
              </w:rPr>
            </w:pPr>
          </w:p>
        </w:tc>
        <w:tc>
          <w:tcPr>
            <w:tcW w:w="9394" w:type="dxa"/>
            <w:tcBorders>
              <w:top w:val="single" w:sz="4" w:space="0" w:color="000000"/>
              <w:left w:val="single" w:sz="4" w:space="0" w:color="000000"/>
              <w:bottom w:val="single" w:sz="4" w:space="0" w:color="000000"/>
              <w:right w:val="single" w:sz="4" w:space="0" w:color="000000"/>
            </w:tcBorders>
            <w:shd w:val="clear" w:color="auto" w:fill="auto"/>
          </w:tcPr>
          <w:p w14:paraId="5CE36944" w14:textId="77777777" w:rsidR="00F67D9B" w:rsidRPr="00F67D9B" w:rsidRDefault="00F67D9B" w:rsidP="00F27F2C">
            <w:pPr>
              <w:suppressAutoHyphens/>
              <w:autoSpaceDE w:val="0"/>
              <w:spacing w:after="0" w:line="276" w:lineRule="auto"/>
              <w:rPr>
                <w:rFonts w:ascii="Arial" w:eastAsia="Times New Roman" w:hAnsi="Arial" w:cs="Arial"/>
                <w:i/>
                <w:kern w:val="2"/>
                <w:lang w:eastAsia="zh-CN"/>
              </w:rPr>
            </w:pPr>
          </w:p>
        </w:tc>
      </w:tr>
    </w:tbl>
    <w:p w14:paraId="07BE3CCB" w14:textId="77777777" w:rsidR="00F67D9B" w:rsidRPr="00AD501C" w:rsidRDefault="00F67D9B" w:rsidP="00F27F2C">
      <w:pPr>
        <w:suppressAutoHyphens/>
        <w:spacing w:after="0" w:line="276" w:lineRule="auto"/>
        <w:jc w:val="both"/>
        <w:rPr>
          <w:rFonts w:ascii="Arial" w:eastAsia="Times New Roman" w:hAnsi="Arial" w:cs="Arial"/>
          <w:i/>
          <w:kern w:val="2"/>
          <w:sz w:val="18"/>
          <w:szCs w:val="18"/>
          <w:lang w:eastAsia="zh-CN"/>
        </w:rPr>
      </w:pPr>
      <w:r w:rsidRPr="00F67D9B">
        <w:rPr>
          <w:rFonts w:ascii="Arial" w:eastAsia="Times New Roman" w:hAnsi="Arial" w:cs="Arial"/>
          <w:i/>
          <w:kern w:val="2"/>
          <w:sz w:val="20"/>
          <w:szCs w:val="20"/>
          <w:lang w:eastAsia="zh-CN"/>
        </w:rPr>
        <w:t>(</w:t>
      </w:r>
      <w:r w:rsidRPr="00AD501C">
        <w:rPr>
          <w:rFonts w:ascii="Arial" w:eastAsia="Times New Roman" w:hAnsi="Arial" w:cs="Arial"/>
          <w:i/>
          <w:kern w:val="2"/>
          <w:sz w:val="18"/>
          <w:szCs w:val="18"/>
          <w:lang w:eastAsia="zh-CN"/>
        </w:rPr>
        <w:t>W przypadku gdy wykonawcy należą do tej samej grupy kapitałowej winni wykazać, że przygotowali te oferty niezależnie od siebie).</w:t>
      </w:r>
    </w:p>
    <w:p w14:paraId="282EEB13" w14:textId="77777777" w:rsidR="00B42BBA" w:rsidRPr="00AD501C" w:rsidRDefault="00B42BBA" w:rsidP="00F27F2C">
      <w:pPr>
        <w:suppressAutoHyphens/>
        <w:spacing w:after="0" w:line="276" w:lineRule="auto"/>
        <w:jc w:val="both"/>
        <w:rPr>
          <w:rFonts w:ascii="Arial" w:eastAsia="Times New Roman" w:hAnsi="Arial" w:cs="Arial"/>
          <w:b/>
          <w:kern w:val="2"/>
          <w:sz w:val="12"/>
          <w:szCs w:val="12"/>
          <w:lang w:eastAsia="zh-CN"/>
        </w:rPr>
      </w:pPr>
    </w:p>
    <w:p w14:paraId="2AFCFBA4" w14:textId="0C9F21E9" w:rsidR="00F67D9B" w:rsidRDefault="00F67D9B" w:rsidP="00F27F2C">
      <w:pPr>
        <w:suppressAutoHyphens/>
        <w:spacing w:after="0" w:line="276" w:lineRule="auto"/>
        <w:rPr>
          <w:rFonts w:ascii="Arial" w:eastAsia="Times New Roman" w:hAnsi="Arial" w:cs="Arial"/>
          <w:i/>
          <w:kern w:val="2"/>
          <w:sz w:val="18"/>
          <w:szCs w:val="18"/>
          <w:lang w:eastAsia="zh-CN"/>
        </w:rPr>
      </w:pPr>
      <w:r w:rsidRPr="00AD501C">
        <w:rPr>
          <w:rFonts w:ascii="Arial" w:eastAsia="Times New Roman" w:hAnsi="Arial" w:cs="Arial"/>
          <w:i/>
          <w:kern w:val="2"/>
          <w:sz w:val="18"/>
          <w:szCs w:val="18"/>
          <w:lang w:eastAsia="zh-CN"/>
        </w:rPr>
        <w:t xml:space="preserve">*) - należy </w:t>
      </w:r>
      <w:r w:rsidR="005B3EAB" w:rsidRPr="00AD501C">
        <w:rPr>
          <w:rFonts w:ascii="Arial" w:eastAsia="Times New Roman" w:hAnsi="Arial" w:cs="Arial"/>
          <w:i/>
          <w:kern w:val="2"/>
          <w:sz w:val="18"/>
          <w:szCs w:val="18"/>
          <w:lang w:eastAsia="zh-CN"/>
        </w:rPr>
        <w:t>przekreślić, jeżeli nie dotyczy</w:t>
      </w:r>
    </w:p>
    <w:p w14:paraId="4FE494D3" w14:textId="0F2E50CD" w:rsidR="004977D9" w:rsidRDefault="004977D9" w:rsidP="00F27F2C">
      <w:pPr>
        <w:suppressAutoHyphens/>
        <w:spacing w:after="0" w:line="276" w:lineRule="auto"/>
        <w:rPr>
          <w:rFonts w:ascii="Arial" w:eastAsia="Times New Roman" w:hAnsi="Arial" w:cs="Arial"/>
          <w:i/>
          <w:kern w:val="2"/>
          <w:sz w:val="18"/>
          <w:szCs w:val="18"/>
          <w:lang w:eastAsia="zh-CN"/>
        </w:rPr>
      </w:pPr>
    </w:p>
    <w:p w14:paraId="7EDE7C65" w14:textId="38572A2D" w:rsidR="004977D9" w:rsidRDefault="004977D9" w:rsidP="00F27F2C">
      <w:pPr>
        <w:suppressAutoHyphens/>
        <w:spacing w:after="0" w:line="276" w:lineRule="auto"/>
        <w:rPr>
          <w:rFonts w:ascii="Arial" w:eastAsia="Times New Roman" w:hAnsi="Arial" w:cs="Arial"/>
          <w:i/>
          <w:kern w:val="2"/>
          <w:sz w:val="18"/>
          <w:szCs w:val="18"/>
          <w:lang w:eastAsia="zh-CN"/>
        </w:rPr>
      </w:pPr>
    </w:p>
    <w:p w14:paraId="02F9C104" w14:textId="426E6090" w:rsidR="004977D9" w:rsidRDefault="004977D9" w:rsidP="00F27F2C">
      <w:pPr>
        <w:suppressAutoHyphens/>
        <w:spacing w:after="0" w:line="276" w:lineRule="auto"/>
        <w:rPr>
          <w:rFonts w:ascii="Arial" w:eastAsia="Times New Roman" w:hAnsi="Arial" w:cs="Arial"/>
          <w:i/>
          <w:kern w:val="2"/>
          <w:sz w:val="18"/>
          <w:szCs w:val="18"/>
          <w:lang w:eastAsia="zh-CN"/>
        </w:rPr>
      </w:pPr>
    </w:p>
    <w:p w14:paraId="1F7B514E" w14:textId="58EAD169" w:rsidR="004977D9" w:rsidRDefault="004977D9" w:rsidP="00F27F2C">
      <w:pPr>
        <w:suppressAutoHyphens/>
        <w:spacing w:after="0" w:line="276" w:lineRule="auto"/>
        <w:rPr>
          <w:rFonts w:ascii="Arial" w:eastAsia="Times New Roman" w:hAnsi="Arial" w:cs="Arial"/>
          <w:i/>
          <w:kern w:val="2"/>
          <w:sz w:val="18"/>
          <w:szCs w:val="18"/>
          <w:lang w:eastAsia="zh-CN"/>
        </w:rPr>
      </w:pPr>
    </w:p>
    <w:p w14:paraId="423AF339" w14:textId="77777777" w:rsidR="00453E74" w:rsidRDefault="00453E74" w:rsidP="00F27F2C">
      <w:pPr>
        <w:suppressAutoHyphens/>
        <w:spacing w:after="0" w:line="276" w:lineRule="auto"/>
        <w:rPr>
          <w:rFonts w:ascii="Arial" w:eastAsia="Times New Roman" w:hAnsi="Arial" w:cs="Arial"/>
          <w:i/>
          <w:kern w:val="2"/>
          <w:sz w:val="18"/>
          <w:szCs w:val="18"/>
          <w:lang w:eastAsia="zh-CN"/>
        </w:rPr>
      </w:pPr>
    </w:p>
    <w:p w14:paraId="6E3B6D6E" w14:textId="78E20B32" w:rsidR="00614CAA" w:rsidRDefault="00614CAA" w:rsidP="00F27F2C">
      <w:pPr>
        <w:suppressAutoHyphens/>
        <w:spacing w:after="0" w:line="276" w:lineRule="auto"/>
        <w:rPr>
          <w:rFonts w:ascii="Arial" w:eastAsia="Times New Roman" w:hAnsi="Arial" w:cs="Arial"/>
          <w:i/>
          <w:kern w:val="2"/>
          <w:sz w:val="18"/>
          <w:szCs w:val="18"/>
          <w:lang w:eastAsia="zh-CN"/>
        </w:rPr>
      </w:pPr>
    </w:p>
    <w:p w14:paraId="12D46F48" w14:textId="7ABDE935" w:rsidR="00614CAA" w:rsidRDefault="00614CAA" w:rsidP="00F27F2C">
      <w:pPr>
        <w:suppressAutoHyphens/>
        <w:spacing w:after="0" w:line="276" w:lineRule="auto"/>
        <w:rPr>
          <w:rFonts w:ascii="Arial" w:eastAsia="Times New Roman" w:hAnsi="Arial" w:cs="Arial"/>
          <w:i/>
          <w:kern w:val="2"/>
          <w:sz w:val="18"/>
          <w:szCs w:val="18"/>
          <w:lang w:eastAsia="zh-CN"/>
        </w:rPr>
      </w:pPr>
    </w:p>
    <w:p w14:paraId="03E2ADDD" w14:textId="1273CA0E" w:rsidR="006B11A6" w:rsidRPr="00F67D9B" w:rsidRDefault="006B11A6" w:rsidP="006B11A6">
      <w:pPr>
        <w:suppressAutoHyphens/>
        <w:spacing w:after="0" w:line="276" w:lineRule="auto"/>
        <w:jc w:val="right"/>
        <w:rPr>
          <w:rFonts w:ascii="Arial" w:eastAsia="Times New Roman" w:hAnsi="Arial" w:cs="Arial"/>
          <w:i/>
          <w:kern w:val="2"/>
          <w:lang w:eastAsia="zh-CN"/>
        </w:rPr>
      </w:pPr>
      <w:r w:rsidRPr="00F67D9B">
        <w:rPr>
          <w:rFonts w:ascii="Arial" w:eastAsia="Times New Roman" w:hAnsi="Arial" w:cs="Arial"/>
          <w:i/>
          <w:kern w:val="2"/>
          <w:lang w:eastAsia="zh-CN"/>
        </w:rPr>
        <w:lastRenderedPageBreak/>
        <w:t xml:space="preserve">Załącznik </w:t>
      </w:r>
      <w:r>
        <w:rPr>
          <w:rFonts w:ascii="Arial" w:eastAsia="Times New Roman" w:hAnsi="Arial" w:cs="Arial"/>
          <w:i/>
          <w:kern w:val="2"/>
          <w:lang w:eastAsia="zh-CN"/>
        </w:rPr>
        <w:t>nr 6 SWZ</w:t>
      </w:r>
    </w:p>
    <w:p w14:paraId="2A34A152" w14:textId="77777777" w:rsidR="006B11A6" w:rsidRDefault="006B11A6" w:rsidP="006B11A6">
      <w:pPr>
        <w:suppressAutoHyphens/>
        <w:spacing w:after="0" w:line="276" w:lineRule="auto"/>
        <w:jc w:val="center"/>
        <w:rPr>
          <w:rFonts w:ascii="Arial" w:eastAsia="Times New Roman" w:hAnsi="Arial" w:cs="Arial"/>
          <w:bCs/>
          <w:i/>
          <w:kern w:val="2"/>
          <w:sz w:val="20"/>
          <w:szCs w:val="20"/>
          <w:u w:val="single"/>
          <w:lang w:eastAsia="zh-CN"/>
        </w:rPr>
      </w:pPr>
      <w:r w:rsidRPr="00F67D9B">
        <w:rPr>
          <w:rFonts w:ascii="Arial" w:eastAsia="Times New Roman" w:hAnsi="Arial" w:cs="Arial"/>
          <w:bCs/>
          <w:i/>
          <w:kern w:val="2"/>
          <w:sz w:val="20"/>
          <w:szCs w:val="20"/>
          <w:u w:val="single"/>
          <w:lang w:eastAsia="zh-CN"/>
        </w:rPr>
        <w:t>Składane przez Wykonawcę/</w:t>
      </w:r>
      <w:proofErr w:type="spellStart"/>
      <w:r w:rsidRPr="00F67D9B">
        <w:rPr>
          <w:rFonts w:ascii="Arial" w:eastAsia="Times New Roman" w:hAnsi="Arial" w:cs="Arial"/>
          <w:bCs/>
          <w:i/>
          <w:kern w:val="2"/>
          <w:sz w:val="20"/>
          <w:szCs w:val="20"/>
          <w:u w:val="single"/>
          <w:lang w:eastAsia="zh-CN"/>
        </w:rPr>
        <w:t>ców</w:t>
      </w:r>
      <w:proofErr w:type="spellEnd"/>
      <w:r w:rsidRPr="00F67D9B">
        <w:rPr>
          <w:rFonts w:ascii="Arial" w:eastAsia="Times New Roman" w:hAnsi="Arial" w:cs="Arial"/>
          <w:bCs/>
          <w:i/>
          <w:kern w:val="2"/>
          <w:sz w:val="20"/>
          <w:szCs w:val="20"/>
          <w:u w:val="single"/>
          <w:lang w:eastAsia="zh-CN"/>
        </w:rPr>
        <w:t xml:space="preserve"> na wezwanie Zamawiającego</w:t>
      </w:r>
    </w:p>
    <w:p w14:paraId="401D9CCF" w14:textId="77777777" w:rsidR="006B11A6" w:rsidRPr="00AD501C" w:rsidRDefault="006B11A6" w:rsidP="006B11A6">
      <w:pPr>
        <w:suppressAutoHyphens/>
        <w:spacing w:after="0" w:line="276" w:lineRule="auto"/>
        <w:jc w:val="right"/>
        <w:rPr>
          <w:rFonts w:ascii="Arial" w:eastAsia="Times New Roman" w:hAnsi="Arial" w:cs="Arial"/>
          <w:b/>
          <w:iCs/>
          <w:kern w:val="2"/>
          <w:sz w:val="24"/>
          <w:szCs w:val="24"/>
          <w:lang w:eastAsia="zh-CN"/>
        </w:rPr>
      </w:pPr>
      <w:r w:rsidRPr="00AD501C">
        <w:rPr>
          <w:rFonts w:ascii="Arial" w:eastAsia="Times New Roman" w:hAnsi="Arial" w:cs="Arial"/>
          <w:b/>
          <w:iCs/>
          <w:kern w:val="2"/>
          <w:sz w:val="24"/>
          <w:szCs w:val="24"/>
          <w:lang w:eastAsia="zh-CN"/>
        </w:rPr>
        <w:t>Zakład Gospodarki Odpadami Komunalnymi Sp. z o.o.</w:t>
      </w:r>
    </w:p>
    <w:p w14:paraId="4B1578C1" w14:textId="77777777" w:rsidR="006B11A6" w:rsidRPr="00F67D9B" w:rsidRDefault="006B11A6" w:rsidP="006B11A6">
      <w:pPr>
        <w:suppressAutoHyphens/>
        <w:spacing w:after="0" w:line="276" w:lineRule="auto"/>
        <w:rPr>
          <w:rFonts w:ascii="Arial" w:eastAsia="Times New Roman" w:hAnsi="Arial" w:cs="Arial"/>
          <w:b/>
          <w:kern w:val="2"/>
          <w:u w:val="single"/>
          <w:lang w:eastAsia="zh-CN"/>
        </w:rPr>
      </w:pPr>
      <w:r w:rsidRPr="00F67D9B">
        <w:rPr>
          <w:rFonts w:ascii="Arial" w:eastAsia="Times New Roman" w:hAnsi="Arial" w:cs="Arial"/>
          <w:b/>
          <w:kern w:val="2"/>
          <w:u w:val="single"/>
          <w:lang w:eastAsia="zh-CN"/>
        </w:rPr>
        <w:t xml:space="preserve">Nazwa Wykonawcy </w:t>
      </w:r>
    </w:p>
    <w:p w14:paraId="11C66FDD" w14:textId="77777777" w:rsidR="006B11A6" w:rsidRDefault="006B11A6" w:rsidP="006B11A6">
      <w:pPr>
        <w:suppressAutoHyphens/>
        <w:spacing w:after="0" w:line="276" w:lineRule="auto"/>
        <w:rPr>
          <w:rFonts w:ascii="Arial" w:eastAsia="Times New Roman" w:hAnsi="Arial" w:cs="Arial"/>
          <w:b/>
          <w:kern w:val="2"/>
          <w:lang w:eastAsia="zh-CN"/>
        </w:rPr>
      </w:pPr>
      <w:r w:rsidRPr="00F67D9B">
        <w:rPr>
          <w:rFonts w:ascii="Arial" w:eastAsia="Times New Roman" w:hAnsi="Arial" w:cs="Arial"/>
          <w:b/>
          <w:kern w:val="2"/>
          <w:lang w:eastAsia="zh-CN"/>
        </w:rPr>
        <w:t>……………………………………..…</w:t>
      </w:r>
      <w:r w:rsidRPr="00F67D9B">
        <w:rPr>
          <w:rFonts w:ascii="Arial" w:eastAsia="Times New Roman" w:hAnsi="Arial" w:cs="Arial"/>
          <w:b/>
          <w:kern w:val="2"/>
          <w:lang w:eastAsia="zh-CN"/>
        </w:rPr>
        <w:br/>
        <w:t>Dane identyfikujące:</w:t>
      </w:r>
    </w:p>
    <w:p w14:paraId="04BE2C68" w14:textId="77777777" w:rsidR="006B11A6" w:rsidRPr="00FB773D" w:rsidRDefault="006B11A6" w:rsidP="006B11A6">
      <w:pPr>
        <w:suppressAutoHyphens/>
        <w:spacing w:after="0" w:line="276" w:lineRule="auto"/>
        <w:rPr>
          <w:rFonts w:ascii="Arial" w:eastAsia="Times New Roman" w:hAnsi="Arial" w:cs="Arial"/>
          <w:b/>
          <w:kern w:val="2"/>
          <w:sz w:val="24"/>
          <w:szCs w:val="24"/>
          <w:lang w:eastAsia="zh-CN"/>
        </w:rPr>
      </w:pPr>
      <w:r w:rsidRPr="00FB773D">
        <w:rPr>
          <w:rFonts w:ascii="Arial" w:eastAsia="Times New Roman" w:hAnsi="Arial" w:cs="Arial"/>
          <w:b/>
          <w:kern w:val="2"/>
          <w:sz w:val="20"/>
          <w:szCs w:val="20"/>
          <w:lang w:eastAsia="zh-CN"/>
        </w:rPr>
        <w:t xml:space="preserve">siedziba ……………………….……..                                              </w:t>
      </w:r>
    </w:p>
    <w:p w14:paraId="0EBA5153" w14:textId="77777777" w:rsidR="006B11A6" w:rsidRPr="00A458EF" w:rsidRDefault="006B11A6" w:rsidP="006B11A6">
      <w:pPr>
        <w:suppressAutoHyphens/>
        <w:spacing w:after="0" w:line="276" w:lineRule="auto"/>
        <w:rPr>
          <w:rFonts w:ascii="Arial" w:eastAsia="Times New Roman" w:hAnsi="Arial" w:cs="Arial"/>
          <w:b/>
          <w:kern w:val="2"/>
          <w:sz w:val="20"/>
          <w:szCs w:val="20"/>
          <w:lang w:val="en-US" w:eastAsia="zh-CN"/>
        </w:rPr>
      </w:pPr>
      <w:r w:rsidRPr="00A458EF">
        <w:rPr>
          <w:rFonts w:ascii="Arial" w:eastAsia="Times New Roman" w:hAnsi="Arial" w:cs="Arial"/>
          <w:b/>
          <w:i/>
          <w:kern w:val="2"/>
          <w:sz w:val="20"/>
          <w:szCs w:val="20"/>
          <w:lang w:val="en-US" w:eastAsia="zh-CN"/>
        </w:rPr>
        <w:t>nr NIP…………………………………</w:t>
      </w:r>
    </w:p>
    <w:p w14:paraId="1CCE91D4" w14:textId="77777777" w:rsidR="006B11A6" w:rsidRPr="00A458EF" w:rsidRDefault="006B11A6" w:rsidP="006B11A6">
      <w:pPr>
        <w:suppressAutoHyphens/>
        <w:spacing w:after="0" w:line="276" w:lineRule="auto"/>
        <w:ind w:right="5953"/>
        <w:rPr>
          <w:rFonts w:ascii="Arial" w:eastAsia="Times New Roman" w:hAnsi="Arial" w:cs="Arial"/>
          <w:b/>
          <w:i/>
          <w:kern w:val="2"/>
          <w:sz w:val="20"/>
          <w:szCs w:val="20"/>
          <w:lang w:val="en-US" w:eastAsia="zh-CN"/>
        </w:rPr>
      </w:pPr>
      <w:r w:rsidRPr="00A458EF">
        <w:rPr>
          <w:rFonts w:ascii="Arial" w:eastAsia="Times New Roman" w:hAnsi="Arial" w:cs="Arial"/>
          <w:b/>
          <w:i/>
          <w:kern w:val="2"/>
          <w:sz w:val="20"/>
          <w:szCs w:val="20"/>
          <w:lang w:val="en-US" w:eastAsia="zh-CN"/>
        </w:rPr>
        <w:t>nr REGON…………………………….</w:t>
      </w:r>
    </w:p>
    <w:p w14:paraId="3BBD4017"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KRS…………………………………</w:t>
      </w:r>
    </w:p>
    <w:p w14:paraId="66509688" w14:textId="77777777" w:rsidR="006B11A6" w:rsidRPr="00FB773D" w:rsidRDefault="006B11A6" w:rsidP="006B11A6">
      <w:pPr>
        <w:suppressAutoHyphens/>
        <w:spacing w:after="0" w:line="276" w:lineRule="auto"/>
        <w:ind w:right="5953"/>
        <w:rPr>
          <w:rFonts w:ascii="Arial" w:eastAsia="Times New Roman" w:hAnsi="Arial" w:cs="Arial"/>
          <w:b/>
          <w:kern w:val="2"/>
          <w:sz w:val="20"/>
          <w:szCs w:val="20"/>
          <w:lang w:val="en-US" w:eastAsia="zh-CN"/>
        </w:rPr>
      </w:pPr>
      <w:r w:rsidRPr="00FB773D">
        <w:rPr>
          <w:rFonts w:ascii="Arial" w:eastAsia="Times New Roman" w:hAnsi="Arial" w:cs="Arial"/>
          <w:b/>
          <w:i/>
          <w:kern w:val="2"/>
          <w:sz w:val="20"/>
          <w:szCs w:val="20"/>
          <w:lang w:val="en-US" w:eastAsia="zh-CN"/>
        </w:rPr>
        <w:t>nr PESEL …………………………….</w:t>
      </w:r>
    </w:p>
    <w:p w14:paraId="3CABD9FD" w14:textId="77777777" w:rsidR="006B11A6" w:rsidRPr="00A458EF" w:rsidRDefault="006B11A6" w:rsidP="006B11A6">
      <w:pPr>
        <w:suppressAutoHyphens/>
        <w:spacing w:after="0" w:line="276" w:lineRule="auto"/>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telefon ………………………………...</w:t>
      </w:r>
    </w:p>
    <w:p w14:paraId="27D69F0C" w14:textId="77777777" w:rsidR="006B11A6" w:rsidRPr="00A458EF" w:rsidRDefault="006B11A6" w:rsidP="006B11A6">
      <w:pPr>
        <w:suppressAutoHyphens/>
        <w:spacing w:after="0" w:line="276" w:lineRule="auto"/>
        <w:ind w:right="4819"/>
        <w:jc w:val="both"/>
        <w:rPr>
          <w:rFonts w:ascii="Arial" w:eastAsia="Times New Roman" w:hAnsi="Arial" w:cs="Arial"/>
          <w:b/>
          <w:kern w:val="2"/>
          <w:sz w:val="20"/>
          <w:szCs w:val="20"/>
          <w:lang w:eastAsia="zh-CN"/>
        </w:rPr>
      </w:pPr>
      <w:r w:rsidRPr="00A458EF">
        <w:rPr>
          <w:rFonts w:ascii="Arial" w:eastAsia="Times New Roman" w:hAnsi="Arial" w:cs="Arial"/>
          <w:b/>
          <w:bCs/>
          <w:color w:val="000000"/>
          <w:kern w:val="2"/>
          <w:sz w:val="20"/>
          <w:szCs w:val="20"/>
          <w:lang w:eastAsia="zh-CN"/>
        </w:rPr>
        <w:t>adres e-mail ………………..………...</w:t>
      </w:r>
    </w:p>
    <w:p w14:paraId="6FA0448E"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(W przypadku złożenia oferty przez wykonawców wspólnie </w:t>
      </w:r>
    </w:p>
    <w:p w14:paraId="7272FA70"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ubiegających się o udzielenie zamówienia (konsorcja, </w:t>
      </w:r>
    </w:p>
    <w:p w14:paraId="3FFE8875"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spółki cywilne), dane identyfikujące wskazane powyżej </w:t>
      </w:r>
    </w:p>
    <w:p w14:paraId="22C5CE64" w14:textId="77777777" w:rsidR="006B11A6" w:rsidRPr="00FB773D" w:rsidRDefault="006B11A6" w:rsidP="006B11A6">
      <w:pPr>
        <w:suppressAutoHyphens/>
        <w:spacing w:after="0" w:line="240" w:lineRule="auto"/>
        <w:jc w:val="both"/>
        <w:rPr>
          <w:rFonts w:ascii="Arial" w:eastAsia="Times New Roman" w:hAnsi="Arial" w:cs="Arial"/>
          <w:i/>
          <w:color w:val="000000"/>
          <w:kern w:val="2"/>
          <w:sz w:val="18"/>
          <w:szCs w:val="18"/>
          <w:lang w:eastAsia="zh-CN"/>
        </w:rPr>
      </w:pPr>
      <w:r w:rsidRPr="00FB773D">
        <w:rPr>
          <w:rFonts w:ascii="Arial" w:eastAsia="Times New Roman" w:hAnsi="Arial" w:cs="Arial"/>
          <w:i/>
          <w:color w:val="000000"/>
          <w:kern w:val="2"/>
          <w:sz w:val="18"/>
          <w:szCs w:val="18"/>
          <w:lang w:eastAsia="zh-CN"/>
        </w:rPr>
        <w:t xml:space="preserve">należy podać dla wszystkich Wykonawców. </w:t>
      </w:r>
    </w:p>
    <w:p w14:paraId="198B9CA9" w14:textId="77777777" w:rsidR="006B11A6" w:rsidRPr="00FB773D" w:rsidRDefault="006B11A6" w:rsidP="006B11A6">
      <w:pPr>
        <w:suppressAutoHyphens/>
        <w:spacing w:after="0" w:line="276" w:lineRule="auto"/>
        <w:rPr>
          <w:rFonts w:ascii="Arial" w:eastAsia="Times New Roman" w:hAnsi="Arial" w:cs="Arial"/>
          <w:b/>
          <w:kern w:val="2"/>
          <w:sz w:val="20"/>
          <w:szCs w:val="20"/>
          <w:u w:val="single"/>
          <w:lang w:eastAsia="zh-CN"/>
        </w:rPr>
      </w:pPr>
      <w:r w:rsidRPr="00FB773D">
        <w:rPr>
          <w:rFonts w:ascii="Arial" w:eastAsia="Times New Roman" w:hAnsi="Arial" w:cs="Arial"/>
          <w:b/>
          <w:kern w:val="2"/>
          <w:sz w:val="20"/>
          <w:szCs w:val="20"/>
          <w:u w:val="single"/>
          <w:lang w:eastAsia="zh-CN"/>
        </w:rPr>
        <w:t xml:space="preserve">reprezentowany przez: </w:t>
      </w:r>
    </w:p>
    <w:p w14:paraId="1C05BA11" w14:textId="77777777" w:rsidR="006B11A6" w:rsidRPr="00FB773D" w:rsidRDefault="006B11A6" w:rsidP="006B11A6">
      <w:pPr>
        <w:suppressAutoHyphens/>
        <w:spacing w:after="0" w:line="276" w:lineRule="auto"/>
        <w:rPr>
          <w:rFonts w:ascii="Arial" w:eastAsia="Times New Roman" w:hAnsi="Arial" w:cs="Arial"/>
          <w:b/>
          <w:kern w:val="2"/>
          <w:sz w:val="20"/>
          <w:szCs w:val="20"/>
          <w:lang w:eastAsia="zh-CN"/>
        </w:rPr>
      </w:pPr>
      <w:r w:rsidRPr="00FB773D">
        <w:rPr>
          <w:rFonts w:ascii="Arial" w:eastAsia="Times New Roman" w:hAnsi="Arial" w:cs="Arial"/>
          <w:b/>
          <w:kern w:val="2"/>
          <w:sz w:val="20"/>
          <w:szCs w:val="20"/>
          <w:lang w:eastAsia="zh-CN"/>
        </w:rPr>
        <w:t>………………………………………………</w:t>
      </w:r>
    </w:p>
    <w:p w14:paraId="22BFDA45" w14:textId="77777777" w:rsidR="006B11A6" w:rsidRPr="00FB773D" w:rsidRDefault="006B11A6" w:rsidP="006B11A6">
      <w:pPr>
        <w:suppressAutoHyphens/>
        <w:spacing w:after="0" w:line="240" w:lineRule="auto"/>
        <w:ind w:right="5737"/>
        <w:rPr>
          <w:rFonts w:ascii="Arial" w:eastAsia="Times New Roman" w:hAnsi="Arial" w:cs="Arial"/>
          <w:i/>
          <w:kern w:val="2"/>
          <w:sz w:val="18"/>
          <w:szCs w:val="18"/>
          <w:lang w:eastAsia="zh-CN"/>
        </w:rPr>
      </w:pPr>
      <w:r w:rsidRPr="00FB773D">
        <w:rPr>
          <w:rFonts w:ascii="Arial" w:eastAsia="Times New Roman" w:hAnsi="Arial" w:cs="Arial"/>
          <w:i/>
          <w:kern w:val="2"/>
          <w:sz w:val="18"/>
          <w:szCs w:val="18"/>
          <w:lang w:eastAsia="zh-CN"/>
        </w:rPr>
        <w:t xml:space="preserve">(imię, nazwisko, podstawa do reprezentacji/ nazwa wykonawcy ustanowionego jako pełnomocnik w przypadku </w:t>
      </w:r>
      <w:r w:rsidRPr="00FB773D">
        <w:rPr>
          <w:rFonts w:ascii="Arial" w:eastAsia="Times New Roman" w:hAnsi="Arial" w:cs="Arial"/>
          <w:i/>
          <w:color w:val="000000"/>
          <w:kern w:val="2"/>
          <w:sz w:val="18"/>
          <w:szCs w:val="18"/>
          <w:lang w:eastAsia="zh-CN"/>
        </w:rPr>
        <w:t>wykonawców wspólnie ubiegających się o udzielenie zamówienia)</w:t>
      </w:r>
    </w:p>
    <w:p w14:paraId="35255678" w14:textId="77777777" w:rsidR="006B11A6" w:rsidRPr="00F67D9B" w:rsidRDefault="006B11A6" w:rsidP="006B11A6">
      <w:pPr>
        <w:suppressAutoHyphens/>
        <w:spacing w:after="0" w:line="240" w:lineRule="auto"/>
        <w:ind w:right="5953"/>
        <w:rPr>
          <w:rFonts w:ascii="Arial" w:eastAsia="Times New Roman" w:hAnsi="Arial" w:cs="Arial"/>
          <w:b/>
          <w:kern w:val="2"/>
          <w:lang w:eastAsia="zh-CN"/>
        </w:rPr>
      </w:pPr>
    </w:p>
    <w:p w14:paraId="76CF4A56" w14:textId="77777777" w:rsidR="005346AF" w:rsidRPr="005346AF" w:rsidRDefault="006B11A6" w:rsidP="005346AF">
      <w:pPr>
        <w:pStyle w:val="Bezodstpw"/>
        <w:jc w:val="center"/>
        <w:rPr>
          <w:rFonts w:ascii="Arial" w:hAnsi="Arial" w:cs="Arial"/>
          <w:b/>
          <w:bCs/>
          <w:sz w:val="24"/>
          <w:szCs w:val="24"/>
        </w:rPr>
      </w:pPr>
      <w:r w:rsidRPr="005346AF">
        <w:rPr>
          <w:rFonts w:ascii="Arial" w:hAnsi="Arial" w:cs="Arial"/>
          <w:b/>
          <w:bCs/>
          <w:sz w:val="24"/>
          <w:szCs w:val="24"/>
        </w:rPr>
        <w:t>OŚWIADCZENIE</w:t>
      </w:r>
    </w:p>
    <w:p w14:paraId="1C0BA25F" w14:textId="2403B7A0" w:rsidR="006B11A6" w:rsidRDefault="006B11A6" w:rsidP="005346AF">
      <w:pPr>
        <w:pStyle w:val="Bezodstpw"/>
        <w:jc w:val="center"/>
        <w:rPr>
          <w:rFonts w:ascii="Arial" w:hAnsi="Arial" w:cs="Arial"/>
          <w:b/>
          <w:bCs/>
          <w:sz w:val="24"/>
          <w:szCs w:val="24"/>
        </w:rPr>
      </w:pPr>
      <w:r w:rsidRPr="005346AF">
        <w:rPr>
          <w:rFonts w:ascii="Arial" w:hAnsi="Arial" w:cs="Arial"/>
          <w:b/>
          <w:bCs/>
          <w:sz w:val="24"/>
          <w:szCs w:val="24"/>
        </w:rPr>
        <w:t>o aktualności informacji zawartych w JEDZ</w:t>
      </w:r>
    </w:p>
    <w:p w14:paraId="3DA82C0C" w14:textId="77777777" w:rsidR="005346AF" w:rsidRPr="005346AF" w:rsidRDefault="005346AF" w:rsidP="005346AF">
      <w:pPr>
        <w:pStyle w:val="Bezodstpw"/>
        <w:jc w:val="center"/>
        <w:rPr>
          <w:rFonts w:ascii="Arial" w:hAnsi="Arial" w:cs="Arial"/>
          <w:b/>
          <w:bCs/>
          <w:sz w:val="14"/>
          <w:szCs w:val="14"/>
        </w:rPr>
      </w:pPr>
    </w:p>
    <w:p w14:paraId="4E336103" w14:textId="77B568FF" w:rsidR="00614CAA" w:rsidRPr="006B11A6" w:rsidRDefault="006B11A6" w:rsidP="006B11A6">
      <w:pPr>
        <w:jc w:val="both"/>
        <w:rPr>
          <w:rFonts w:ascii="Arial" w:hAnsi="Arial" w:cs="Arial"/>
        </w:rPr>
      </w:pPr>
      <w:r w:rsidRPr="006B11A6">
        <w:rPr>
          <w:rFonts w:ascii="Arial" w:hAnsi="Arial" w:cs="Arial"/>
        </w:rPr>
        <w:t xml:space="preserve">Na potrzeby postępowania o udzielenie zamówienia publicznego na:  </w:t>
      </w:r>
      <w:r w:rsidR="001A7C1B" w:rsidRPr="001A7C1B">
        <w:rPr>
          <w:rFonts w:ascii="Arial" w:hAnsi="Arial" w:cs="Arial"/>
          <w:b/>
          <w:bCs/>
          <w:i/>
          <w:lang w:eastAsia="ar-SA"/>
        </w:rPr>
        <w:t xml:space="preserve">„Dostawa w formie leasingu operacyjnego prasy kanałowej automatycznej do Zakładu Gospodarki Odpadami Komunalnymi w </w:t>
      </w:r>
      <w:proofErr w:type="spellStart"/>
      <w:r w:rsidR="001A7C1B" w:rsidRPr="001A7C1B">
        <w:rPr>
          <w:rFonts w:ascii="Arial" w:hAnsi="Arial" w:cs="Arial"/>
          <w:b/>
          <w:bCs/>
          <w:i/>
          <w:lang w:eastAsia="ar-SA"/>
        </w:rPr>
        <w:t>Rzędowie</w:t>
      </w:r>
      <w:proofErr w:type="spellEnd"/>
      <w:r w:rsidR="001A7C1B" w:rsidRPr="001A7C1B">
        <w:rPr>
          <w:rFonts w:ascii="Arial" w:hAnsi="Arial" w:cs="Arial"/>
          <w:b/>
          <w:bCs/>
          <w:i/>
          <w:lang w:eastAsia="ar-SA"/>
        </w:rPr>
        <w:t xml:space="preserve"> oraz usługa serwisowa urządzenia”</w:t>
      </w:r>
      <w:r w:rsidR="00886E5E" w:rsidRPr="00886E5E">
        <w:rPr>
          <w:rFonts w:ascii="Arial" w:hAnsi="Arial" w:cs="Arial"/>
          <w:b/>
          <w:bCs/>
          <w:lang w:eastAsia="ar-SA"/>
        </w:rPr>
        <w:t xml:space="preserve">, </w:t>
      </w:r>
      <w:r w:rsidRPr="006B11A6">
        <w:rPr>
          <w:rFonts w:ascii="Arial" w:hAnsi="Arial" w:cs="Arial"/>
        </w:rPr>
        <w:t>oświadczam, że informacje zawarte w Jednolitym Europejskim Dokumencie Zamówienia (JEDZ), o którym mowa w art. 125 ust. 1 ustawy, w zakresie podstaw wykluczenia z postępowania o których mowa w:</w:t>
      </w:r>
    </w:p>
    <w:p w14:paraId="78DC00D0" w14:textId="77777777" w:rsidR="006B11A6" w:rsidRP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a)</w:t>
      </w:r>
      <w:r w:rsidRPr="006B11A6">
        <w:rPr>
          <w:rFonts w:ascii="Arial" w:eastAsia="Times New Roman" w:hAnsi="Arial" w:cs="Arial"/>
          <w:iCs/>
          <w:kern w:val="2"/>
          <w:lang w:eastAsia="zh-CN"/>
        </w:rPr>
        <w:tab/>
        <w:t>art. 108 ust. 1 pkt. 3 ustawy,</w:t>
      </w:r>
    </w:p>
    <w:p w14:paraId="2B18356F" w14:textId="77777777" w:rsidR="006B11A6" w:rsidRP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b)</w:t>
      </w:r>
      <w:r w:rsidRPr="006B11A6">
        <w:rPr>
          <w:rFonts w:ascii="Arial" w:eastAsia="Times New Roman" w:hAnsi="Arial" w:cs="Arial"/>
          <w:iCs/>
          <w:kern w:val="2"/>
          <w:lang w:eastAsia="zh-CN"/>
        </w:rPr>
        <w:tab/>
        <w:t>art. 108 ust. 1 pkt 4 ustawy, dotyczących orzeczenia zakazu ubiegania się o zamówienie publiczne tytułem środka zapobiegawczego,</w:t>
      </w:r>
    </w:p>
    <w:p w14:paraId="5AC69F31" w14:textId="77777777" w:rsidR="006B11A6" w:rsidRP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c)</w:t>
      </w:r>
      <w:r w:rsidRPr="006B11A6">
        <w:rPr>
          <w:rFonts w:ascii="Arial" w:eastAsia="Times New Roman" w:hAnsi="Arial" w:cs="Arial"/>
          <w:iCs/>
          <w:kern w:val="2"/>
          <w:lang w:eastAsia="zh-CN"/>
        </w:rPr>
        <w:tab/>
        <w:t>art. 108 ust. 1 pkt 5 ustawy, dotyczących zawarcia z innymi wykonawcami porozumienia mającego na celu zakłócenie konkurencji,</w:t>
      </w:r>
    </w:p>
    <w:p w14:paraId="10D5F9AA" w14:textId="77777777" w:rsidR="006B11A6" w:rsidRP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d)</w:t>
      </w:r>
      <w:r w:rsidRPr="006B11A6">
        <w:rPr>
          <w:rFonts w:ascii="Arial" w:eastAsia="Times New Roman" w:hAnsi="Arial" w:cs="Arial"/>
          <w:iCs/>
          <w:kern w:val="2"/>
          <w:lang w:eastAsia="zh-CN"/>
        </w:rPr>
        <w:tab/>
        <w:t>art. 108 ust. 1 pkt 6 ustawy,</w:t>
      </w:r>
    </w:p>
    <w:p w14:paraId="7BD7A095" w14:textId="77777777" w:rsidR="006B11A6" w:rsidRP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e)</w:t>
      </w:r>
      <w:r w:rsidRPr="006B11A6">
        <w:rPr>
          <w:rFonts w:ascii="Arial" w:eastAsia="Times New Roman" w:hAnsi="Arial" w:cs="Arial"/>
          <w:iCs/>
          <w:kern w:val="2"/>
          <w:lang w:eastAsia="zh-CN"/>
        </w:rPr>
        <w:tab/>
        <w:t xml:space="preserve">art. 7 ust. 1 ustawy z dnia 13 kwietnia 2022r. o szczególnych rozwiązaniach w zakresie przeciwdziałania wspieraniu agresji na Ukrainę oraz służących ochronie bezpieczeństwa narodowego (Dz.U. 2022 poz.835), </w:t>
      </w:r>
    </w:p>
    <w:p w14:paraId="11FBAEE1" w14:textId="7707624F" w:rsidR="006B11A6" w:rsidRDefault="006B11A6" w:rsidP="00FF6134">
      <w:pPr>
        <w:suppressAutoHyphens/>
        <w:spacing w:after="0" w:line="276" w:lineRule="auto"/>
        <w:ind w:left="284"/>
        <w:jc w:val="both"/>
        <w:rPr>
          <w:rFonts w:ascii="Arial" w:eastAsia="Times New Roman" w:hAnsi="Arial" w:cs="Arial"/>
          <w:iCs/>
          <w:kern w:val="2"/>
          <w:lang w:eastAsia="zh-CN"/>
        </w:rPr>
      </w:pPr>
      <w:r w:rsidRPr="006B11A6">
        <w:rPr>
          <w:rFonts w:ascii="Arial" w:eastAsia="Times New Roman" w:hAnsi="Arial" w:cs="Arial"/>
          <w:iCs/>
          <w:kern w:val="2"/>
          <w:lang w:eastAsia="zh-CN"/>
        </w:rPr>
        <w:t>f)</w:t>
      </w:r>
      <w:r w:rsidRPr="006B11A6">
        <w:rPr>
          <w:rFonts w:ascii="Arial" w:eastAsia="Times New Roman" w:hAnsi="Arial" w:cs="Arial"/>
          <w:iCs/>
          <w:kern w:val="2"/>
          <w:lang w:eastAsia="zh-CN"/>
        </w:rPr>
        <w:tab/>
        <w:t>art. 5k Rozporządzenia Rady (UE) 2022/576 z dnia 8 kwietnia 2022r. w sprawie zmiany rozporządzenia (UE) nr 833/2014 dotyczącego środków ograniczających w związku z działaniami Rosji destabilizującymi sytuacje na Ukrainie.</w:t>
      </w:r>
    </w:p>
    <w:p w14:paraId="71536390" w14:textId="271F823A" w:rsidR="006B11A6" w:rsidRPr="005346AF" w:rsidRDefault="006B11A6" w:rsidP="00FF6134">
      <w:pPr>
        <w:suppressAutoHyphens/>
        <w:spacing w:after="0" w:line="276" w:lineRule="auto"/>
        <w:ind w:left="284"/>
        <w:jc w:val="both"/>
        <w:rPr>
          <w:rFonts w:ascii="Arial" w:eastAsia="Times New Roman" w:hAnsi="Arial" w:cs="Arial"/>
          <w:iCs/>
          <w:kern w:val="2"/>
          <w:sz w:val="6"/>
          <w:szCs w:val="6"/>
          <w:lang w:eastAsia="zh-CN"/>
        </w:rPr>
      </w:pPr>
    </w:p>
    <w:p w14:paraId="21F3697A" w14:textId="3D56A18D" w:rsidR="006B11A6" w:rsidRPr="00514498" w:rsidRDefault="005346AF" w:rsidP="00FF6134">
      <w:pPr>
        <w:suppressAutoHyphens/>
        <w:spacing w:after="0" w:line="276" w:lineRule="auto"/>
        <w:ind w:left="284"/>
        <w:jc w:val="both"/>
        <w:rPr>
          <w:rFonts w:ascii="Arial" w:eastAsia="Times New Roman" w:hAnsi="Arial" w:cs="Arial"/>
          <w:iCs/>
          <w:kern w:val="2"/>
          <w:lang w:eastAsia="zh-CN"/>
        </w:rPr>
      </w:pPr>
      <w:r>
        <w:rPr>
          <w:rFonts w:ascii="Arial" w:eastAsia="Times New Roman" w:hAnsi="Arial" w:cs="Arial"/>
          <w:iCs/>
          <w:kern w:val="2"/>
          <w:lang w:eastAsia="zh-CN"/>
        </w:rPr>
        <w:t>są</w:t>
      </w:r>
      <w:r w:rsidR="006B11A6">
        <w:rPr>
          <w:rFonts w:ascii="Arial" w:eastAsia="Times New Roman" w:hAnsi="Arial" w:cs="Arial"/>
          <w:iCs/>
          <w:kern w:val="2"/>
          <w:lang w:eastAsia="zh-CN"/>
        </w:rPr>
        <w:t xml:space="preserve"> nadal aktualne i prawdziwe.</w:t>
      </w:r>
    </w:p>
    <w:p w14:paraId="60934C36" w14:textId="77777777" w:rsidR="005346AF" w:rsidRPr="005346AF" w:rsidRDefault="005346AF" w:rsidP="005346AF">
      <w:pPr>
        <w:widowControl w:val="0"/>
        <w:autoSpaceDE w:val="0"/>
        <w:autoSpaceDN w:val="0"/>
        <w:adjustRightInd w:val="0"/>
        <w:spacing w:before="24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Uwaga:</w:t>
      </w:r>
    </w:p>
    <w:p w14:paraId="0DDF91A8" w14:textId="77777777" w:rsidR="005346AF" w:rsidRPr="005346AF" w:rsidRDefault="005346AF" w:rsidP="005346AF">
      <w:pPr>
        <w:widowControl w:val="0"/>
        <w:autoSpaceDE w:val="0"/>
        <w:autoSpaceDN w:val="0"/>
        <w:adjustRightInd w:val="0"/>
        <w:spacing w:before="60" w:after="20" w:line="271" w:lineRule="auto"/>
        <w:rPr>
          <w:rFonts w:ascii="Arial" w:hAnsi="Arial" w:cs="Arial"/>
          <w:bCs/>
          <w:snapToGrid w:val="0"/>
          <w:sz w:val="18"/>
          <w:szCs w:val="16"/>
          <w:highlight w:val="white"/>
        </w:rPr>
      </w:pPr>
      <w:r w:rsidRPr="005346AF">
        <w:rPr>
          <w:rFonts w:ascii="Arial" w:hAnsi="Arial" w:cs="Arial"/>
          <w:bCs/>
          <w:snapToGrid w:val="0"/>
          <w:sz w:val="18"/>
          <w:szCs w:val="16"/>
          <w:highlight w:val="white"/>
        </w:rPr>
        <w:t>W przypadku złożenia oferty przez podmioty występujące wspólnie, niniejsze oświadczenie winno być złożone przez każdy podmiot.</w:t>
      </w:r>
    </w:p>
    <w:p w14:paraId="2357A4FC" w14:textId="3E65AE15" w:rsidR="006C5080" w:rsidRPr="006C5080" w:rsidRDefault="006C5080" w:rsidP="006C5080">
      <w:pPr>
        <w:pageBreakBefore/>
        <w:suppressAutoHyphens/>
        <w:spacing w:after="0" w:line="240" w:lineRule="auto"/>
        <w:jc w:val="right"/>
        <w:rPr>
          <w:rFonts w:ascii="Arial" w:eastAsia="Times New Roman" w:hAnsi="Arial" w:cs="Arial"/>
          <w:b/>
          <w:kern w:val="2"/>
          <w:lang w:eastAsia="zh-CN"/>
        </w:rPr>
      </w:pPr>
      <w:r>
        <w:rPr>
          <w:rFonts w:ascii="Arial" w:eastAsia="Times New Roman" w:hAnsi="Arial" w:cs="Arial"/>
          <w:i/>
          <w:kern w:val="2"/>
          <w:lang w:eastAsia="zh-CN"/>
        </w:rPr>
        <w:lastRenderedPageBreak/>
        <w:t>Z</w:t>
      </w:r>
      <w:r w:rsidRPr="006C5080">
        <w:rPr>
          <w:rFonts w:ascii="Arial" w:eastAsia="Times New Roman" w:hAnsi="Arial" w:cs="Arial"/>
          <w:i/>
          <w:kern w:val="2"/>
          <w:lang w:eastAsia="zh-CN"/>
        </w:rPr>
        <w:t xml:space="preserve">ałącznik nr </w:t>
      </w:r>
      <w:r>
        <w:rPr>
          <w:rFonts w:ascii="Arial" w:eastAsia="Times New Roman" w:hAnsi="Arial" w:cs="Arial"/>
          <w:i/>
          <w:kern w:val="2"/>
          <w:lang w:eastAsia="zh-CN"/>
        </w:rPr>
        <w:t>7</w:t>
      </w:r>
      <w:r w:rsidRPr="006C5080">
        <w:rPr>
          <w:rFonts w:ascii="Arial" w:eastAsia="Times New Roman" w:hAnsi="Arial" w:cs="Arial"/>
          <w:i/>
          <w:kern w:val="2"/>
          <w:lang w:eastAsia="zh-CN"/>
        </w:rPr>
        <w:t xml:space="preserve"> SWZ</w:t>
      </w:r>
    </w:p>
    <w:p w14:paraId="74612BFD" w14:textId="77777777" w:rsidR="006C5080" w:rsidRPr="006C5080" w:rsidRDefault="006C5080" w:rsidP="006C5080">
      <w:pPr>
        <w:suppressAutoHyphens/>
        <w:spacing w:after="0" w:line="276" w:lineRule="auto"/>
        <w:rPr>
          <w:rFonts w:ascii="Arial" w:eastAsia="Times New Roman" w:hAnsi="Arial" w:cs="Arial"/>
          <w:b/>
          <w:kern w:val="2"/>
          <w:u w:val="single"/>
          <w:lang w:eastAsia="zh-CN"/>
        </w:rPr>
      </w:pPr>
    </w:p>
    <w:p w14:paraId="4EE17DF3" w14:textId="77777777" w:rsidR="006C5080" w:rsidRPr="006C5080" w:rsidRDefault="006C5080" w:rsidP="006C5080">
      <w:pPr>
        <w:suppressAutoHyphens/>
        <w:spacing w:after="0" w:line="276" w:lineRule="auto"/>
        <w:rPr>
          <w:rFonts w:ascii="Arial" w:eastAsia="Times New Roman" w:hAnsi="Arial" w:cs="Arial"/>
          <w:b/>
          <w:kern w:val="2"/>
          <w:u w:val="single"/>
          <w:lang w:eastAsia="zh-CN"/>
        </w:rPr>
      </w:pPr>
      <w:r w:rsidRPr="006C5080">
        <w:rPr>
          <w:rFonts w:ascii="Arial" w:eastAsia="Times New Roman" w:hAnsi="Arial" w:cs="Arial"/>
          <w:b/>
          <w:kern w:val="2"/>
          <w:u w:val="single"/>
          <w:lang w:eastAsia="zh-CN"/>
        </w:rPr>
        <w:t xml:space="preserve">Nazwa Wykonawcy </w:t>
      </w:r>
    </w:p>
    <w:p w14:paraId="3BA9A2A1" w14:textId="77777777" w:rsidR="006C5080" w:rsidRPr="006C5080" w:rsidRDefault="006C5080" w:rsidP="006C5080">
      <w:pPr>
        <w:suppressAutoHyphens/>
        <w:spacing w:after="0" w:line="276" w:lineRule="auto"/>
        <w:rPr>
          <w:rFonts w:ascii="Arial" w:eastAsia="Times New Roman" w:hAnsi="Arial" w:cs="Arial"/>
          <w:b/>
          <w:kern w:val="2"/>
          <w:lang w:eastAsia="zh-CN"/>
        </w:rPr>
      </w:pPr>
      <w:r w:rsidRPr="006C5080">
        <w:rPr>
          <w:rFonts w:ascii="Arial" w:eastAsia="Times New Roman" w:hAnsi="Arial" w:cs="Arial"/>
          <w:b/>
          <w:kern w:val="2"/>
          <w:lang w:eastAsia="zh-CN"/>
        </w:rPr>
        <w:t>……………………………………..…</w:t>
      </w:r>
      <w:r w:rsidRPr="006C5080">
        <w:rPr>
          <w:rFonts w:ascii="Arial" w:eastAsia="Times New Roman" w:hAnsi="Arial" w:cs="Arial"/>
          <w:b/>
          <w:kern w:val="2"/>
          <w:lang w:eastAsia="zh-CN"/>
        </w:rPr>
        <w:br/>
        <w:t>Dane identyfikujące:</w:t>
      </w:r>
    </w:p>
    <w:p w14:paraId="75D0BBAC" w14:textId="77777777" w:rsidR="006C5080" w:rsidRPr="006C5080" w:rsidRDefault="006C5080" w:rsidP="006C5080">
      <w:pPr>
        <w:suppressAutoHyphens/>
        <w:spacing w:after="0" w:line="276" w:lineRule="auto"/>
        <w:ind w:left="4963" w:hanging="4963"/>
        <w:rPr>
          <w:rFonts w:ascii="Arial" w:eastAsia="Times New Roman" w:hAnsi="Arial" w:cs="Arial"/>
          <w:b/>
          <w:kern w:val="2"/>
          <w:lang w:eastAsia="zh-CN"/>
        </w:rPr>
      </w:pPr>
      <w:r w:rsidRPr="006C5080">
        <w:rPr>
          <w:rFonts w:ascii="Arial" w:eastAsia="Times New Roman" w:hAnsi="Arial" w:cs="Arial"/>
          <w:b/>
          <w:kern w:val="2"/>
          <w:lang w:eastAsia="zh-CN"/>
        </w:rPr>
        <w:t>siedziba …………………..…………..</w:t>
      </w:r>
      <w:r w:rsidRPr="006C5080">
        <w:rPr>
          <w:rFonts w:ascii="Arial" w:eastAsia="Times New Roman" w:hAnsi="Arial" w:cs="Arial"/>
          <w:b/>
          <w:kern w:val="2"/>
          <w:lang w:eastAsia="zh-CN"/>
        </w:rPr>
        <w:tab/>
      </w:r>
      <w:r w:rsidRPr="006C5080">
        <w:rPr>
          <w:rFonts w:ascii="Arial" w:eastAsia="Times New Roman" w:hAnsi="Arial" w:cs="Arial"/>
          <w:b/>
          <w:kern w:val="2"/>
          <w:lang w:eastAsia="zh-CN"/>
        </w:rPr>
        <w:tab/>
      </w:r>
      <w:r w:rsidRPr="006C5080">
        <w:rPr>
          <w:rFonts w:ascii="Arial" w:eastAsia="Times New Roman" w:hAnsi="Arial" w:cs="Arial"/>
          <w:b/>
          <w:kern w:val="2"/>
          <w:lang w:eastAsia="zh-CN"/>
        </w:rPr>
        <w:tab/>
      </w:r>
      <w:r w:rsidRPr="006C5080">
        <w:rPr>
          <w:rFonts w:ascii="Arial" w:eastAsia="Times New Roman" w:hAnsi="Arial" w:cs="Arial"/>
          <w:b/>
          <w:kern w:val="2"/>
          <w:sz w:val="26"/>
          <w:szCs w:val="26"/>
          <w:lang w:eastAsia="zh-CN"/>
        </w:rPr>
        <w:t>Zakład Gospodarki Odpadami Komunalnymi Sp. z o.o.</w:t>
      </w:r>
    </w:p>
    <w:p w14:paraId="63BCB6BC" w14:textId="77777777" w:rsidR="006C5080" w:rsidRPr="006C5080" w:rsidRDefault="006C5080" w:rsidP="006C5080">
      <w:pPr>
        <w:suppressAutoHyphens/>
        <w:spacing w:after="0" w:line="276" w:lineRule="auto"/>
        <w:rPr>
          <w:rFonts w:ascii="Arial" w:eastAsia="Times New Roman" w:hAnsi="Arial" w:cs="Arial"/>
          <w:b/>
          <w:kern w:val="2"/>
          <w:lang w:val="en-US" w:eastAsia="zh-CN"/>
        </w:rPr>
      </w:pPr>
      <w:r w:rsidRPr="006C5080">
        <w:rPr>
          <w:rFonts w:ascii="Arial" w:eastAsia="Times New Roman" w:hAnsi="Arial" w:cs="Arial"/>
          <w:b/>
          <w:i/>
          <w:kern w:val="2"/>
          <w:lang w:val="en-US" w:eastAsia="zh-CN"/>
        </w:rPr>
        <w:t>nr NIP…………………………………</w:t>
      </w:r>
    </w:p>
    <w:p w14:paraId="59BB30DF" w14:textId="77777777" w:rsidR="006C5080" w:rsidRPr="006C5080" w:rsidRDefault="006C5080" w:rsidP="006C5080">
      <w:pPr>
        <w:suppressAutoHyphens/>
        <w:spacing w:after="0" w:line="276" w:lineRule="auto"/>
        <w:ind w:right="5953"/>
        <w:rPr>
          <w:rFonts w:ascii="Arial" w:eastAsia="Times New Roman" w:hAnsi="Arial" w:cs="Arial"/>
          <w:b/>
          <w:i/>
          <w:kern w:val="2"/>
          <w:lang w:val="en-US" w:eastAsia="zh-CN"/>
        </w:rPr>
      </w:pPr>
      <w:r w:rsidRPr="006C5080">
        <w:rPr>
          <w:rFonts w:ascii="Arial" w:eastAsia="Times New Roman" w:hAnsi="Arial" w:cs="Arial"/>
          <w:b/>
          <w:i/>
          <w:kern w:val="2"/>
          <w:lang w:val="en-US" w:eastAsia="zh-CN"/>
        </w:rPr>
        <w:t>nr REGON…………………………….</w:t>
      </w:r>
    </w:p>
    <w:p w14:paraId="7D4ECE66" w14:textId="77777777" w:rsidR="006C5080" w:rsidRPr="006C5080" w:rsidRDefault="006C5080" w:rsidP="006C5080">
      <w:pPr>
        <w:suppressAutoHyphens/>
        <w:spacing w:after="0" w:line="276" w:lineRule="auto"/>
        <w:ind w:right="5953"/>
        <w:rPr>
          <w:rFonts w:ascii="Arial" w:eastAsia="Times New Roman" w:hAnsi="Arial" w:cs="Arial"/>
          <w:b/>
          <w:kern w:val="2"/>
          <w:lang w:val="en-GB" w:eastAsia="zh-CN"/>
        </w:rPr>
      </w:pPr>
      <w:r w:rsidRPr="006C5080">
        <w:rPr>
          <w:rFonts w:ascii="Arial" w:eastAsia="Times New Roman" w:hAnsi="Arial" w:cs="Arial"/>
          <w:b/>
          <w:i/>
          <w:kern w:val="2"/>
          <w:lang w:val="en-GB" w:eastAsia="zh-CN"/>
        </w:rPr>
        <w:t>nr KRS…………………………………</w:t>
      </w:r>
    </w:p>
    <w:p w14:paraId="535114C4" w14:textId="77777777" w:rsidR="006C5080" w:rsidRPr="006C5080" w:rsidRDefault="006C5080" w:rsidP="006C5080">
      <w:pPr>
        <w:suppressAutoHyphens/>
        <w:spacing w:after="0" w:line="276" w:lineRule="auto"/>
        <w:ind w:right="5953"/>
        <w:rPr>
          <w:rFonts w:ascii="Arial" w:eastAsia="Times New Roman" w:hAnsi="Arial" w:cs="Arial"/>
          <w:b/>
          <w:kern w:val="2"/>
          <w:lang w:val="en-GB" w:eastAsia="zh-CN"/>
        </w:rPr>
      </w:pPr>
      <w:r w:rsidRPr="006C5080">
        <w:rPr>
          <w:rFonts w:ascii="Arial" w:eastAsia="Times New Roman" w:hAnsi="Arial" w:cs="Arial"/>
          <w:b/>
          <w:i/>
          <w:kern w:val="2"/>
          <w:lang w:val="en-GB" w:eastAsia="zh-CN"/>
        </w:rPr>
        <w:t>nr PESEL …………………………….</w:t>
      </w:r>
    </w:p>
    <w:p w14:paraId="68968AD4" w14:textId="77777777" w:rsidR="006C5080" w:rsidRPr="006C5080" w:rsidRDefault="006C5080" w:rsidP="006C5080">
      <w:pPr>
        <w:suppressAutoHyphens/>
        <w:spacing w:after="0" w:line="276" w:lineRule="auto"/>
        <w:rPr>
          <w:rFonts w:ascii="Arial" w:eastAsia="Times New Roman" w:hAnsi="Arial" w:cs="Arial"/>
          <w:b/>
          <w:kern w:val="2"/>
          <w:lang w:eastAsia="zh-CN"/>
        </w:rPr>
      </w:pPr>
      <w:r w:rsidRPr="006C5080">
        <w:rPr>
          <w:rFonts w:ascii="Arial" w:eastAsia="Times New Roman" w:hAnsi="Arial" w:cs="Arial"/>
          <w:b/>
          <w:bCs/>
          <w:color w:val="000000"/>
          <w:kern w:val="2"/>
          <w:lang w:eastAsia="zh-CN"/>
        </w:rPr>
        <w:t>telefon ………………………………...</w:t>
      </w:r>
    </w:p>
    <w:p w14:paraId="7258C8DF" w14:textId="77777777" w:rsidR="006C5080" w:rsidRPr="006C5080" w:rsidRDefault="006C5080" w:rsidP="006C5080">
      <w:pPr>
        <w:suppressAutoHyphens/>
        <w:spacing w:after="0" w:line="276" w:lineRule="auto"/>
        <w:ind w:right="4819"/>
        <w:jc w:val="both"/>
        <w:rPr>
          <w:rFonts w:ascii="Arial" w:eastAsia="Times New Roman" w:hAnsi="Arial" w:cs="Arial"/>
          <w:b/>
          <w:kern w:val="2"/>
          <w:lang w:eastAsia="zh-CN"/>
        </w:rPr>
      </w:pPr>
      <w:r w:rsidRPr="006C5080">
        <w:rPr>
          <w:rFonts w:ascii="Arial" w:eastAsia="Times New Roman" w:hAnsi="Arial" w:cs="Arial"/>
          <w:b/>
          <w:bCs/>
          <w:color w:val="000000"/>
          <w:kern w:val="2"/>
          <w:lang w:eastAsia="zh-CN"/>
        </w:rPr>
        <w:t>adres e-mail ………………..………...</w:t>
      </w:r>
    </w:p>
    <w:p w14:paraId="531EF564" w14:textId="77777777" w:rsidR="006C5080" w:rsidRPr="006C5080" w:rsidRDefault="006C5080" w:rsidP="006C5080">
      <w:pPr>
        <w:suppressAutoHyphens/>
        <w:spacing w:after="0" w:line="276" w:lineRule="auto"/>
        <w:jc w:val="both"/>
        <w:rPr>
          <w:rFonts w:ascii="Arial" w:eastAsia="Times New Roman" w:hAnsi="Arial" w:cs="Arial"/>
          <w:i/>
          <w:color w:val="000000"/>
          <w:kern w:val="2"/>
          <w:sz w:val="20"/>
          <w:szCs w:val="20"/>
          <w:lang w:eastAsia="zh-CN"/>
        </w:rPr>
      </w:pPr>
      <w:r w:rsidRPr="006C5080">
        <w:rPr>
          <w:rFonts w:ascii="Arial" w:eastAsia="Times New Roman" w:hAnsi="Arial" w:cs="Arial"/>
          <w:i/>
          <w:color w:val="000000"/>
          <w:kern w:val="2"/>
          <w:sz w:val="20"/>
          <w:szCs w:val="20"/>
          <w:lang w:eastAsia="zh-CN"/>
        </w:rPr>
        <w:t xml:space="preserve">(W przypadku złożenia oferty przez wykonawców wspólnie </w:t>
      </w:r>
    </w:p>
    <w:p w14:paraId="65B8EA32" w14:textId="77777777" w:rsidR="006C5080" w:rsidRPr="006C5080" w:rsidRDefault="006C5080" w:rsidP="006C5080">
      <w:pPr>
        <w:suppressAutoHyphens/>
        <w:spacing w:after="0" w:line="276" w:lineRule="auto"/>
        <w:jc w:val="both"/>
        <w:rPr>
          <w:rFonts w:ascii="Arial" w:eastAsia="Times New Roman" w:hAnsi="Arial" w:cs="Arial"/>
          <w:i/>
          <w:color w:val="000000"/>
          <w:kern w:val="2"/>
          <w:sz w:val="20"/>
          <w:szCs w:val="20"/>
          <w:lang w:eastAsia="zh-CN"/>
        </w:rPr>
      </w:pPr>
      <w:r w:rsidRPr="006C5080">
        <w:rPr>
          <w:rFonts w:ascii="Arial" w:eastAsia="Times New Roman" w:hAnsi="Arial" w:cs="Arial"/>
          <w:i/>
          <w:color w:val="000000"/>
          <w:kern w:val="2"/>
          <w:sz w:val="20"/>
          <w:szCs w:val="20"/>
          <w:lang w:eastAsia="zh-CN"/>
        </w:rPr>
        <w:t xml:space="preserve">ubiegających się o udzielenie zamówienia (konsorcja, </w:t>
      </w:r>
    </w:p>
    <w:p w14:paraId="01FD7D73" w14:textId="77777777" w:rsidR="006C5080" w:rsidRPr="006C5080" w:rsidRDefault="006C5080" w:rsidP="006C5080">
      <w:pPr>
        <w:suppressAutoHyphens/>
        <w:spacing w:after="0" w:line="276" w:lineRule="auto"/>
        <w:jc w:val="both"/>
        <w:rPr>
          <w:rFonts w:ascii="Arial" w:eastAsia="Times New Roman" w:hAnsi="Arial" w:cs="Arial"/>
          <w:i/>
          <w:color w:val="000000"/>
          <w:kern w:val="2"/>
          <w:sz w:val="20"/>
          <w:szCs w:val="20"/>
          <w:lang w:eastAsia="zh-CN"/>
        </w:rPr>
      </w:pPr>
      <w:r w:rsidRPr="006C5080">
        <w:rPr>
          <w:rFonts w:ascii="Arial" w:eastAsia="Times New Roman" w:hAnsi="Arial" w:cs="Arial"/>
          <w:i/>
          <w:color w:val="000000"/>
          <w:kern w:val="2"/>
          <w:sz w:val="20"/>
          <w:szCs w:val="20"/>
          <w:lang w:eastAsia="zh-CN"/>
        </w:rPr>
        <w:t xml:space="preserve">spółki cywilne), dane identyfikujące wskazane powyżej </w:t>
      </w:r>
    </w:p>
    <w:p w14:paraId="74C24CDC" w14:textId="77777777" w:rsidR="006C5080" w:rsidRPr="006C5080" w:rsidRDefault="006C5080" w:rsidP="006C5080">
      <w:pPr>
        <w:suppressAutoHyphens/>
        <w:spacing w:after="0" w:line="276" w:lineRule="auto"/>
        <w:jc w:val="both"/>
        <w:rPr>
          <w:rFonts w:ascii="Arial" w:eastAsia="Times New Roman" w:hAnsi="Arial" w:cs="Arial"/>
          <w:i/>
          <w:color w:val="000000"/>
          <w:kern w:val="2"/>
          <w:sz w:val="20"/>
          <w:szCs w:val="20"/>
          <w:lang w:eastAsia="zh-CN"/>
        </w:rPr>
      </w:pPr>
      <w:r w:rsidRPr="006C5080">
        <w:rPr>
          <w:rFonts w:ascii="Arial" w:eastAsia="Times New Roman" w:hAnsi="Arial" w:cs="Arial"/>
          <w:i/>
          <w:color w:val="000000"/>
          <w:kern w:val="2"/>
          <w:sz w:val="20"/>
          <w:szCs w:val="20"/>
          <w:lang w:eastAsia="zh-CN"/>
        </w:rPr>
        <w:t xml:space="preserve">należy podać dla Wykonawcy składającego oświadczenie). </w:t>
      </w:r>
    </w:p>
    <w:p w14:paraId="5D0B9AF2" w14:textId="77777777" w:rsidR="006C5080" w:rsidRPr="006C5080" w:rsidRDefault="006C5080" w:rsidP="006C5080">
      <w:pPr>
        <w:suppressAutoHyphens/>
        <w:spacing w:after="0" w:line="276" w:lineRule="auto"/>
        <w:rPr>
          <w:rFonts w:ascii="Arial" w:eastAsia="Times New Roman" w:hAnsi="Arial" w:cs="Arial"/>
          <w:b/>
          <w:kern w:val="2"/>
          <w:u w:val="single"/>
          <w:lang w:eastAsia="zh-CN"/>
        </w:rPr>
      </w:pPr>
      <w:r w:rsidRPr="006C5080">
        <w:rPr>
          <w:rFonts w:ascii="Arial" w:eastAsia="Times New Roman" w:hAnsi="Arial" w:cs="Arial"/>
          <w:b/>
          <w:kern w:val="2"/>
          <w:u w:val="single"/>
          <w:lang w:eastAsia="zh-CN"/>
        </w:rPr>
        <w:t xml:space="preserve">reprezentowany przez: </w:t>
      </w:r>
    </w:p>
    <w:p w14:paraId="21440C9C" w14:textId="77777777" w:rsidR="006C5080" w:rsidRPr="006C5080" w:rsidRDefault="006C5080" w:rsidP="006C5080">
      <w:pPr>
        <w:suppressAutoHyphens/>
        <w:spacing w:after="0" w:line="276" w:lineRule="auto"/>
        <w:rPr>
          <w:rFonts w:ascii="Arial" w:eastAsia="Times New Roman" w:hAnsi="Arial" w:cs="Arial"/>
          <w:b/>
          <w:kern w:val="2"/>
          <w:lang w:eastAsia="zh-CN"/>
        </w:rPr>
      </w:pPr>
      <w:r w:rsidRPr="006C5080">
        <w:rPr>
          <w:rFonts w:ascii="Arial" w:eastAsia="Times New Roman" w:hAnsi="Arial" w:cs="Arial"/>
          <w:b/>
          <w:kern w:val="2"/>
          <w:lang w:eastAsia="zh-CN"/>
        </w:rPr>
        <w:t>………………………………………………</w:t>
      </w:r>
    </w:p>
    <w:p w14:paraId="4AA47637" w14:textId="77777777" w:rsidR="006C5080" w:rsidRPr="006C5080" w:rsidRDefault="006C5080" w:rsidP="006C5080">
      <w:pPr>
        <w:suppressAutoHyphens/>
        <w:spacing w:after="0" w:line="276" w:lineRule="auto"/>
        <w:jc w:val="both"/>
        <w:rPr>
          <w:rFonts w:ascii="Arial" w:eastAsia="Times New Roman" w:hAnsi="Arial" w:cs="Arial"/>
          <w:i/>
          <w:color w:val="000000"/>
          <w:kern w:val="2"/>
          <w:sz w:val="20"/>
          <w:szCs w:val="20"/>
          <w:lang w:eastAsia="zh-CN"/>
        </w:rPr>
      </w:pPr>
      <w:r w:rsidRPr="006C5080">
        <w:rPr>
          <w:rFonts w:ascii="Arial" w:eastAsia="Times New Roman" w:hAnsi="Arial" w:cs="Arial"/>
          <w:i/>
          <w:kern w:val="2"/>
          <w:sz w:val="20"/>
          <w:szCs w:val="20"/>
          <w:lang w:eastAsia="zh-CN"/>
        </w:rPr>
        <w:t>(imię, nazwisko, podstawa do reprezentacji)</w:t>
      </w:r>
    </w:p>
    <w:p w14:paraId="22580901" w14:textId="77777777" w:rsidR="006C5080" w:rsidRPr="006C5080" w:rsidRDefault="006C5080" w:rsidP="006C5080">
      <w:pPr>
        <w:suppressAutoHyphens/>
        <w:spacing w:after="0" w:line="240" w:lineRule="auto"/>
        <w:rPr>
          <w:rFonts w:ascii="Arial" w:eastAsia="Times New Roman" w:hAnsi="Arial" w:cs="Arial"/>
          <w:b/>
          <w:color w:val="000000"/>
          <w:kern w:val="2"/>
          <w:lang w:eastAsia="zh-CN"/>
        </w:rPr>
      </w:pPr>
    </w:p>
    <w:p w14:paraId="265E29DB" w14:textId="77777777" w:rsidR="006C5080" w:rsidRPr="006C5080" w:rsidRDefault="006C5080" w:rsidP="006C5080">
      <w:pPr>
        <w:autoSpaceDE w:val="0"/>
        <w:autoSpaceDN w:val="0"/>
        <w:adjustRightInd w:val="0"/>
        <w:spacing w:after="0" w:line="240" w:lineRule="auto"/>
        <w:jc w:val="center"/>
        <w:rPr>
          <w:rFonts w:ascii="Arial" w:eastAsia="SimSun" w:hAnsi="Arial" w:cs="Arial"/>
          <w:color w:val="000000"/>
          <w:sz w:val="28"/>
          <w:szCs w:val="28"/>
        </w:rPr>
      </w:pPr>
      <w:r w:rsidRPr="006C5080">
        <w:rPr>
          <w:rFonts w:ascii="Arial" w:eastAsia="SimSun" w:hAnsi="Arial" w:cs="Arial"/>
          <w:b/>
          <w:bCs/>
          <w:color w:val="000000"/>
          <w:sz w:val="28"/>
          <w:szCs w:val="28"/>
        </w:rPr>
        <w:t>WYKAZ DOSTAW</w:t>
      </w:r>
    </w:p>
    <w:p w14:paraId="05787CC5" w14:textId="77777777" w:rsidR="006C5080" w:rsidRPr="006C5080" w:rsidRDefault="006C5080" w:rsidP="006C5080">
      <w:pPr>
        <w:suppressAutoHyphens/>
        <w:spacing w:after="0" w:line="276" w:lineRule="auto"/>
        <w:jc w:val="both"/>
        <w:rPr>
          <w:rFonts w:ascii="Arial" w:eastAsia="SimSun" w:hAnsi="Arial" w:cs="Arial"/>
          <w:b/>
          <w:bCs/>
          <w:color w:val="000000"/>
          <w:sz w:val="18"/>
          <w:szCs w:val="18"/>
        </w:rPr>
      </w:pPr>
      <w:r w:rsidRPr="006C5080">
        <w:rPr>
          <w:rFonts w:ascii="Arial" w:eastAsia="SimSun" w:hAnsi="Arial" w:cs="Arial"/>
          <w:b/>
          <w:bCs/>
          <w:color w:val="000000"/>
          <w:sz w:val="18"/>
          <w:szCs w:val="18"/>
        </w:rPr>
        <w:t xml:space="preserve">wykaz dostaw </w:t>
      </w:r>
      <w:r w:rsidRPr="006C5080">
        <w:rPr>
          <w:rFonts w:ascii="Arial" w:eastAsia="SimSun" w:hAnsi="Arial" w:cs="Arial"/>
          <w:i/>
          <w:iCs/>
          <w:color w:val="000000"/>
          <w:sz w:val="18"/>
          <w:szCs w:val="18"/>
        </w:rPr>
        <w:t xml:space="preserve">lub usług </w:t>
      </w:r>
      <w:r w:rsidRPr="006C5080">
        <w:rPr>
          <w:rFonts w:ascii="Arial" w:eastAsia="SimSun" w:hAnsi="Arial" w:cs="Arial"/>
          <w:b/>
          <w:bCs/>
          <w:color w:val="000000"/>
          <w:sz w:val="18"/>
          <w:szCs w:val="18"/>
        </w:rPr>
        <w:t xml:space="preserve">wykonanych, </w:t>
      </w:r>
      <w:r w:rsidRPr="006C5080">
        <w:rPr>
          <w:rFonts w:ascii="Arial" w:eastAsia="SimSun" w:hAnsi="Arial" w:cs="Arial"/>
          <w:i/>
          <w:iCs/>
          <w:color w:val="000000"/>
          <w:sz w:val="18"/>
          <w:szCs w:val="18"/>
        </w:rPr>
        <w:t>a w przypadku świadczeń powtarzających się lub ciągłych również wykonywanych</w:t>
      </w:r>
      <w:r w:rsidRPr="006C5080">
        <w:rPr>
          <w:rFonts w:ascii="Arial" w:eastAsia="SimSun" w:hAnsi="Arial" w:cs="Arial"/>
          <w:b/>
          <w:bCs/>
          <w:color w:val="000000"/>
          <w:sz w:val="18"/>
          <w:szCs w:val="18"/>
        </w:rPr>
        <w:t>,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w:t>
      </w:r>
      <w:r w:rsidRPr="006C5080">
        <w:rPr>
          <w:rFonts w:ascii="Arial" w:eastAsia="SimSun" w:hAnsi="Arial" w:cs="Arial"/>
          <w:color w:val="000000"/>
          <w:sz w:val="18"/>
          <w:szCs w:val="18"/>
        </w:rPr>
        <w:t xml:space="preserve">, </w:t>
      </w:r>
      <w:r w:rsidRPr="006C5080">
        <w:rPr>
          <w:rFonts w:ascii="Arial" w:eastAsia="SimSun" w:hAnsi="Arial" w:cs="Arial"/>
          <w:i/>
          <w:iCs/>
          <w:color w:val="000000"/>
          <w:sz w:val="18"/>
          <w:szCs w:val="18"/>
        </w:rPr>
        <w:t>a w przypadku świadczeń powtarzających się lub ciągłych są wykonywane</w:t>
      </w:r>
      <w:r w:rsidRPr="006C5080">
        <w:rPr>
          <w:rFonts w:ascii="Arial" w:eastAsia="SimSun" w:hAnsi="Arial" w:cs="Arial"/>
          <w:b/>
          <w:bCs/>
          <w:color w:val="000000"/>
          <w:sz w:val="18"/>
          <w:szCs w:val="18"/>
        </w:rPr>
        <w:t>, a jeżeli wykonawca z przyczyny niezależnych od niego nie jest wstanie uzyskać tych dokumentów – oświadczenie wykonawcy; w przypadku świadczeń powtarzających się lub ciągłych nadal wykonywanych referencje bądź inne dokumenty potwierdzające ich należyte wykonywanie powinny być wystawione w okresie ostatnich 3 miesiące.</w:t>
      </w:r>
    </w:p>
    <w:p w14:paraId="7A574C9B" w14:textId="77777777" w:rsidR="006C5080" w:rsidRPr="006C5080" w:rsidRDefault="006C5080" w:rsidP="006C5080">
      <w:pPr>
        <w:suppressAutoHyphens/>
        <w:spacing w:after="0" w:line="276" w:lineRule="auto"/>
        <w:jc w:val="both"/>
        <w:rPr>
          <w:rFonts w:ascii="Arial" w:eastAsia="Times New Roman" w:hAnsi="Arial" w:cs="Arial"/>
          <w:i/>
          <w:kern w:val="2"/>
          <w:lang w:eastAsia="zh-CN"/>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2452"/>
        <w:gridCol w:w="1367"/>
        <w:gridCol w:w="2835"/>
        <w:gridCol w:w="1701"/>
        <w:gridCol w:w="1559"/>
      </w:tblGrid>
      <w:tr w:rsidR="006C5080" w:rsidRPr="006C5080" w14:paraId="7400E6B2" w14:textId="77777777" w:rsidTr="008D2F13">
        <w:trPr>
          <w:trHeight w:val="859"/>
        </w:trPr>
        <w:tc>
          <w:tcPr>
            <w:tcW w:w="576" w:type="dxa"/>
            <w:tcBorders>
              <w:top w:val="single" w:sz="4" w:space="0" w:color="auto"/>
              <w:left w:val="single" w:sz="4" w:space="0" w:color="auto"/>
              <w:bottom w:val="single" w:sz="4" w:space="0" w:color="auto"/>
              <w:right w:val="single" w:sz="4" w:space="0" w:color="auto"/>
            </w:tcBorders>
            <w:vAlign w:val="center"/>
            <w:hideMark/>
          </w:tcPr>
          <w:p w14:paraId="0222DB9C" w14:textId="77777777" w:rsidR="006C5080" w:rsidRPr="006C5080" w:rsidRDefault="006C5080" w:rsidP="006C5080">
            <w:pPr>
              <w:autoSpaceDE w:val="0"/>
              <w:autoSpaceDN w:val="0"/>
              <w:adjustRightInd w:val="0"/>
              <w:jc w:val="center"/>
              <w:rPr>
                <w:rFonts w:ascii="Arial" w:eastAsia="SimSun" w:hAnsi="Arial" w:cs="Arial"/>
                <w:b/>
                <w:sz w:val="24"/>
                <w:szCs w:val="24"/>
              </w:rPr>
            </w:pPr>
            <w:r w:rsidRPr="006C5080">
              <w:rPr>
                <w:rFonts w:ascii="Arial" w:eastAsia="SimSun" w:hAnsi="Arial" w:cs="Arial"/>
                <w:b/>
                <w:sz w:val="24"/>
                <w:szCs w:val="24"/>
              </w:rPr>
              <w:t>Lp.</w:t>
            </w:r>
          </w:p>
        </w:tc>
        <w:tc>
          <w:tcPr>
            <w:tcW w:w="2452" w:type="dxa"/>
            <w:tcBorders>
              <w:top w:val="single" w:sz="4" w:space="0" w:color="auto"/>
              <w:left w:val="single" w:sz="4" w:space="0" w:color="auto"/>
              <w:bottom w:val="single" w:sz="4" w:space="0" w:color="auto"/>
              <w:right w:val="single" w:sz="4" w:space="0" w:color="auto"/>
            </w:tcBorders>
            <w:vAlign w:val="center"/>
            <w:hideMark/>
          </w:tcPr>
          <w:p w14:paraId="0E4FA88C" w14:textId="77777777" w:rsidR="006C5080" w:rsidRPr="006C5080" w:rsidRDefault="006C5080" w:rsidP="006C5080">
            <w:pPr>
              <w:autoSpaceDE w:val="0"/>
              <w:autoSpaceDN w:val="0"/>
              <w:adjustRightInd w:val="0"/>
              <w:jc w:val="center"/>
              <w:rPr>
                <w:rFonts w:ascii="Arial" w:eastAsia="SimSun" w:hAnsi="Arial" w:cs="Arial"/>
                <w:b/>
                <w:sz w:val="20"/>
                <w:szCs w:val="20"/>
              </w:rPr>
            </w:pPr>
            <w:r w:rsidRPr="006C5080">
              <w:rPr>
                <w:rFonts w:ascii="Arial" w:eastAsia="SimSun" w:hAnsi="Arial" w:cs="Arial"/>
                <w:b/>
                <w:sz w:val="20"/>
                <w:szCs w:val="20"/>
              </w:rPr>
              <w:t xml:space="preserve">Nazwa przedmiotu </w:t>
            </w:r>
            <w:r w:rsidRPr="006C5080">
              <w:rPr>
                <w:rFonts w:ascii="Arial" w:eastAsia="SimSun" w:hAnsi="Arial" w:cs="Arial"/>
                <w:b/>
                <w:sz w:val="20"/>
                <w:szCs w:val="20"/>
                <w:u w:val="single"/>
              </w:rPr>
              <w:t>(charakterystyka dostawy</w:t>
            </w:r>
            <w:r w:rsidRPr="006C5080">
              <w:rPr>
                <w:rFonts w:ascii="Arial" w:eastAsia="SimSun" w:hAnsi="Arial" w:cs="Arial"/>
                <w:bCs/>
                <w:sz w:val="20"/>
                <w:szCs w:val="20"/>
              </w:rPr>
              <w:t xml:space="preserve"> uwzględniając zapis pkt. 11 SWZ)</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01B12B" w14:textId="77777777" w:rsidR="006C5080" w:rsidRPr="006C5080" w:rsidRDefault="006C5080" w:rsidP="006C5080">
            <w:pPr>
              <w:autoSpaceDE w:val="0"/>
              <w:autoSpaceDN w:val="0"/>
              <w:adjustRightInd w:val="0"/>
              <w:jc w:val="center"/>
              <w:rPr>
                <w:rFonts w:ascii="Arial" w:eastAsia="SimSun" w:hAnsi="Arial" w:cs="Arial"/>
                <w:b/>
                <w:sz w:val="20"/>
                <w:szCs w:val="20"/>
              </w:rPr>
            </w:pPr>
            <w:r w:rsidRPr="006C5080">
              <w:rPr>
                <w:rFonts w:ascii="Arial" w:eastAsia="SimSun" w:hAnsi="Arial" w:cs="Arial"/>
                <w:b/>
              </w:rPr>
              <w:t>Całkowita</w:t>
            </w:r>
            <w:r w:rsidRPr="006C5080">
              <w:rPr>
                <w:rFonts w:ascii="Arial" w:eastAsia="SimSun" w:hAnsi="Arial" w:cs="Arial"/>
                <w:b/>
                <w:sz w:val="20"/>
                <w:szCs w:val="20"/>
              </w:rPr>
              <w:t xml:space="preserve"> wartość dostawy brutto</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692D7" w14:textId="77777777" w:rsidR="006C5080" w:rsidRPr="006C5080" w:rsidRDefault="006C5080" w:rsidP="006C5080">
            <w:pPr>
              <w:autoSpaceDE w:val="0"/>
              <w:autoSpaceDN w:val="0"/>
              <w:adjustRightInd w:val="0"/>
              <w:jc w:val="center"/>
              <w:rPr>
                <w:rFonts w:ascii="Arial" w:eastAsia="SimSun" w:hAnsi="Arial" w:cs="Arial"/>
                <w:bCs/>
                <w:i/>
                <w:iCs/>
                <w:sz w:val="16"/>
                <w:szCs w:val="16"/>
              </w:rPr>
            </w:pPr>
            <w:r w:rsidRPr="006C5080">
              <w:rPr>
                <w:rFonts w:ascii="Arial" w:eastAsia="SimSun" w:hAnsi="Arial" w:cs="Arial"/>
                <w:b/>
                <w:sz w:val="20"/>
                <w:szCs w:val="20"/>
              </w:rPr>
              <w:t xml:space="preserve">Nazwa i adres wykonawcy, który ją realizował </w:t>
            </w:r>
            <w:r w:rsidRPr="006C5080">
              <w:rPr>
                <w:rFonts w:ascii="Arial" w:eastAsia="SimSun" w:hAnsi="Arial" w:cs="Arial"/>
                <w:bCs/>
                <w:i/>
                <w:iCs/>
                <w:sz w:val="16"/>
                <w:szCs w:val="16"/>
              </w:rPr>
              <w:t xml:space="preserve">- w przypadku, gdy Wykonawca składający ofertę polega na wiedzy i doświadczeniu innego podmiotu-dane tego podmiotu </w:t>
            </w:r>
            <w:r w:rsidRPr="006C5080">
              <w:rPr>
                <w:rFonts w:ascii="Arial" w:eastAsia="SimSun" w:hAnsi="Arial" w:cs="Arial"/>
                <w:b/>
                <w:i/>
                <w:iCs/>
                <w:sz w:val="16"/>
                <w:szCs w:val="16"/>
              </w:rPr>
              <w:t>(Uwaga pkt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223E" w14:textId="77777777" w:rsidR="006C5080" w:rsidRPr="006C5080" w:rsidRDefault="006C5080" w:rsidP="006C5080">
            <w:pPr>
              <w:autoSpaceDE w:val="0"/>
              <w:autoSpaceDN w:val="0"/>
              <w:adjustRightInd w:val="0"/>
              <w:jc w:val="center"/>
              <w:rPr>
                <w:rFonts w:ascii="Arial" w:eastAsia="SimSun" w:hAnsi="Arial" w:cs="Arial"/>
                <w:b/>
                <w:sz w:val="20"/>
                <w:szCs w:val="20"/>
              </w:rPr>
            </w:pPr>
            <w:r w:rsidRPr="006C5080">
              <w:rPr>
                <w:rFonts w:ascii="Arial" w:eastAsia="SimSun" w:hAnsi="Arial" w:cs="Arial"/>
                <w:b/>
                <w:sz w:val="20"/>
                <w:szCs w:val="20"/>
              </w:rPr>
              <w:t>Daty wykonania:</w:t>
            </w:r>
            <w:r w:rsidRPr="006C5080">
              <w:rPr>
                <w:rFonts w:ascii="Arial" w:eastAsia="SimSun" w:hAnsi="Arial" w:cs="Arial"/>
                <w:b/>
                <w:sz w:val="19"/>
                <w:szCs w:val="19"/>
              </w:rPr>
              <w:t xml:space="preserve">        - rozpoczęcie,     - zakończenie</w:t>
            </w:r>
          </w:p>
        </w:tc>
        <w:tc>
          <w:tcPr>
            <w:tcW w:w="1559" w:type="dxa"/>
            <w:tcBorders>
              <w:top w:val="single" w:sz="4" w:space="0" w:color="auto"/>
              <w:left w:val="single" w:sz="4" w:space="0" w:color="auto"/>
              <w:bottom w:val="single" w:sz="4" w:space="0" w:color="auto"/>
              <w:right w:val="single" w:sz="4" w:space="0" w:color="auto"/>
            </w:tcBorders>
          </w:tcPr>
          <w:p w14:paraId="7D6A59B8" w14:textId="77777777" w:rsidR="006C5080" w:rsidRPr="006C5080" w:rsidRDefault="006C5080" w:rsidP="006C5080">
            <w:pPr>
              <w:autoSpaceDE w:val="0"/>
              <w:autoSpaceDN w:val="0"/>
              <w:adjustRightInd w:val="0"/>
              <w:jc w:val="center"/>
              <w:rPr>
                <w:rFonts w:ascii="Arial" w:eastAsia="SimSun" w:hAnsi="Arial" w:cs="Arial"/>
                <w:b/>
                <w:sz w:val="20"/>
                <w:szCs w:val="20"/>
              </w:rPr>
            </w:pPr>
            <w:r w:rsidRPr="006C5080">
              <w:rPr>
                <w:rFonts w:ascii="Arial" w:eastAsia="SimSun" w:hAnsi="Arial" w:cs="Arial"/>
                <w:b/>
                <w:sz w:val="20"/>
                <w:szCs w:val="20"/>
              </w:rPr>
              <w:t>Nazwa i adres podmiotu,</w:t>
            </w:r>
            <w:r w:rsidRPr="006C5080">
              <w:rPr>
                <w:rFonts w:ascii="Arial" w:eastAsia="SimSun" w:hAnsi="Arial" w:cs="Arial"/>
                <w:bCs/>
                <w:sz w:val="18"/>
                <w:szCs w:val="18"/>
              </w:rPr>
              <w:t xml:space="preserve"> na rzecz którego dostawa została wykonana</w:t>
            </w:r>
          </w:p>
        </w:tc>
      </w:tr>
      <w:tr w:rsidR="006C5080" w:rsidRPr="006C5080" w14:paraId="13FFC4D7" w14:textId="77777777" w:rsidTr="008D2F13">
        <w:tc>
          <w:tcPr>
            <w:tcW w:w="576" w:type="dxa"/>
            <w:tcBorders>
              <w:top w:val="single" w:sz="4" w:space="0" w:color="auto"/>
              <w:left w:val="single" w:sz="4" w:space="0" w:color="auto"/>
              <w:bottom w:val="single" w:sz="4" w:space="0" w:color="auto"/>
              <w:right w:val="single" w:sz="4" w:space="0" w:color="auto"/>
            </w:tcBorders>
            <w:vAlign w:val="center"/>
            <w:hideMark/>
          </w:tcPr>
          <w:p w14:paraId="619F286F" w14:textId="77777777" w:rsidR="006C5080" w:rsidRPr="006C5080" w:rsidRDefault="006C5080" w:rsidP="006C5080">
            <w:pPr>
              <w:autoSpaceDE w:val="0"/>
              <w:autoSpaceDN w:val="0"/>
              <w:adjustRightInd w:val="0"/>
              <w:spacing w:after="120" w:line="254" w:lineRule="auto"/>
              <w:jc w:val="both"/>
              <w:rPr>
                <w:rFonts w:ascii="Arial" w:eastAsia="SimSun" w:hAnsi="Arial" w:cs="Arial"/>
                <w:sz w:val="24"/>
                <w:szCs w:val="24"/>
              </w:rPr>
            </w:pPr>
            <w:r w:rsidRPr="006C5080">
              <w:rPr>
                <w:rFonts w:ascii="Arial" w:eastAsia="SimSun" w:hAnsi="Arial" w:cs="Arial"/>
                <w:bCs/>
                <w:sz w:val="24"/>
                <w:szCs w:val="24"/>
              </w:rPr>
              <w:t>1</w:t>
            </w:r>
          </w:p>
        </w:tc>
        <w:tc>
          <w:tcPr>
            <w:tcW w:w="2452" w:type="dxa"/>
            <w:tcBorders>
              <w:top w:val="single" w:sz="4" w:space="0" w:color="auto"/>
              <w:left w:val="single" w:sz="4" w:space="0" w:color="auto"/>
              <w:bottom w:val="single" w:sz="4" w:space="0" w:color="auto"/>
              <w:right w:val="single" w:sz="4" w:space="0" w:color="auto"/>
            </w:tcBorders>
          </w:tcPr>
          <w:p w14:paraId="31DF0836" w14:textId="77777777" w:rsidR="006C5080" w:rsidRPr="006C5080" w:rsidRDefault="006C5080" w:rsidP="006C5080">
            <w:pPr>
              <w:autoSpaceDE w:val="0"/>
              <w:autoSpaceDN w:val="0"/>
              <w:adjustRightInd w:val="0"/>
              <w:spacing w:after="120" w:line="254" w:lineRule="auto"/>
              <w:jc w:val="both"/>
              <w:rPr>
                <w:rFonts w:ascii="Times New Roman" w:eastAsia="SimSu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14:paraId="544AC9F2" w14:textId="77777777" w:rsidR="006C5080" w:rsidRPr="006C5080" w:rsidRDefault="006C5080" w:rsidP="006C5080">
            <w:pPr>
              <w:autoSpaceDE w:val="0"/>
              <w:autoSpaceDN w:val="0"/>
              <w:adjustRightInd w:val="0"/>
              <w:spacing w:after="120" w:line="254" w:lineRule="auto"/>
              <w:jc w:val="both"/>
              <w:rPr>
                <w:rFonts w:ascii="Times New Roman" w:eastAsia="SimSu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43229F2" w14:textId="77777777" w:rsidR="006C5080" w:rsidRPr="006C5080" w:rsidRDefault="006C5080" w:rsidP="006C5080">
            <w:pPr>
              <w:spacing w:after="120" w:line="254" w:lineRule="auto"/>
              <w:jc w:val="both"/>
              <w:rPr>
                <w:rFonts w:ascii="Times New Roman" w:eastAsia="SimSu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3800B5F" w14:textId="77777777" w:rsidR="006C5080" w:rsidRPr="006C5080" w:rsidRDefault="006C5080" w:rsidP="006C5080">
            <w:pPr>
              <w:spacing w:after="120" w:line="254" w:lineRule="auto"/>
              <w:jc w:val="both"/>
              <w:rPr>
                <w:rFonts w:ascii="Times New Roman" w:eastAsia="SimSu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08EB" w14:textId="77777777" w:rsidR="006C5080" w:rsidRPr="006C5080" w:rsidRDefault="006C5080" w:rsidP="006C5080">
            <w:pPr>
              <w:spacing w:after="120" w:line="254" w:lineRule="auto"/>
              <w:jc w:val="both"/>
              <w:rPr>
                <w:rFonts w:ascii="Times New Roman" w:eastAsia="SimSun" w:hAnsi="Times New Roman" w:cs="Times New Roman"/>
                <w:bCs/>
                <w:sz w:val="24"/>
                <w:szCs w:val="24"/>
              </w:rPr>
            </w:pPr>
          </w:p>
        </w:tc>
      </w:tr>
      <w:tr w:rsidR="006C5080" w:rsidRPr="006C5080" w14:paraId="1BAC5BDE" w14:textId="77777777" w:rsidTr="008D2F13">
        <w:tc>
          <w:tcPr>
            <w:tcW w:w="576" w:type="dxa"/>
            <w:tcBorders>
              <w:top w:val="single" w:sz="4" w:space="0" w:color="auto"/>
              <w:left w:val="single" w:sz="4" w:space="0" w:color="auto"/>
              <w:bottom w:val="single" w:sz="4" w:space="0" w:color="auto"/>
              <w:right w:val="single" w:sz="4" w:space="0" w:color="auto"/>
            </w:tcBorders>
            <w:vAlign w:val="center"/>
            <w:hideMark/>
          </w:tcPr>
          <w:p w14:paraId="562F18B0" w14:textId="77777777" w:rsidR="006C5080" w:rsidRPr="006C5080" w:rsidRDefault="006C5080" w:rsidP="006C5080">
            <w:pPr>
              <w:autoSpaceDE w:val="0"/>
              <w:autoSpaceDN w:val="0"/>
              <w:adjustRightInd w:val="0"/>
              <w:spacing w:after="120" w:line="254" w:lineRule="auto"/>
              <w:jc w:val="both"/>
              <w:rPr>
                <w:rFonts w:ascii="Arial" w:eastAsia="SimSun" w:hAnsi="Arial" w:cs="Arial"/>
                <w:bCs/>
                <w:sz w:val="24"/>
                <w:szCs w:val="24"/>
              </w:rPr>
            </w:pPr>
            <w:r w:rsidRPr="006C5080">
              <w:rPr>
                <w:rFonts w:ascii="Arial" w:eastAsia="SimSun" w:hAnsi="Arial" w:cs="Arial"/>
                <w:bCs/>
                <w:sz w:val="24"/>
                <w:szCs w:val="24"/>
              </w:rPr>
              <w:t>2</w:t>
            </w:r>
          </w:p>
        </w:tc>
        <w:tc>
          <w:tcPr>
            <w:tcW w:w="2452" w:type="dxa"/>
            <w:tcBorders>
              <w:top w:val="single" w:sz="4" w:space="0" w:color="auto"/>
              <w:left w:val="single" w:sz="4" w:space="0" w:color="auto"/>
              <w:bottom w:val="single" w:sz="4" w:space="0" w:color="auto"/>
              <w:right w:val="single" w:sz="4" w:space="0" w:color="auto"/>
            </w:tcBorders>
          </w:tcPr>
          <w:p w14:paraId="67D30BB3" w14:textId="77777777" w:rsidR="006C5080" w:rsidRPr="006C5080" w:rsidRDefault="006C5080" w:rsidP="006C5080">
            <w:pPr>
              <w:spacing w:after="120" w:line="254" w:lineRule="auto"/>
              <w:jc w:val="both"/>
              <w:rPr>
                <w:rFonts w:ascii="Times New Roman" w:eastAsia="SimSun" w:hAnsi="Times New Roman" w:cs="Times New Roman"/>
                <w:bCs/>
                <w:sz w:val="24"/>
                <w:szCs w:val="24"/>
              </w:rPr>
            </w:pPr>
          </w:p>
        </w:tc>
        <w:tc>
          <w:tcPr>
            <w:tcW w:w="1367" w:type="dxa"/>
            <w:tcBorders>
              <w:top w:val="single" w:sz="4" w:space="0" w:color="auto"/>
              <w:left w:val="single" w:sz="4" w:space="0" w:color="auto"/>
              <w:bottom w:val="single" w:sz="4" w:space="0" w:color="auto"/>
              <w:right w:val="single" w:sz="4" w:space="0" w:color="auto"/>
            </w:tcBorders>
          </w:tcPr>
          <w:p w14:paraId="2674C438" w14:textId="77777777" w:rsidR="006C5080" w:rsidRPr="006C5080" w:rsidRDefault="006C5080" w:rsidP="006C5080">
            <w:pPr>
              <w:spacing w:after="120" w:line="254" w:lineRule="auto"/>
              <w:jc w:val="both"/>
              <w:rPr>
                <w:rFonts w:ascii="Times New Roman" w:eastAsia="SimSun" w:hAnsi="Times New Roman" w:cs="Times New Roman"/>
                <w:bCs/>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8986B4A" w14:textId="77777777" w:rsidR="006C5080" w:rsidRPr="006C5080" w:rsidRDefault="006C5080" w:rsidP="006C5080">
            <w:pPr>
              <w:spacing w:after="120" w:line="254" w:lineRule="auto"/>
              <w:jc w:val="both"/>
              <w:rPr>
                <w:rFonts w:ascii="Times New Roman" w:eastAsia="SimSu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8D2A5" w14:textId="77777777" w:rsidR="006C5080" w:rsidRPr="006C5080" w:rsidRDefault="006C5080" w:rsidP="006C5080">
            <w:pPr>
              <w:autoSpaceDE w:val="0"/>
              <w:autoSpaceDN w:val="0"/>
              <w:adjustRightInd w:val="0"/>
              <w:spacing w:after="120" w:line="254" w:lineRule="auto"/>
              <w:jc w:val="both"/>
              <w:rPr>
                <w:rFonts w:ascii="Times New Roman" w:eastAsia="SimSu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C95D8D5" w14:textId="77777777" w:rsidR="006C5080" w:rsidRPr="006C5080" w:rsidRDefault="006C5080" w:rsidP="006C5080">
            <w:pPr>
              <w:autoSpaceDE w:val="0"/>
              <w:autoSpaceDN w:val="0"/>
              <w:adjustRightInd w:val="0"/>
              <w:spacing w:after="120" w:line="254" w:lineRule="auto"/>
              <w:jc w:val="both"/>
              <w:rPr>
                <w:rFonts w:ascii="Times New Roman" w:eastAsia="SimSun" w:hAnsi="Times New Roman" w:cs="Times New Roman"/>
                <w:bCs/>
                <w:sz w:val="24"/>
                <w:szCs w:val="24"/>
              </w:rPr>
            </w:pPr>
          </w:p>
        </w:tc>
      </w:tr>
    </w:tbl>
    <w:p w14:paraId="3E4D0A1F" w14:textId="77777777" w:rsidR="006C5080" w:rsidRPr="006C5080" w:rsidRDefault="006C5080" w:rsidP="006C5080">
      <w:pPr>
        <w:autoSpaceDE w:val="0"/>
        <w:autoSpaceDN w:val="0"/>
        <w:adjustRightInd w:val="0"/>
        <w:spacing w:after="0" w:line="240" w:lineRule="auto"/>
        <w:rPr>
          <w:rFonts w:ascii="Arial" w:eastAsia="SimSun" w:hAnsi="Arial" w:cs="Arial"/>
          <w:color w:val="000000"/>
          <w:sz w:val="18"/>
          <w:szCs w:val="18"/>
        </w:rPr>
      </w:pPr>
      <w:r w:rsidRPr="006C5080">
        <w:rPr>
          <w:rFonts w:ascii="Arial" w:eastAsia="SimSun" w:hAnsi="Arial" w:cs="Arial"/>
          <w:color w:val="000000"/>
          <w:sz w:val="18"/>
          <w:szCs w:val="18"/>
        </w:rPr>
        <w:t xml:space="preserve">Należy załączyć dowody, potwierdzające czy wskazane dostawy zostały wykonane lub są wykonywane należycie. </w:t>
      </w:r>
    </w:p>
    <w:p w14:paraId="2C8A2320" w14:textId="77777777" w:rsidR="006C5080" w:rsidRPr="006C5080" w:rsidRDefault="006C5080" w:rsidP="006C5080">
      <w:pPr>
        <w:autoSpaceDE w:val="0"/>
        <w:autoSpaceDN w:val="0"/>
        <w:adjustRightInd w:val="0"/>
        <w:spacing w:after="0" w:line="240" w:lineRule="auto"/>
        <w:rPr>
          <w:rFonts w:ascii="Arial" w:eastAsia="SimSun" w:hAnsi="Arial" w:cs="Arial"/>
          <w:color w:val="000000"/>
          <w:sz w:val="18"/>
          <w:szCs w:val="18"/>
        </w:rPr>
      </w:pPr>
      <w:r w:rsidRPr="006C5080">
        <w:rPr>
          <w:rFonts w:ascii="Arial" w:eastAsia="SimSun" w:hAnsi="Arial" w:cs="Arial"/>
          <w:i/>
          <w:iCs/>
          <w:color w:val="000000"/>
          <w:sz w:val="18"/>
          <w:szCs w:val="18"/>
        </w:rPr>
        <w:t xml:space="preserve">Uwaga! </w:t>
      </w:r>
    </w:p>
    <w:p w14:paraId="4A7250A0" w14:textId="77777777" w:rsidR="006C5080" w:rsidRPr="006C5080" w:rsidRDefault="006C5080" w:rsidP="006C5080">
      <w:pPr>
        <w:numPr>
          <w:ilvl w:val="0"/>
          <w:numId w:val="97"/>
        </w:numPr>
        <w:autoSpaceDE w:val="0"/>
        <w:autoSpaceDN w:val="0"/>
        <w:adjustRightInd w:val="0"/>
        <w:spacing w:after="10" w:line="240" w:lineRule="auto"/>
        <w:ind w:left="360"/>
        <w:rPr>
          <w:rFonts w:ascii="Arial" w:eastAsia="SimSun" w:hAnsi="Arial" w:cs="Arial"/>
          <w:color w:val="000000"/>
          <w:sz w:val="18"/>
          <w:szCs w:val="18"/>
        </w:rPr>
      </w:pPr>
      <w:r w:rsidRPr="006C5080">
        <w:rPr>
          <w:rFonts w:ascii="Arial" w:eastAsia="SimSun" w:hAnsi="Arial" w:cs="Arial"/>
          <w:i/>
          <w:iCs/>
          <w:color w:val="000000"/>
          <w:sz w:val="18"/>
          <w:szCs w:val="18"/>
        </w:rPr>
        <w:t xml:space="preserve">Dowodami, o których mowa, zgodnie z Rozporządzeniem Ministra Rozwoju, Pracy i Technologii z dnia 23 grudnia 2020 r. w sprawie podmiotowych środków dowodowych oraz innych dokumentów lub oświadczeń, jakich może żądać zamawiający od wykonawcy, (Dz.U. poz. 2415 ) są referencje bądź inne dokumenty sporządzone przez podmiot, na rzecz którego dostawy lub usługi zostały wykonane, a w przypadku świadczeń powtarzających się lub ciągłych są wykonywane, a jeżeli wykonawca z przyczyny niezależnych od niego nie jest wstanie uzyskać tych dokumentów – oświadczenie wykonawcy; w przypadku świadczeń powtarzających się lub ciągłych nadal wykonywanych referencje bądź inne dokumenty potwierdzające ich należyte wykonywanie powinny być wystawione w okresie ostatnich 3 miesiące. </w:t>
      </w:r>
    </w:p>
    <w:p w14:paraId="1E8BE757" w14:textId="77777777" w:rsidR="006C5080" w:rsidRPr="006C5080" w:rsidRDefault="006C5080" w:rsidP="006C5080">
      <w:pPr>
        <w:numPr>
          <w:ilvl w:val="0"/>
          <w:numId w:val="97"/>
        </w:numPr>
        <w:autoSpaceDE w:val="0"/>
        <w:autoSpaceDN w:val="0"/>
        <w:adjustRightInd w:val="0"/>
        <w:spacing w:after="0" w:line="240" w:lineRule="auto"/>
        <w:ind w:left="360"/>
        <w:rPr>
          <w:rFonts w:ascii="Arial" w:eastAsia="SimSun" w:hAnsi="Arial" w:cs="Arial"/>
          <w:color w:val="000000"/>
          <w:sz w:val="18"/>
          <w:szCs w:val="18"/>
        </w:rPr>
      </w:pPr>
      <w:r w:rsidRPr="006C5080">
        <w:rPr>
          <w:rFonts w:ascii="Arial" w:eastAsia="SimSun" w:hAnsi="Arial" w:cs="Arial"/>
          <w:i/>
          <w:iCs/>
          <w:color w:val="000000"/>
          <w:sz w:val="18"/>
          <w:szCs w:val="18"/>
        </w:rPr>
        <w:t xml:space="preserve">Jeżeli wykonawca powołuje się na doświadczenie w realizacji dostaw wykonywanych wspólnie z innymi wykonawcami, wykaz dostaw dotyczy dostaw w których wykonaniu wykonawca ten bezpośrednio uczestniczył. </w:t>
      </w:r>
    </w:p>
    <w:p w14:paraId="7836A694" w14:textId="77777777" w:rsidR="006C5080" w:rsidRPr="006C5080" w:rsidRDefault="006C5080" w:rsidP="006C5080">
      <w:pPr>
        <w:suppressAutoHyphens/>
        <w:spacing w:after="0" w:line="276" w:lineRule="auto"/>
        <w:jc w:val="both"/>
        <w:rPr>
          <w:rFonts w:ascii="Arial" w:eastAsia="Times New Roman" w:hAnsi="Arial" w:cs="Arial"/>
          <w:i/>
          <w:kern w:val="2"/>
          <w:lang w:eastAsia="zh-CN"/>
        </w:rPr>
      </w:pPr>
    </w:p>
    <w:p w14:paraId="10B2DA44" w14:textId="77777777" w:rsidR="006C5080" w:rsidRPr="00B24267" w:rsidRDefault="006C5080" w:rsidP="00481669">
      <w:pPr>
        <w:spacing w:line="238" w:lineRule="auto"/>
        <w:rPr>
          <w:rFonts w:ascii="Arial" w:eastAsia="Times New Roman" w:hAnsi="Arial" w:cs="Arial"/>
          <w:b/>
        </w:rPr>
      </w:pPr>
    </w:p>
    <w:p w14:paraId="4B9E43D4" w14:textId="77777777" w:rsidR="00453E74" w:rsidRDefault="00453E74" w:rsidP="006C5080">
      <w:pPr>
        <w:widowControl w:val="0"/>
        <w:autoSpaceDE w:val="0"/>
        <w:autoSpaceDN w:val="0"/>
        <w:spacing w:before="1" w:after="0" w:line="240" w:lineRule="auto"/>
        <w:ind w:left="7080" w:right="67"/>
        <w:jc w:val="center"/>
        <w:rPr>
          <w:rFonts w:ascii="Arial" w:eastAsia="Times New Roman" w:hAnsi="Arial" w:cs="Arial"/>
          <w:i/>
          <w:iCs/>
        </w:rPr>
      </w:pPr>
    </w:p>
    <w:p w14:paraId="6BC4F07D" w14:textId="75167AE7" w:rsidR="00102D08" w:rsidRPr="00102D08" w:rsidRDefault="00102D08" w:rsidP="00102D08">
      <w:pPr>
        <w:suppressAutoHyphens/>
        <w:kinsoku w:val="0"/>
        <w:overflowPunct w:val="0"/>
        <w:spacing w:after="140" w:line="276" w:lineRule="auto"/>
        <w:ind w:right="149"/>
        <w:jc w:val="right"/>
        <w:rPr>
          <w:rFonts w:ascii="Arial" w:eastAsia="Calibri" w:hAnsi="Arial" w:cs="Arial"/>
          <w:i/>
          <w:iCs/>
          <w:color w:val="000000"/>
          <w:kern w:val="2"/>
          <w:lang w:eastAsia="zh-CN"/>
        </w:rPr>
      </w:pPr>
      <w:r w:rsidRPr="00102D08">
        <w:rPr>
          <w:rFonts w:ascii="Arial" w:eastAsia="Calibri" w:hAnsi="Arial" w:cs="Arial"/>
          <w:i/>
          <w:iCs/>
          <w:color w:val="000000"/>
          <w:kern w:val="2"/>
          <w:lang w:eastAsia="zh-CN"/>
        </w:rPr>
        <w:lastRenderedPageBreak/>
        <w:t>Załącznik nr 10 SWZ</w:t>
      </w:r>
    </w:p>
    <w:p w14:paraId="39ABCC58" w14:textId="77777777" w:rsidR="00102D08" w:rsidRDefault="00102D08" w:rsidP="00102D08">
      <w:pPr>
        <w:suppressAutoHyphens/>
        <w:kinsoku w:val="0"/>
        <w:overflowPunct w:val="0"/>
        <w:spacing w:after="140" w:line="276" w:lineRule="auto"/>
        <w:ind w:right="149"/>
        <w:jc w:val="center"/>
        <w:rPr>
          <w:rFonts w:ascii="Arial" w:eastAsia="Calibri" w:hAnsi="Arial" w:cs="Arial"/>
          <w:b/>
          <w:bCs/>
          <w:color w:val="000000"/>
          <w:kern w:val="2"/>
          <w:sz w:val="24"/>
          <w:szCs w:val="24"/>
          <w:lang w:eastAsia="zh-CN"/>
        </w:rPr>
      </w:pPr>
    </w:p>
    <w:p w14:paraId="50FDD141" w14:textId="004D7D5E" w:rsidR="00102D08" w:rsidRPr="00102D08" w:rsidRDefault="00102D08" w:rsidP="00102D08">
      <w:pPr>
        <w:suppressAutoHyphens/>
        <w:kinsoku w:val="0"/>
        <w:overflowPunct w:val="0"/>
        <w:spacing w:after="140" w:line="276" w:lineRule="auto"/>
        <w:ind w:right="149"/>
        <w:jc w:val="center"/>
        <w:rPr>
          <w:rFonts w:ascii="Arial" w:eastAsia="Times New Roman" w:hAnsi="Arial" w:cs="Arial"/>
          <w:b/>
          <w:bCs/>
          <w:spacing w:val="-2"/>
          <w:kern w:val="2"/>
          <w:sz w:val="24"/>
          <w:szCs w:val="24"/>
          <w:lang w:eastAsia="zh-CN"/>
        </w:rPr>
      </w:pPr>
      <w:r w:rsidRPr="00102D08">
        <w:rPr>
          <w:rFonts w:ascii="Arial" w:eastAsia="Calibri" w:hAnsi="Arial" w:cs="Arial"/>
          <w:b/>
          <w:bCs/>
          <w:color w:val="000000"/>
          <w:kern w:val="2"/>
          <w:sz w:val="24"/>
          <w:szCs w:val="24"/>
          <w:lang w:eastAsia="zh-CN"/>
        </w:rPr>
        <w:t xml:space="preserve">Harmonogram usług serwisowych - przeglądów gwarancyjnych </w:t>
      </w:r>
      <w:r>
        <w:rPr>
          <w:rFonts w:ascii="Arial" w:eastAsia="Calibri" w:hAnsi="Arial" w:cs="Arial"/>
          <w:b/>
          <w:bCs/>
          <w:color w:val="000000"/>
          <w:kern w:val="2"/>
          <w:sz w:val="24"/>
          <w:szCs w:val="24"/>
          <w:lang w:eastAsia="zh-CN"/>
        </w:rPr>
        <w:t xml:space="preserve">prasy kanałowej automatycznej </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33"/>
        <w:gridCol w:w="1332"/>
        <w:gridCol w:w="1332"/>
        <w:gridCol w:w="1803"/>
        <w:gridCol w:w="1110"/>
        <w:gridCol w:w="1295"/>
        <w:gridCol w:w="1332"/>
      </w:tblGrid>
      <w:tr w:rsidR="00102D08" w:rsidRPr="00102D08" w14:paraId="3A11636C" w14:textId="77777777" w:rsidTr="00DB19A5">
        <w:trPr>
          <w:trHeight w:val="2001"/>
        </w:trPr>
        <w:tc>
          <w:tcPr>
            <w:tcW w:w="448" w:type="dxa"/>
            <w:vMerge w:val="restart"/>
            <w:tcBorders>
              <w:top w:val="single" w:sz="4" w:space="0" w:color="auto"/>
              <w:left w:val="single" w:sz="4" w:space="0" w:color="auto"/>
              <w:bottom w:val="single" w:sz="4" w:space="0" w:color="auto"/>
              <w:right w:val="single" w:sz="4" w:space="0" w:color="auto"/>
            </w:tcBorders>
            <w:hideMark/>
          </w:tcPr>
          <w:p w14:paraId="34519B3B" w14:textId="77777777" w:rsidR="00102D08" w:rsidRPr="00102D08" w:rsidRDefault="00102D08" w:rsidP="00102D08">
            <w:pPr>
              <w:tabs>
                <w:tab w:val="left" w:pos="2592"/>
              </w:tabs>
              <w:spacing w:line="256" w:lineRule="auto"/>
              <w:rPr>
                <w:rFonts w:ascii="Arial" w:eastAsia="SimSun" w:hAnsi="Arial" w:cs="Arial"/>
                <w:color w:val="000000"/>
                <w:sz w:val="20"/>
                <w:szCs w:val="20"/>
                <w:lang w:eastAsia="ar-SA"/>
              </w:rPr>
            </w:pPr>
            <w:r w:rsidRPr="00102D08">
              <w:rPr>
                <w:rFonts w:ascii="Arial" w:eastAsia="SimSun" w:hAnsi="Arial" w:cs="Arial"/>
                <w:sz w:val="20"/>
                <w:szCs w:val="20"/>
                <w:lang w:eastAsia="ar-SA"/>
              </w:rPr>
              <w:t>Lp.</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080" w14:textId="77777777" w:rsidR="00102D08" w:rsidRPr="00102D08" w:rsidRDefault="00102D08" w:rsidP="00102D08">
            <w:pPr>
              <w:tabs>
                <w:tab w:val="left" w:pos="2592"/>
              </w:tabs>
              <w:jc w:val="center"/>
              <w:rPr>
                <w:rFonts w:ascii="Arial" w:eastAsia="SimSun" w:hAnsi="Arial" w:cs="Arial"/>
                <w:sz w:val="20"/>
                <w:szCs w:val="20"/>
                <w:lang w:eastAsia="ar-SA"/>
              </w:rPr>
            </w:pPr>
          </w:p>
          <w:p w14:paraId="22C8EEB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Okres gwarancyjny</w:t>
            </w:r>
          </w:p>
          <w:p w14:paraId="117AAF83"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0" w:type="auto"/>
            <w:vMerge w:val="restart"/>
            <w:tcBorders>
              <w:top w:val="single" w:sz="4" w:space="0" w:color="auto"/>
              <w:left w:val="single" w:sz="4" w:space="0" w:color="auto"/>
              <w:bottom w:val="single" w:sz="4" w:space="0" w:color="auto"/>
              <w:right w:val="single" w:sz="4" w:space="0" w:color="auto"/>
            </w:tcBorders>
          </w:tcPr>
          <w:p w14:paraId="2AABDD94" w14:textId="77777777" w:rsidR="00102D08" w:rsidRPr="00102D08" w:rsidRDefault="00102D08" w:rsidP="00102D08">
            <w:pPr>
              <w:tabs>
                <w:tab w:val="left" w:pos="2592"/>
              </w:tabs>
              <w:rPr>
                <w:rFonts w:ascii="Arial" w:eastAsia="SimSun" w:hAnsi="Arial" w:cs="Arial"/>
                <w:sz w:val="20"/>
                <w:szCs w:val="20"/>
                <w:lang w:eastAsia="ar-SA"/>
              </w:rPr>
            </w:pPr>
          </w:p>
          <w:p w14:paraId="1E6037F5" w14:textId="77777777" w:rsidR="00102D08" w:rsidRPr="00102D08" w:rsidRDefault="00102D08" w:rsidP="00102D08">
            <w:pPr>
              <w:tabs>
                <w:tab w:val="left" w:pos="2592"/>
              </w:tabs>
              <w:spacing w:line="256" w:lineRule="auto"/>
              <w:rPr>
                <w:rFonts w:ascii="Arial" w:eastAsia="SimSun" w:hAnsi="Arial" w:cs="Arial"/>
                <w:sz w:val="20"/>
                <w:szCs w:val="20"/>
                <w:lang w:eastAsia="ar-SA"/>
              </w:rPr>
            </w:pPr>
            <w:r w:rsidRPr="00102D08">
              <w:rPr>
                <w:rFonts w:ascii="Arial" w:eastAsia="SimSun" w:hAnsi="Arial" w:cs="Arial"/>
                <w:sz w:val="20"/>
                <w:szCs w:val="20"/>
                <w:lang w:eastAsia="ar-SA"/>
              </w:rPr>
              <w:t>Nr porządkowy usługi serwisowej -przeglądu gwarancyjnego</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F6687"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Czasookres wykonania usługi serwisowej – przeglądu gwarancyjnego</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D2F8C"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Zakres czynności wykonywanych podczas usługi serwisowej/przeglądu</w:t>
            </w:r>
          </w:p>
        </w:tc>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3B5D3E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Wykaz materiałów eksploatacyjnych wymienionych podczas usługi</w:t>
            </w:r>
          </w:p>
          <w:p w14:paraId="118FB1D8"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(oleje , smary, płyny, filtry)</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66C4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Wartość netto usługi serwisowej - przeglądu gwarancyjnego</w:t>
            </w:r>
          </w:p>
          <w:p w14:paraId="1B94E492"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[zł]</w:t>
            </w:r>
          </w:p>
        </w:tc>
      </w:tr>
      <w:tr w:rsidR="00102D08" w:rsidRPr="00102D08" w14:paraId="41FD5F2B" w14:textId="77777777" w:rsidTr="00DB19A5">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FEA6B" w14:textId="77777777" w:rsidR="00102D08" w:rsidRPr="00102D08" w:rsidRDefault="00102D08" w:rsidP="00102D08">
            <w:pPr>
              <w:spacing w:after="0" w:line="240" w:lineRule="auto"/>
              <w:rPr>
                <w:rFonts w:ascii="Arial" w:eastAsia="SimSun" w:hAnsi="Arial" w:cs="Arial"/>
                <w:color w:val="000000"/>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EFF4"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1865"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895E"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E192"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272C8"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Nazwa </w:t>
            </w:r>
          </w:p>
        </w:tc>
        <w:tc>
          <w:tcPr>
            <w:tcW w:w="1295" w:type="dxa"/>
            <w:tcBorders>
              <w:top w:val="single" w:sz="4" w:space="0" w:color="auto"/>
              <w:left w:val="single" w:sz="4" w:space="0" w:color="auto"/>
              <w:bottom w:val="single" w:sz="4" w:space="0" w:color="auto"/>
              <w:right w:val="single" w:sz="4" w:space="0" w:color="auto"/>
            </w:tcBorders>
            <w:hideMark/>
          </w:tcPr>
          <w:p w14:paraId="727A4D3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Ilość</w:t>
            </w:r>
          </w:p>
          <w:p w14:paraId="58F0A8F8"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w:t>
            </w:r>
            <w:proofErr w:type="spellStart"/>
            <w:r w:rsidRPr="00102D08">
              <w:rPr>
                <w:rFonts w:ascii="Arial" w:eastAsia="SimSun" w:hAnsi="Arial" w:cs="Arial"/>
                <w:sz w:val="20"/>
                <w:szCs w:val="20"/>
                <w:lang w:eastAsia="ar-SA"/>
              </w:rPr>
              <w:t>szt,kg,l,kpl</w:t>
            </w:r>
            <w:proofErr w:type="spellEnd"/>
            <w:r w:rsidRPr="00102D08">
              <w:rPr>
                <w:rFonts w:ascii="Arial" w:eastAsia="SimSun" w:hAnsi="Arial" w:cs="Arial"/>
                <w:sz w:val="20"/>
                <w:szCs w:val="20"/>
                <w:lang w:eastAsia="ar-SA"/>
              </w:rPr>
              <w:t>,…]</w:t>
            </w:r>
          </w:p>
        </w:tc>
        <w:tc>
          <w:tcPr>
            <w:tcW w:w="1332" w:type="dxa"/>
            <w:tcBorders>
              <w:top w:val="single" w:sz="4" w:space="0" w:color="auto"/>
              <w:left w:val="single" w:sz="4" w:space="0" w:color="auto"/>
              <w:bottom w:val="single" w:sz="4" w:space="0" w:color="auto"/>
              <w:right w:val="single" w:sz="4" w:space="0" w:color="auto"/>
            </w:tcBorders>
            <w:vAlign w:val="center"/>
          </w:tcPr>
          <w:p w14:paraId="238F0D49"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52412BC3" w14:textId="77777777" w:rsidTr="00DB19A5">
        <w:trPr>
          <w:trHeight w:val="1546"/>
        </w:trPr>
        <w:tc>
          <w:tcPr>
            <w:tcW w:w="448" w:type="dxa"/>
            <w:vMerge w:val="restart"/>
            <w:tcBorders>
              <w:top w:val="single" w:sz="4" w:space="0" w:color="auto"/>
              <w:left w:val="single" w:sz="4" w:space="0" w:color="auto"/>
              <w:bottom w:val="single" w:sz="4" w:space="0" w:color="auto"/>
              <w:right w:val="single" w:sz="4" w:space="0" w:color="auto"/>
            </w:tcBorders>
            <w:hideMark/>
          </w:tcPr>
          <w:p w14:paraId="3038D08F"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1</w:t>
            </w:r>
          </w:p>
        </w:tc>
        <w:tc>
          <w:tcPr>
            <w:tcW w:w="0" w:type="auto"/>
            <w:vMerge w:val="restart"/>
            <w:tcBorders>
              <w:top w:val="single" w:sz="4" w:space="0" w:color="auto"/>
              <w:left w:val="single" w:sz="4" w:space="0" w:color="auto"/>
              <w:bottom w:val="single" w:sz="4" w:space="0" w:color="auto"/>
              <w:right w:val="single" w:sz="4" w:space="0" w:color="auto"/>
            </w:tcBorders>
          </w:tcPr>
          <w:p w14:paraId="0EA5D2EC" w14:textId="77777777" w:rsidR="00102D08" w:rsidRPr="00102D08" w:rsidRDefault="00102D08" w:rsidP="00102D08">
            <w:pPr>
              <w:tabs>
                <w:tab w:val="left" w:pos="2592"/>
              </w:tabs>
              <w:jc w:val="center"/>
              <w:rPr>
                <w:rFonts w:ascii="Arial" w:eastAsia="SimSun" w:hAnsi="Arial" w:cs="Arial"/>
                <w:sz w:val="20"/>
                <w:szCs w:val="20"/>
                <w:lang w:eastAsia="ar-SA"/>
              </w:rPr>
            </w:pPr>
          </w:p>
          <w:p w14:paraId="0A995A7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 rok okresu gwarancyjnego</w:t>
            </w:r>
          </w:p>
          <w:p w14:paraId="38303995" w14:textId="77777777" w:rsidR="00102D08" w:rsidRPr="00102D08" w:rsidRDefault="00102D08" w:rsidP="00102D08">
            <w:pPr>
              <w:tabs>
                <w:tab w:val="left" w:pos="2592"/>
              </w:tabs>
              <w:jc w:val="center"/>
              <w:rPr>
                <w:rFonts w:ascii="Arial" w:eastAsia="SimSun" w:hAnsi="Arial" w:cs="Arial"/>
                <w:sz w:val="20"/>
                <w:szCs w:val="20"/>
                <w:lang w:eastAsia="ar-SA"/>
              </w:rPr>
            </w:pPr>
          </w:p>
          <w:p w14:paraId="2D1DE55E" w14:textId="77777777" w:rsidR="00102D08" w:rsidRPr="00102D08" w:rsidRDefault="00102D08" w:rsidP="00102D08">
            <w:pPr>
              <w:tabs>
                <w:tab w:val="left" w:pos="2592"/>
              </w:tabs>
              <w:jc w:val="center"/>
              <w:rPr>
                <w:rFonts w:ascii="Arial" w:eastAsia="SimSun" w:hAnsi="Arial" w:cs="Arial"/>
                <w:sz w:val="20"/>
                <w:szCs w:val="20"/>
                <w:lang w:eastAsia="ar-SA"/>
              </w:rPr>
            </w:pPr>
          </w:p>
          <w:p w14:paraId="6EF511A0" w14:textId="77777777" w:rsidR="00102D08" w:rsidRPr="00102D08" w:rsidRDefault="00102D08" w:rsidP="00102D08">
            <w:pPr>
              <w:tabs>
                <w:tab w:val="left" w:pos="2592"/>
              </w:tabs>
              <w:jc w:val="center"/>
              <w:rPr>
                <w:rFonts w:ascii="Arial" w:eastAsia="SimSun" w:hAnsi="Arial" w:cs="Arial"/>
                <w:sz w:val="20"/>
                <w:szCs w:val="20"/>
                <w:lang w:eastAsia="ar-SA"/>
              </w:rPr>
            </w:pPr>
          </w:p>
          <w:p w14:paraId="4AB21618"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2D067102"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Przegląd nr 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A2ED8"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53FB7F"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4CE407AF"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307A88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37D928B9"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C0758" w14:textId="77777777" w:rsidR="00102D08" w:rsidRPr="00102D08" w:rsidRDefault="00102D08" w:rsidP="00102D08">
            <w:pPr>
              <w:tabs>
                <w:tab w:val="left" w:pos="2592"/>
              </w:tabs>
              <w:jc w:val="center"/>
              <w:rPr>
                <w:rFonts w:ascii="Arial" w:eastAsia="SimSun" w:hAnsi="Arial" w:cs="Arial"/>
                <w:sz w:val="20"/>
                <w:szCs w:val="20"/>
                <w:lang w:eastAsia="ar-SA"/>
              </w:rPr>
            </w:pPr>
          </w:p>
          <w:p w14:paraId="7FB26F0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7B5ADC0C"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7B8BDA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3550B54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p w14:paraId="7446C65F"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295" w:type="dxa"/>
            <w:tcBorders>
              <w:top w:val="single" w:sz="4" w:space="0" w:color="auto"/>
              <w:left w:val="single" w:sz="4" w:space="0" w:color="auto"/>
              <w:bottom w:val="single" w:sz="4" w:space="0" w:color="auto"/>
              <w:right w:val="single" w:sz="4" w:space="0" w:color="auto"/>
            </w:tcBorders>
            <w:hideMark/>
          </w:tcPr>
          <w:p w14:paraId="5A350E17" w14:textId="77777777" w:rsidR="00102D08" w:rsidRPr="00102D08" w:rsidRDefault="00102D08" w:rsidP="00102D08">
            <w:pPr>
              <w:tabs>
                <w:tab w:val="left" w:pos="2592"/>
              </w:tabs>
              <w:jc w:val="center"/>
              <w:rPr>
                <w:rFonts w:ascii="Arial" w:eastAsia="SimSun" w:hAnsi="Arial" w:cs="Arial"/>
                <w:sz w:val="20"/>
                <w:szCs w:val="20"/>
                <w:lang w:eastAsia="ar-SA"/>
              </w:rPr>
            </w:pPr>
          </w:p>
          <w:p w14:paraId="406A71A1"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4E960F32"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DD1C59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2396C059"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1332" w:type="dxa"/>
            <w:tcBorders>
              <w:top w:val="single" w:sz="4" w:space="0" w:color="auto"/>
              <w:left w:val="single" w:sz="4" w:space="0" w:color="auto"/>
              <w:bottom w:val="single" w:sz="4" w:space="0" w:color="auto"/>
              <w:right w:val="single" w:sz="4" w:space="0" w:color="auto"/>
            </w:tcBorders>
            <w:vAlign w:val="center"/>
          </w:tcPr>
          <w:p w14:paraId="695DE5AE"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12607722" w14:textId="77777777" w:rsidTr="00DB19A5">
        <w:tc>
          <w:tcPr>
            <w:tcW w:w="0" w:type="auto"/>
            <w:vMerge/>
            <w:tcBorders>
              <w:top w:val="single" w:sz="4" w:space="0" w:color="auto"/>
              <w:left w:val="single" w:sz="4" w:space="0" w:color="auto"/>
              <w:bottom w:val="single" w:sz="4" w:space="0" w:color="auto"/>
              <w:right w:val="single" w:sz="4" w:space="0" w:color="auto"/>
            </w:tcBorders>
            <w:vAlign w:val="center"/>
            <w:hideMark/>
          </w:tcPr>
          <w:p w14:paraId="2938B2BB"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7012"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0D314EF7"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Przegląd nr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F06EA"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r w:rsidRPr="00102D08">
              <w:rPr>
                <w:rFonts w:ascii="Arial" w:eastAsia="SimSun" w:hAnsi="Arial" w:cs="Arial"/>
                <w:sz w:val="20"/>
                <w:szCs w:val="20"/>
                <w:lang w:eastAsia="ar-SA"/>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06C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7F764DA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788E949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10E7BEF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2702"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0C633552"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55014A1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2D84B3F1"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1295" w:type="dxa"/>
            <w:tcBorders>
              <w:top w:val="single" w:sz="4" w:space="0" w:color="auto"/>
              <w:left w:val="single" w:sz="4" w:space="0" w:color="auto"/>
              <w:bottom w:val="single" w:sz="4" w:space="0" w:color="auto"/>
              <w:right w:val="single" w:sz="4" w:space="0" w:color="auto"/>
            </w:tcBorders>
            <w:hideMark/>
          </w:tcPr>
          <w:p w14:paraId="56F7FEFD"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02FE12F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82A6C8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3E91D52E"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1332" w:type="dxa"/>
            <w:tcBorders>
              <w:top w:val="single" w:sz="4" w:space="0" w:color="auto"/>
              <w:left w:val="single" w:sz="4" w:space="0" w:color="auto"/>
              <w:bottom w:val="single" w:sz="4" w:space="0" w:color="auto"/>
              <w:right w:val="single" w:sz="4" w:space="0" w:color="auto"/>
            </w:tcBorders>
            <w:vAlign w:val="center"/>
          </w:tcPr>
          <w:p w14:paraId="7BAC0C4A"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552B6A1A" w14:textId="77777777" w:rsidTr="00DB19A5">
        <w:trPr>
          <w:trHeight w:val="1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1DC2"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5D1E"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0F79FFE0"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Przegląd nr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9DBC9"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519CB0"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65F4F0A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00C0A23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791BDB43"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79DE4" w14:textId="77777777" w:rsidR="00102D08" w:rsidRPr="00102D08" w:rsidRDefault="00102D08" w:rsidP="00102D08">
            <w:pPr>
              <w:tabs>
                <w:tab w:val="left" w:pos="2592"/>
              </w:tabs>
              <w:jc w:val="center"/>
              <w:rPr>
                <w:rFonts w:ascii="Arial" w:eastAsia="SimSun" w:hAnsi="Arial" w:cs="Arial"/>
                <w:sz w:val="20"/>
                <w:szCs w:val="20"/>
                <w:lang w:eastAsia="ar-SA"/>
              </w:rPr>
            </w:pPr>
          </w:p>
          <w:p w14:paraId="6B30FF4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51BE439F"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0B351C4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0F8AB0C1"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p w14:paraId="56AB913D"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295" w:type="dxa"/>
            <w:tcBorders>
              <w:top w:val="single" w:sz="4" w:space="0" w:color="auto"/>
              <w:left w:val="single" w:sz="4" w:space="0" w:color="auto"/>
              <w:bottom w:val="single" w:sz="4" w:space="0" w:color="auto"/>
              <w:right w:val="single" w:sz="4" w:space="0" w:color="auto"/>
            </w:tcBorders>
            <w:hideMark/>
          </w:tcPr>
          <w:p w14:paraId="0EEFA2AF" w14:textId="77777777" w:rsidR="00102D08" w:rsidRPr="00102D08" w:rsidRDefault="00102D08" w:rsidP="00102D08">
            <w:pPr>
              <w:tabs>
                <w:tab w:val="left" w:pos="2592"/>
              </w:tabs>
              <w:jc w:val="center"/>
              <w:rPr>
                <w:rFonts w:ascii="Arial" w:eastAsia="SimSun" w:hAnsi="Arial" w:cs="Arial"/>
                <w:sz w:val="20"/>
                <w:szCs w:val="20"/>
                <w:lang w:eastAsia="ar-SA"/>
              </w:rPr>
            </w:pPr>
          </w:p>
          <w:p w14:paraId="1A40DF0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45B8E60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15CCC1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400E87BD"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1332" w:type="dxa"/>
            <w:tcBorders>
              <w:top w:val="single" w:sz="4" w:space="0" w:color="auto"/>
              <w:left w:val="single" w:sz="4" w:space="0" w:color="auto"/>
              <w:bottom w:val="single" w:sz="4" w:space="0" w:color="auto"/>
              <w:right w:val="single" w:sz="4" w:space="0" w:color="auto"/>
            </w:tcBorders>
            <w:vAlign w:val="center"/>
          </w:tcPr>
          <w:p w14:paraId="087A4165"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76AD68B2" w14:textId="77777777" w:rsidTr="00DB19A5">
        <w:trPr>
          <w:trHeight w:val="1985"/>
        </w:trPr>
        <w:tc>
          <w:tcPr>
            <w:tcW w:w="448" w:type="dxa"/>
            <w:vMerge w:val="restart"/>
            <w:tcBorders>
              <w:top w:val="single" w:sz="4" w:space="0" w:color="auto"/>
              <w:left w:val="single" w:sz="4" w:space="0" w:color="auto"/>
              <w:bottom w:val="single" w:sz="4" w:space="0" w:color="auto"/>
              <w:right w:val="single" w:sz="4" w:space="0" w:color="auto"/>
            </w:tcBorders>
            <w:hideMark/>
          </w:tcPr>
          <w:p w14:paraId="7D9239F0"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tcPr>
          <w:p w14:paraId="6DC5ABDD" w14:textId="77777777" w:rsidR="00102D08" w:rsidRPr="00102D08" w:rsidRDefault="00102D08" w:rsidP="00102D08">
            <w:pPr>
              <w:tabs>
                <w:tab w:val="left" w:pos="2592"/>
              </w:tabs>
              <w:jc w:val="center"/>
              <w:rPr>
                <w:rFonts w:ascii="Arial" w:eastAsia="SimSun" w:hAnsi="Arial" w:cs="Arial"/>
                <w:sz w:val="20"/>
                <w:szCs w:val="20"/>
                <w:lang w:eastAsia="ar-SA"/>
              </w:rPr>
            </w:pPr>
          </w:p>
          <w:p w14:paraId="535F2AE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 rok okresu gwarancyjnego</w:t>
            </w:r>
          </w:p>
          <w:p w14:paraId="04FDD63C" w14:textId="77777777" w:rsidR="00102D08" w:rsidRPr="00102D08" w:rsidRDefault="00102D08" w:rsidP="00102D08">
            <w:pPr>
              <w:tabs>
                <w:tab w:val="left" w:pos="2592"/>
              </w:tabs>
              <w:jc w:val="center"/>
              <w:rPr>
                <w:rFonts w:ascii="Arial" w:eastAsia="SimSun" w:hAnsi="Arial" w:cs="Arial"/>
                <w:sz w:val="20"/>
                <w:szCs w:val="20"/>
                <w:lang w:eastAsia="ar-SA"/>
              </w:rPr>
            </w:pPr>
          </w:p>
          <w:p w14:paraId="19106802" w14:textId="77777777" w:rsidR="00102D08" w:rsidRPr="00102D08" w:rsidRDefault="00102D08" w:rsidP="00102D08">
            <w:pPr>
              <w:tabs>
                <w:tab w:val="left" w:pos="2592"/>
              </w:tabs>
              <w:jc w:val="center"/>
              <w:rPr>
                <w:rFonts w:ascii="Arial" w:eastAsia="SimSun" w:hAnsi="Arial" w:cs="Arial"/>
                <w:sz w:val="20"/>
                <w:szCs w:val="20"/>
                <w:lang w:eastAsia="ar-SA"/>
              </w:rPr>
            </w:pPr>
          </w:p>
          <w:p w14:paraId="2572CEA6" w14:textId="77777777" w:rsidR="00102D08" w:rsidRPr="00102D08" w:rsidRDefault="00102D08" w:rsidP="00102D08">
            <w:pPr>
              <w:tabs>
                <w:tab w:val="left" w:pos="2592"/>
              </w:tabs>
              <w:jc w:val="center"/>
              <w:rPr>
                <w:rFonts w:ascii="Arial" w:eastAsia="SimSun" w:hAnsi="Arial" w:cs="Arial"/>
                <w:sz w:val="20"/>
                <w:szCs w:val="20"/>
                <w:lang w:eastAsia="ar-SA"/>
              </w:rPr>
            </w:pPr>
          </w:p>
          <w:p w14:paraId="406E7971"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6935B44C"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Przegląd nr …..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2B60E"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1F06E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6D57F719"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62AF629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7D66BD21"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29F9C" w14:textId="77777777" w:rsidR="00102D08" w:rsidRPr="00102D08" w:rsidRDefault="00102D08" w:rsidP="00102D08">
            <w:pPr>
              <w:tabs>
                <w:tab w:val="left" w:pos="2592"/>
              </w:tabs>
              <w:jc w:val="center"/>
              <w:rPr>
                <w:rFonts w:ascii="Arial" w:eastAsia="SimSun" w:hAnsi="Arial" w:cs="Arial"/>
                <w:sz w:val="20"/>
                <w:szCs w:val="20"/>
                <w:lang w:eastAsia="ar-SA"/>
              </w:rPr>
            </w:pPr>
          </w:p>
          <w:p w14:paraId="6D6210FD"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6632BAA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432EDB7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77A5BB9E"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p w14:paraId="2C1B8B5E"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295" w:type="dxa"/>
            <w:tcBorders>
              <w:top w:val="single" w:sz="4" w:space="0" w:color="auto"/>
              <w:left w:val="single" w:sz="4" w:space="0" w:color="auto"/>
              <w:bottom w:val="single" w:sz="4" w:space="0" w:color="auto"/>
              <w:right w:val="single" w:sz="4" w:space="0" w:color="auto"/>
            </w:tcBorders>
          </w:tcPr>
          <w:p w14:paraId="37BE6F70" w14:textId="77777777" w:rsidR="00102D08" w:rsidRPr="00102D08" w:rsidRDefault="00102D08" w:rsidP="00102D08">
            <w:pPr>
              <w:tabs>
                <w:tab w:val="left" w:pos="2592"/>
              </w:tabs>
              <w:jc w:val="center"/>
              <w:rPr>
                <w:rFonts w:ascii="Arial" w:eastAsia="SimSun" w:hAnsi="Arial" w:cs="Arial"/>
                <w:sz w:val="20"/>
                <w:szCs w:val="20"/>
                <w:lang w:eastAsia="ar-SA"/>
              </w:rPr>
            </w:pPr>
          </w:p>
          <w:p w14:paraId="1FC5F0CF"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07B3F5DE"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1DEBEFC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7F59C276"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p w14:paraId="318612AB"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7F86EFE0"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58CC5661" w14:textId="77777777" w:rsidTr="00DB19A5">
        <w:tc>
          <w:tcPr>
            <w:tcW w:w="0" w:type="auto"/>
            <w:vMerge/>
            <w:tcBorders>
              <w:top w:val="single" w:sz="4" w:space="0" w:color="auto"/>
              <w:left w:val="single" w:sz="4" w:space="0" w:color="auto"/>
              <w:bottom w:val="single" w:sz="4" w:space="0" w:color="auto"/>
              <w:right w:val="single" w:sz="4" w:space="0" w:color="auto"/>
            </w:tcBorders>
            <w:vAlign w:val="center"/>
            <w:hideMark/>
          </w:tcPr>
          <w:p w14:paraId="75966C79"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48E2"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0614C160"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Przegląd nr …..</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B26FC"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r w:rsidRPr="00102D08">
              <w:rPr>
                <w:rFonts w:ascii="Arial" w:eastAsia="SimSun" w:hAnsi="Arial" w:cs="Arial"/>
                <w:sz w:val="20"/>
                <w:szCs w:val="20"/>
                <w:lang w:eastAsia="ar-SA"/>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38AB6"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618D109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7BC1DAE6"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56F7A14A"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377E9" w14:textId="77777777" w:rsidR="00102D08" w:rsidRPr="00102D08" w:rsidRDefault="00102D08" w:rsidP="00102D08">
            <w:pPr>
              <w:tabs>
                <w:tab w:val="left" w:pos="2592"/>
              </w:tabs>
              <w:jc w:val="center"/>
              <w:rPr>
                <w:rFonts w:ascii="Arial" w:eastAsia="SimSun" w:hAnsi="Arial" w:cs="Arial"/>
                <w:sz w:val="20"/>
                <w:szCs w:val="20"/>
                <w:lang w:eastAsia="ar-SA"/>
              </w:rPr>
            </w:pPr>
          </w:p>
          <w:p w14:paraId="3B4C124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7066896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28B2438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59D58FD9"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lastRenderedPageBreak/>
              <w:t>4……...</w:t>
            </w:r>
          </w:p>
          <w:p w14:paraId="70FC50B2"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295" w:type="dxa"/>
            <w:tcBorders>
              <w:top w:val="single" w:sz="4" w:space="0" w:color="auto"/>
              <w:left w:val="single" w:sz="4" w:space="0" w:color="auto"/>
              <w:bottom w:val="single" w:sz="4" w:space="0" w:color="auto"/>
              <w:right w:val="single" w:sz="4" w:space="0" w:color="auto"/>
            </w:tcBorders>
            <w:hideMark/>
          </w:tcPr>
          <w:p w14:paraId="1AB0A6D7"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p w14:paraId="05FD486C" w14:textId="77777777" w:rsidR="00102D08" w:rsidRPr="00102D08" w:rsidRDefault="00102D08" w:rsidP="00102D08">
            <w:pPr>
              <w:tabs>
                <w:tab w:val="left" w:pos="2592"/>
              </w:tabs>
              <w:rPr>
                <w:rFonts w:ascii="Arial" w:eastAsia="SimSun" w:hAnsi="Arial" w:cs="Arial"/>
                <w:sz w:val="20"/>
                <w:szCs w:val="20"/>
                <w:lang w:eastAsia="ar-SA"/>
              </w:rPr>
            </w:pPr>
            <w:r w:rsidRPr="00102D08">
              <w:rPr>
                <w:rFonts w:ascii="Arial" w:eastAsia="SimSun" w:hAnsi="Arial" w:cs="Arial"/>
                <w:sz w:val="20"/>
                <w:szCs w:val="20"/>
                <w:lang w:eastAsia="ar-SA"/>
              </w:rPr>
              <w:t xml:space="preserve">   1………</w:t>
            </w:r>
          </w:p>
          <w:p w14:paraId="60D00131"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26CAAA3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47F0CBA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lastRenderedPageBreak/>
              <w:t>4……...</w:t>
            </w:r>
          </w:p>
          <w:p w14:paraId="7BC1D766"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56716F6C"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102D08" w:rsidRPr="00102D08" w14:paraId="35C0CFF4" w14:textId="77777777" w:rsidTr="00DB19A5">
        <w:tc>
          <w:tcPr>
            <w:tcW w:w="0" w:type="auto"/>
            <w:vMerge/>
            <w:tcBorders>
              <w:top w:val="single" w:sz="4" w:space="0" w:color="auto"/>
              <w:left w:val="single" w:sz="4" w:space="0" w:color="auto"/>
              <w:bottom w:val="single" w:sz="4" w:space="0" w:color="auto"/>
              <w:right w:val="single" w:sz="4" w:space="0" w:color="auto"/>
            </w:tcBorders>
            <w:vAlign w:val="center"/>
            <w:hideMark/>
          </w:tcPr>
          <w:p w14:paraId="321AA067"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6F1A" w14:textId="77777777" w:rsidR="00102D08" w:rsidRPr="00102D08" w:rsidRDefault="00102D08" w:rsidP="00102D08">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hideMark/>
          </w:tcPr>
          <w:p w14:paraId="071B1091"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Przegląd nr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72F2B"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r w:rsidRPr="00102D08">
              <w:rPr>
                <w:rFonts w:ascii="Arial" w:eastAsia="SimSun" w:hAnsi="Arial" w:cs="Arial"/>
                <w:sz w:val="20"/>
                <w:szCs w:val="20"/>
                <w:lang w:eastAsia="ar-SA"/>
              </w:rPr>
              <w:t xml:space="preserve">…….. </w:t>
            </w:r>
            <w:proofErr w:type="spellStart"/>
            <w:r w:rsidRPr="00102D08">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B949B5" w14:textId="77777777" w:rsidR="00102D08" w:rsidRPr="00102D08" w:rsidRDefault="00102D08" w:rsidP="00102D08">
            <w:pPr>
              <w:tabs>
                <w:tab w:val="left" w:pos="2592"/>
              </w:tabs>
              <w:rPr>
                <w:rFonts w:ascii="Arial" w:eastAsia="SimSun" w:hAnsi="Arial" w:cs="Arial"/>
                <w:sz w:val="20"/>
                <w:szCs w:val="20"/>
                <w:lang w:eastAsia="ar-SA"/>
              </w:rPr>
            </w:pPr>
            <w:r w:rsidRPr="00102D08">
              <w:rPr>
                <w:rFonts w:ascii="Arial" w:eastAsia="SimSun" w:hAnsi="Arial" w:cs="Arial"/>
                <w:sz w:val="20"/>
                <w:szCs w:val="20"/>
                <w:lang w:eastAsia="ar-SA"/>
              </w:rPr>
              <w:t xml:space="preserve">    1…………….</w:t>
            </w:r>
          </w:p>
          <w:p w14:paraId="524D6A5D"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7EF641CE"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48477BBD"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2DDE5"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60E78B08"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2DCDA107"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44A74B54"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tc>
        <w:tc>
          <w:tcPr>
            <w:tcW w:w="1295" w:type="dxa"/>
            <w:tcBorders>
              <w:top w:val="single" w:sz="4" w:space="0" w:color="auto"/>
              <w:left w:val="single" w:sz="4" w:space="0" w:color="auto"/>
              <w:bottom w:val="single" w:sz="4" w:space="0" w:color="auto"/>
              <w:right w:val="single" w:sz="4" w:space="0" w:color="auto"/>
            </w:tcBorders>
            <w:hideMark/>
          </w:tcPr>
          <w:p w14:paraId="6101C1C9" w14:textId="77777777" w:rsidR="00102D08" w:rsidRPr="00102D08" w:rsidRDefault="00102D08" w:rsidP="00102D08">
            <w:pPr>
              <w:tabs>
                <w:tab w:val="left" w:pos="2592"/>
              </w:tabs>
              <w:jc w:val="center"/>
              <w:rPr>
                <w:rFonts w:ascii="Arial" w:eastAsia="SimSun" w:hAnsi="Arial" w:cs="Arial"/>
                <w:sz w:val="20"/>
                <w:szCs w:val="20"/>
                <w:lang w:eastAsia="ar-SA"/>
              </w:rPr>
            </w:pPr>
          </w:p>
          <w:p w14:paraId="1B7427EB"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1………</w:t>
            </w:r>
          </w:p>
          <w:p w14:paraId="522C2B6D"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2………</w:t>
            </w:r>
          </w:p>
          <w:p w14:paraId="038AD24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3……...</w:t>
            </w:r>
          </w:p>
          <w:p w14:paraId="7FB109C3" w14:textId="77777777" w:rsidR="00102D08" w:rsidRPr="00102D08" w:rsidRDefault="00102D08" w:rsidP="00102D08">
            <w:pPr>
              <w:tabs>
                <w:tab w:val="left" w:pos="2592"/>
              </w:tabs>
              <w:jc w:val="center"/>
              <w:rPr>
                <w:rFonts w:ascii="Arial" w:eastAsia="SimSun" w:hAnsi="Arial" w:cs="Arial"/>
                <w:sz w:val="20"/>
                <w:szCs w:val="20"/>
                <w:lang w:eastAsia="ar-SA"/>
              </w:rPr>
            </w:pPr>
            <w:r w:rsidRPr="00102D08">
              <w:rPr>
                <w:rFonts w:ascii="Arial" w:eastAsia="SimSun" w:hAnsi="Arial" w:cs="Arial"/>
                <w:sz w:val="20"/>
                <w:szCs w:val="20"/>
                <w:lang w:eastAsia="ar-SA"/>
              </w:rPr>
              <w:t>4……...</w:t>
            </w:r>
          </w:p>
          <w:p w14:paraId="45D06B3C"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67AEBE20" w14:textId="77777777" w:rsidR="00102D08" w:rsidRPr="00102D08" w:rsidRDefault="00102D08" w:rsidP="00102D08">
            <w:pPr>
              <w:tabs>
                <w:tab w:val="left" w:pos="2592"/>
              </w:tabs>
              <w:spacing w:line="256" w:lineRule="auto"/>
              <w:jc w:val="center"/>
              <w:rPr>
                <w:rFonts w:ascii="Arial" w:eastAsia="SimSun" w:hAnsi="Arial" w:cs="Arial"/>
                <w:sz w:val="20"/>
                <w:szCs w:val="20"/>
                <w:lang w:eastAsia="ar-SA"/>
              </w:rPr>
            </w:pPr>
          </w:p>
        </w:tc>
      </w:tr>
      <w:tr w:rsidR="00DB19A5" w:rsidRPr="00625C0D" w14:paraId="145B5AF4" w14:textId="77777777" w:rsidTr="008D2F13">
        <w:tc>
          <w:tcPr>
            <w:tcW w:w="0" w:type="auto"/>
            <w:vMerge w:val="restart"/>
            <w:tcBorders>
              <w:top w:val="single" w:sz="4" w:space="0" w:color="auto"/>
              <w:left w:val="single" w:sz="4" w:space="0" w:color="auto"/>
              <w:right w:val="single" w:sz="4" w:space="0" w:color="auto"/>
            </w:tcBorders>
            <w:vAlign w:val="center"/>
          </w:tcPr>
          <w:p w14:paraId="5EB0799A" w14:textId="12E4FAAB" w:rsidR="00DB19A5" w:rsidRPr="00102D08" w:rsidRDefault="00DB19A5" w:rsidP="00DB19A5">
            <w:pPr>
              <w:spacing w:after="0" w:line="240" w:lineRule="auto"/>
              <w:rPr>
                <w:rFonts w:ascii="Arial" w:eastAsia="SimSun" w:hAnsi="Arial" w:cs="Arial"/>
                <w:sz w:val="20"/>
                <w:szCs w:val="20"/>
                <w:lang w:eastAsia="ar-SA"/>
              </w:rPr>
            </w:pPr>
            <w:r>
              <w:rPr>
                <w:rFonts w:ascii="Arial" w:eastAsia="SimSun" w:hAnsi="Arial" w:cs="Arial"/>
                <w:sz w:val="20"/>
                <w:szCs w:val="20"/>
                <w:lang w:eastAsia="ar-SA"/>
              </w:rPr>
              <w:t>3</w:t>
            </w:r>
          </w:p>
        </w:tc>
        <w:tc>
          <w:tcPr>
            <w:tcW w:w="0" w:type="auto"/>
            <w:vMerge w:val="restart"/>
            <w:tcBorders>
              <w:top w:val="single" w:sz="4" w:space="0" w:color="auto"/>
              <w:left w:val="single" w:sz="4" w:space="0" w:color="auto"/>
              <w:right w:val="single" w:sz="4" w:space="0" w:color="auto"/>
            </w:tcBorders>
            <w:vAlign w:val="center"/>
          </w:tcPr>
          <w:p w14:paraId="099E9022" w14:textId="207DBDBF"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 rok okresu gwarancyjnego</w:t>
            </w:r>
          </w:p>
          <w:p w14:paraId="3335F212" w14:textId="77777777" w:rsidR="00DB19A5" w:rsidRPr="00625C0D" w:rsidRDefault="00DB19A5" w:rsidP="00DB19A5">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tcPr>
          <w:p w14:paraId="3794704F" w14:textId="63BEDA21"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 xml:space="preserve">Przegląd nr ….. </w:t>
            </w:r>
          </w:p>
        </w:tc>
        <w:tc>
          <w:tcPr>
            <w:tcW w:w="0" w:type="auto"/>
            <w:tcBorders>
              <w:top w:val="single" w:sz="4" w:space="0" w:color="auto"/>
              <w:left w:val="single" w:sz="4" w:space="0" w:color="auto"/>
              <w:bottom w:val="single" w:sz="4" w:space="0" w:color="auto"/>
              <w:right w:val="single" w:sz="4" w:space="0" w:color="auto"/>
            </w:tcBorders>
            <w:vAlign w:val="center"/>
          </w:tcPr>
          <w:p w14:paraId="54A56362" w14:textId="793704D9"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 xml:space="preserve">…….. </w:t>
            </w:r>
            <w:proofErr w:type="spellStart"/>
            <w:r w:rsidRPr="00625C0D">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C201BA" w14:textId="77777777"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 xml:space="preserve">    1…………….</w:t>
            </w:r>
          </w:p>
          <w:p w14:paraId="03C91105"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539E9521"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67E29AE3" w14:textId="05CBE231"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tcPr>
          <w:p w14:paraId="79B1250C"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1BE746DB"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1295FF07"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7B5CF311" w14:textId="1F655D40"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1295" w:type="dxa"/>
            <w:tcBorders>
              <w:top w:val="single" w:sz="4" w:space="0" w:color="auto"/>
              <w:left w:val="single" w:sz="4" w:space="0" w:color="auto"/>
              <w:bottom w:val="single" w:sz="4" w:space="0" w:color="auto"/>
              <w:right w:val="single" w:sz="4" w:space="0" w:color="auto"/>
            </w:tcBorders>
          </w:tcPr>
          <w:p w14:paraId="0EB73273" w14:textId="77777777" w:rsidR="00DB19A5" w:rsidRPr="00625C0D" w:rsidRDefault="00DB19A5" w:rsidP="00DB19A5">
            <w:pPr>
              <w:tabs>
                <w:tab w:val="left" w:pos="2592"/>
              </w:tabs>
              <w:jc w:val="center"/>
              <w:rPr>
                <w:rFonts w:ascii="Arial" w:eastAsia="SimSun" w:hAnsi="Arial" w:cs="Arial"/>
                <w:sz w:val="20"/>
                <w:szCs w:val="20"/>
                <w:lang w:eastAsia="ar-SA"/>
              </w:rPr>
            </w:pPr>
          </w:p>
          <w:p w14:paraId="25172338"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03AEF317"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69B0615D"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2E942CD7"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p w14:paraId="37E5D600" w14:textId="77777777" w:rsidR="00DB19A5" w:rsidRPr="00625C0D" w:rsidRDefault="00DB19A5" w:rsidP="00DB19A5">
            <w:pPr>
              <w:tabs>
                <w:tab w:val="left" w:pos="2592"/>
              </w:tabs>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074F9D8A" w14:textId="77777777" w:rsidR="00DB19A5" w:rsidRPr="00625C0D" w:rsidRDefault="00DB19A5" w:rsidP="00DB19A5">
            <w:pPr>
              <w:tabs>
                <w:tab w:val="left" w:pos="2592"/>
              </w:tabs>
              <w:spacing w:line="256" w:lineRule="auto"/>
              <w:jc w:val="center"/>
              <w:rPr>
                <w:rFonts w:ascii="Arial" w:eastAsia="SimSun" w:hAnsi="Arial" w:cs="Arial"/>
                <w:sz w:val="20"/>
                <w:szCs w:val="20"/>
                <w:lang w:eastAsia="ar-SA"/>
              </w:rPr>
            </w:pPr>
          </w:p>
        </w:tc>
      </w:tr>
      <w:tr w:rsidR="00DB19A5" w:rsidRPr="00625C0D" w14:paraId="6550137C" w14:textId="77777777" w:rsidTr="008D2F13">
        <w:tc>
          <w:tcPr>
            <w:tcW w:w="0" w:type="auto"/>
            <w:vMerge/>
            <w:tcBorders>
              <w:left w:val="single" w:sz="4" w:space="0" w:color="auto"/>
              <w:right w:val="single" w:sz="4" w:space="0" w:color="auto"/>
            </w:tcBorders>
            <w:vAlign w:val="center"/>
          </w:tcPr>
          <w:p w14:paraId="0FBCEF60" w14:textId="77777777" w:rsidR="00DB19A5" w:rsidRPr="00102D08" w:rsidRDefault="00DB19A5" w:rsidP="00DB19A5">
            <w:pPr>
              <w:spacing w:after="0" w:line="240" w:lineRule="auto"/>
              <w:rPr>
                <w:rFonts w:ascii="Arial" w:eastAsia="SimSun" w:hAnsi="Arial" w:cs="Arial"/>
                <w:sz w:val="20"/>
                <w:szCs w:val="20"/>
                <w:lang w:eastAsia="ar-SA"/>
              </w:rPr>
            </w:pPr>
          </w:p>
        </w:tc>
        <w:tc>
          <w:tcPr>
            <w:tcW w:w="0" w:type="auto"/>
            <w:vMerge/>
            <w:tcBorders>
              <w:left w:val="single" w:sz="4" w:space="0" w:color="auto"/>
              <w:right w:val="single" w:sz="4" w:space="0" w:color="auto"/>
            </w:tcBorders>
            <w:vAlign w:val="center"/>
          </w:tcPr>
          <w:p w14:paraId="5E37FA35" w14:textId="77777777" w:rsidR="00DB19A5" w:rsidRPr="00625C0D" w:rsidRDefault="00DB19A5" w:rsidP="00DB19A5">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tcPr>
          <w:p w14:paraId="2486B645" w14:textId="2BC3058C"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Przegląd nr …..</w:t>
            </w:r>
          </w:p>
        </w:tc>
        <w:tc>
          <w:tcPr>
            <w:tcW w:w="0" w:type="auto"/>
            <w:tcBorders>
              <w:top w:val="single" w:sz="4" w:space="0" w:color="auto"/>
              <w:left w:val="single" w:sz="4" w:space="0" w:color="auto"/>
              <w:bottom w:val="single" w:sz="4" w:space="0" w:color="auto"/>
              <w:right w:val="single" w:sz="4" w:space="0" w:color="auto"/>
            </w:tcBorders>
            <w:vAlign w:val="center"/>
          </w:tcPr>
          <w:p w14:paraId="5F0B47EF" w14:textId="7EB0304B"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 xml:space="preserve">…….. </w:t>
            </w:r>
            <w:proofErr w:type="spellStart"/>
            <w:r w:rsidRPr="00625C0D">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39A19C" w14:textId="77777777"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 xml:space="preserve">    1…………….</w:t>
            </w:r>
          </w:p>
          <w:p w14:paraId="65F9BAF5"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38862850"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4ED397FB" w14:textId="0DC560B4"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tcPr>
          <w:p w14:paraId="681B927C"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04CF88A0"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28B912FB"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267A5133" w14:textId="5F19EB24"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1295" w:type="dxa"/>
            <w:tcBorders>
              <w:top w:val="single" w:sz="4" w:space="0" w:color="auto"/>
              <w:left w:val="single" w:sz="4" w:space="0" w:color="auto"/>
              <w:bottom w:val="single" w:sz="4" w:space="0" w:color="auto"/>
              <w:right w:val="single" w:sz="4" w:space="0" w:color="auto"/>
            </w:tcBorders>
          </w:tcPr>
          <w:p w14:paraId="005EBA9E" w14:textId="77777777" w:rsidR="00DB19A5" w:rsidRPr="00625C0D" w:rsidRDefault="00DB19A5" w:rsidP="00DB19A5">
            <w:pPr>
              <w:tabs>
                <w:tab w:val="left" w:pos="2592"/>
              </w:tabs>
              <w:jc w:val="center"/>
              <w:rPr>
                <w:rFonts w:ascii="Arial" w:eastAsia="SimSun" w:hAnsi="Arial" w:cs="Arial"/>
                <w:sz w:val="20"/>
                <w:szCs w:val="20"/>
                <w:lang w:eastAsia="ar-SA"/>
              </w:rPr>
            </w:pPr>
          </w:p>
          <w:p w14:paraId="4D2A0083"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5F627582"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5F42F53C"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26C6E60D"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p w14:paraId="3D89E346" w14:textId="77777777" w:rsidR="00DB19A5" w:rsidRPr="00625C0D" w:rsidRDefault="00DB19A5" w:rsidP="00DB19A5">
            <w:pPr>
              <w:tabs>
                <w:tab w:val="left" w:pos="2592"/>
              </w:tabs>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6DE0D4C9" w14:textId="77777777" w:rsidR="00DB19A5" w:rsidRPr="00625C0D" w:rsidRDefault="00DB19A5" w:rsidP="00DB19A5">
            <w:pPr>
              <w:tabs>
                <w:tab w:val="left" w:pos="2592"/>
              </w:tabs>
              <w:spacing w:line="256" w:lineRule="auto"/>
              <w:jc w:val="center"/>
              <w:rPr>
                <w:rFonts w:ascii="Arial" w:eastAsia="SimSun" w:hAnsi="Arial" w:cs="Arial"/>
                <w:sz w:val="20"/>
                <w:szCs w:val="20"/>
                <w:lang w:eastAsia="ar-SA"/>
              </w:rPr>
            </w:pPr>
          </w:p>
        </w:tc>
      </w:tr>
      <w:tr w:rsidR="00DB19A5" w:rsidRPr="00625C0D" w14:paraId="50D1CC60" w14:textId="77777777" w:rsidTr="008D2F13">
        <w:tc>
          <w:tcPr>
            <w:tcW w:w="0" w:type="auto"/>
            <w:vMerge/>
            <w:tcBorders>
              <w:left w:val="single" w:sz="4" w:space="0" w:color="auto"/>
              <w:bottom w:val="single" w:sz="4" w:space="0" w:color="auto"/>
              <w:right w:val="single" w:sz="4" w:space="0" w:color="auto"/>
            </w:tcBorders>
            <w:vAlign w:val="center"/>
          </w:tcPr>
          <w:p w14:paraId="4C086E9D" w14:textId="77777777" w:rsidR="00DB19A5" w:rsidRPr="00102D08" w:rsidRDefault="00DB19A5" w:rsidP="00DB19A5">
            <w:pPr>
              <w:spacing w:after="0" w:line="240" w:lineRule="auto"/>
              <w:rPr>
                <w:rFonts w:ascii="Arial" w:eastAsia="SimSun" w:hAnsi="Arial" w:cs="Arial"/>
                <w:sz w:val="20"/>
                <w:szCs w:val="20"/>
                <w:lang w:eastAsia="ar-SA"/>
              </w:rPr>
            </w:pPr>
          </w:p>
        </w:tc>
        <w:tc>
          <w:tcPr>
            <w:tcW w:w="0" w:type="auto"/>
            <w:vMerge/>
            <w:tcBorders>
              <w:left w:val="single" w:sz="4" w:space="0" w:color="auto"/>
              <w:bottom w:val="single" w:sz="4" w:space="0" w:color="auto"/>
              <w:right w:val="single" w:sz="4" w:space="0" w:color="auto"/>
            </w:tcBorders>
            <w:vAlign w:val="center"/>
          </w:tcPr>
          <w:p w14:paraId="7A884C75" w14:textId="77777777" w:rsidR="00DB19A5" w:rsidRPr="00625C0D" w:rsidRDefault="00DB19A5" w:rsidP="00DB19A5">
            <w:pPr>
              <w:spacing w:after="0" w:line="240" w:lineRule="auto"/>
              <w:rPr>
                <w:rFonts w:ascii="Arial" w:eastAsia="SimSun" w:hAnsi="Arial" w:cs="Arial"/>
                <w:sz w:val="20"/>
                <w:szCs w:val="20"/>
                <w:lang w:eastAsia="ar-SA"/>
              </w:rPr>
            </w:pPr>
          </w:p>
        </w:tc>
        <w:tc>
          <w:tcPr>
            <w:tcW w:w="0" w:type="auto"/>
            <w:tcBorders>
              <w:top w:val="single" w:sz="4" w:space="0" w:color="auto"/>
              <w:left w:val="single" w:sz="4" w:space="0" w:color="auto"/>
              <w:bottom w:val="single" w:sz="4" w:space="0" w:color="auto"/>
              <w:right w:val="single" w:sz="4" w:space="0" w:color="auto"/>
            </w:tcBorders>
          </w:tcPr>
          <w:p w14:paraId="59EA1306" w14:textId="73B8925D"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Przegląd nr ….</w:t>
            </w:r>
          </w:p>
        </w:tc>
        <w:tc>
          <w:tcPr>
            <w:tcW w:w="0" w:type="auto"/>
            <w:tcBorders>
              <w:top w:val="single" w:sz="4" w:space="0" w:color="auto"/>
              <w:left w:val="single" w:sz="4" w:space="0" w:color="auto"/>
              <w:bottom w:val="single" w:sz="4" w:space="0" w:color="auto"/>
              <w:right w:val="single" w:sz="4" w:space="0" w:color="auto"/>
            </w:tcBorders>
            <w:vAlign w:val="center"/>
          </w:tcPr>
          <w:p w14:paraId="03E8A407" w14:textId="08E953FC" w:rsidR="00DB19A5" w:rsidRPr="00625C0D" w:rsidRDefault="00DB19A5" w:rsidP="00DB19A5">
            <w:pPr>
              <w:tabs>
                <w:tab w:val="left" w:pos="2592"/>
              </w:tabs>
              <w:spacing w:line="256" w:lineRule="auto"/>
              <w:jc w:val="center"/>
              <w:rPr>
                <w:rFonts w:ascii="Arial" w:eastAsia="SimSun" w:hAnsi="Arial" w:cs="Arial"/>
                <w:sz w:val="20"/>
                <w:szCs w:val="20"/>
                <w:lang w:eastAsia="ar-SA"/>
              </w:rPr>
            </w:pPr>
            <w:r w:rsidRPr="00625C0D">
              <w:rPr>
                <w:rFonts w:ascii="Arial" w:eastAsia="SimSun" w:hAnsi="Arial" w:cs="Arial"/>
                <w:sz w:val="20"/>
                <w:szCs w:val="20"/>
                <w:lang w:eastAsia="ar-SA"/>
              </w:rPr>
              <w:t xml:space="preserve">…….. </w:t>
            </w:r>
            <w:proofErr w:type="spellStart"/>
            <w:r w:rsidRPr="00625C0D">
              <w:rPr>
                <w:rFonts w:ascii="Arial" w:eastAsia="SimSun" w:hAnsi="Arial" w:cs="Arial"/>
                <w:sz w:val="20"/>
                <w:szCs w:val="20"/>
                <w:lang w:eastAsia="ar-SA"/>
              </w:rPr>
              <w:t>mtg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A478F55" w14:textId="77777777"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 xml:space="preserve">    1…………….</w:t>
            </w:r>
          </w:p>
          <w:p w14:paraId="2652B734"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4E4AFB2A"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0EE941AA" w14:textId="2D9259B8" w:rsidR="00DB19A5" w:rsidRPr="00625C0D" w:rsidRDefault="00DB19A5" w:rsidP="00DB19A5">
            <w:pPr>
              <w:tabs>
                <w:tab w:val="left" w:pos="2592"/>
              </w:tabs>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0" w:type="auto"/>
            <w:tcBorders>
              <w:top w:val="single" w:sz="4" w:space="0" w:color="auto"/>
              <w:left w:val="single" w:sz="4" w:space="0" w:color="auto"/>
              <w:bottom w:val="single" w:sz="4" w:space="0" w:color="auto"/>
              <w:right w:val="single" w:sz="4" w:space="0" w:color="auto"/>
            </w:tcBorders>
            <w:vAlign w:val="center"/>
          </w:tcPr>
          <w:p w14:paraId="6288AB0D"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30170F4E"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7FB2E74B"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2588D52D" w14:textId="0D601EC9"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tc>
        <w:tc>
          <w:tcPr>
            <w:tcW w:w="1295" w:type="dxa"/>
            <w:tcBorders>
              <w:top w:val="single" w:sz="4" w:space="0" w:color="auto"/>
              <w:left w:val="single" w:sz="4" w:space="0" w:color="auto"/>
              <w:bottom w:val="single" w:sz="4" w:space="0" w:color="auto"/>
              <w:right w:val="single" w:sz="4" w:space="0" w:color="auto"/>
            </w:tcBorders>
          </w:tcPr>
          <w:p w14:paraId="3B89C648" w14:textId="77777777" w:rsidR="00DB19A5" w:rsidRPr="00625C0D" w:rsidRDefault="00DB19A5" w:rsidP="00DB19A5">
            <w:pPr>
              <w:tabs>
                <w:tab w:val="left" w:pos="2592"/>
              </w:tabs>
              <w:jc w:val="center"/>
              <w:rPr>
                <w:rFonts w:ascii="Arial" w:eastAsia="SimSun" w:hAnsi="Arial" w:cs="Arial"/>
                <w:sz w:val="20"/>
                <w:szCs w:val="20"/>
                <w:lang w:eastAsia="ar-SA"/>
              </w:rPr>
            </w:pPr>
          </w:p>
          <w:p w14:paraId="2F889A04"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1………</w:t>
            </w:r>
          </w:p>
          <w:p w14:paraId="26894779"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2………</w:t>
            </w:r>
          </w:p>
          <w:p w14:paraId="7B87B363"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3……...</w:t>
            </w:r>
          </w:p>
          <w:p w14:paraId="1FF9D347" w14:textId="77777777" w:rsidR="00DB19A5" w:rsidRPr="00625C0D" w:rsidRDefault="00DB19A5" w:rsidP="00DB19A5">
            <w:pPr>
              <w:tabs>
                <w:tab w:val="left" w:pos="2592"/>
              </w:tabs>
              <w:jc w:val="center"/>
              <w:rPr>
                <w:rFonts w:ascii="Arial" w:eastAsia="SimSun" w:hAnsi="Arial" w:cs="Arial"/>
                <w:sz w:val="20"/>
                <w:szCs w:val="20"/>
                <w:lang w:eastAsia="ar-SA"/>
              </w:rPr>
            </w:pPr>
            <w:r w:rsidRPr="00625C0D">
              <w:rPr>
                <w:rFonts w:ascii="Arial" w:eastAsia="SimSun" w:hAnsi="Arial" w:cs="Arial"/>
                <w:sz w:val="20"/>
                <w:szCs w:val="20"/>
                <w:lang w:eastAsia="ar-SA"/>
              </w:rPr>
              <w:t>4……...</w:t>
            </w:r>
          </w:p>
          <w:p w14:paraId="0D66DE97" w14:textId="77777777" w:rsidR="00DB19A5" w:rsidRPr="00625C0D" w:rsidRDefault="00DB19A5" w:rsidP="00DB19A5">
            <w:pPr>
              <w:tabs>
                <w:tab w:val="left" w:pos="2592"/>
              </w:tabs>
              <w:jc w:val="center"/>
              <w:rPr>
                <w:rFonts w:ascii="Arial" w:eastAsia="SimSun" w:hAnsi="Arial" w:cs="Arial"/>
                <w:sz w:val="20"/>
                <w:szCs w:val="20"/>
                <w:lang w:eastAsia="ar-SA"/>
              </w:rPr>
            </w:pPr>
          </w:p>
        </w:tc>
        <w:tc>
          <w:tcPr>
            <w:tcW w:w="1332" w:type="dxa"/>
            <w:tcBorders>
              <w:top w:val="single" w:sz="4" w:space="0" w:color="auto"/>
              <w:left w:val="single" w:sz="4" w:space="0" w:color="auto"/>
              <w:bottom w:val="single" w:sz="4" w:space="0" w:color="auto"/>
              <w:right w:val="single" w:sz="4" w:space="0" w:color="auto"/>
            </w:tcBorders>
            <w:vAlign w:val="center"/>
          </w:tcPr>
          <w:p w14:paraId="3E760605" w14:textId="77777777" w:rsidR="00DB19A5" w:rsidRPr="00625C0D" w:rsidRDefault="00DB19A5" w:rsidP="00DB19A5">
            <w:pPr>
              <w:tabs>
                <w:tab w:val="left" w:pos="2592"/>
              </w:tabs>
              <w:spacing w:line="256" w:lineRule="auto"/>
              <w:jc w:val="center"/>
              <w:rPr>
                <w:rFonts w:ascii="Arial" w:eastAsia="SimSun" w:hAnsi="Arial" w:cs="Arial"/>
                <w:sz w:val="20"/>
                <w:szCs w:val="20"/>
                <w:lang w:eastAsia="ar-SA"/>
              </w:rPr>
            </w:pPr>
          </w:p>
        </w:tc>
      </w:tr>
      <w:tr w:rsidR="00102D08" w:rsidRPr="00102D08" w14:paraId="16271FAD" w14:textId="77777777" w:rsidTr="00DB19A5">
        <w:tc>
          <w:tcPr>
            <w:tcW w:w="8653" w:type="dxa"/>
            <w:gridSpan w:val="7"/>
            <w:tcBorders>
              <w:top w:val="single" w:sz="4" w:space="0" w:color="auto"/>
              <w:left w:val="single" w:sz="4" w:space="0" w:color="auto"/>
              <w:bottom w:val="single" w:sz="4" w:space="0" w:color="auto"/>
              <w:right w:val="single" w:sz="4" w:space="0" w:color="auto"/>
            </w:tcBorders>
            <w:hideMark/>
          </w:tcPr>
          <w:p w14:paraId="40F6A6EC" w14:textId="77777777" w:rsidR="00102D08" w:rsidRPr="00102D08" w:rsidRDefault="00102D08" w:rsidP="00102D08">
            <w:pPr>
              <w:tabs>
                <w:tab w:val="left" w:pos="2592"/>
              </w:tabs>
              <w:spacing w:line="256" w:lineRule="auto"/>
              <w:jc w:val="center"/>
              <w:rPr>
                <w:rFonts w:ascii="Arial" w:eastAsia="SimSun" w:hAnsi="Arial" w:cs="Arial"/>
                <w:b/>
                <w:sz w:val="20"/>
                <w:szCs w:val="20"/>
                <w:lang w:eastAsia="ar-SA"/>
              </w:rPr>
            </w:pPr>
            <w:r w:rsidRPr="00102D08">
              <w:rPr>
                <w:rFonts w:ascii="Arial" w:eastAsia="SimSun" w:hAnsi="Arial" w:cs="Arial"/>
                <w:b/>
                <w:sz w:val="20"/>
                <w:szCs w:val="20"/>
                <w:lang w:eastAsia="ar-SA"/>
              </w:rPr>
              <w:t>Razem wartość przeglądów</w:t>
            </w:r>
          </w:p>
        </w:tc>
        <w:tc>
          <w:tcPr>
            <w:tcW w:w="1332" w:type="dxa"/>
            <w:tcBorders>
              <w:top w:val="single" w:sz="4" w:space="0" w:color="auto"/>
              <w:left w:val="single" w:sz="4" w:space="0" w:color="auto"/>
              <w:bottom w:val="single" w:sz="4" w:space="0" w:color="auto"/>
              <w:right w:val="single" w:sz="4" w:space="0" w:color="auto"/>
            </w:tcBorders>
            <w:vAlign w:val="center"/>
          </w:tcPr>
          <w:p w14:paraId="516E790F" w14:textId="77777777" w:rsidR="00102D08" w:rsidRPr="00102D08" w:rsidRDefault="00102D08" w:rsidP="00102D08">
            <w:pPr>
              <w:tabs>
                <w:tab w:val="left" w:pos="2592"/>
              </w:tabs>
              <w:spacing w:line="256" w:lineRule="auto"/>
              <w:jc w:val="center"/>
              <w:rPr>
                <w:rFonts w:ascii="Arial" w:eastAsia="SimSun" w:hAnsi="Arial" w:cs="Arial"/>
                <w:b/>
                <w:sz w:val="20"/>
                <w:szCs w:val="20"/>
                <w:lang w:eastAsia="ar-SA"/>
              </w:rPr>
            </w:pPr>
          </w:p>
        </w:tc>
      </w:tr>
    </w:tbl>
    <w:p w14:paraId="75F6E08C" w14:textId="77777777" w:rsidR="00102D08" w:rsidRPr="00102D08" w:rsidRDefault="00102D08" w:rsidP="00102D08">
      <w:pPr>
        <w:tabs>
          <w:tab w:val="left" w:pos="2592"/>
        </w:tabs>
        <w:jc w:val="center"/>
        <w:rPr>
          <w:rFonts w:ascii="Arial" w:eastAsia="Courier New" w:hAnsi="Arial" w:cs="Arial"/>
          <w:color w:val="000000"/>
          <w:sz w:val="20"/>
          <w:szCs w:val="20"/>
          <w:lang w:eastAsia="ar-SA"/>
        </w:rPr>
      </w:pPr>
    </w:p>
    <w:p w14:paraId="1B115D9D" w14:textId="006405AD" w:rsidR="00102D08" w:rsidRPr="00102D08" w:rsidRDefault="00102D08" w:rsidP="00102D08">
      <w:pPr>
        <w:suppressAutoHyphens/>
        <w:kinsoku w:val="0"/>
        <w:overflowPunct w:val="0"/>
        <w:spacing w:after="140" w:line="276" w:lineRule="auto"/>
        <w:ind w:right="149"/>
        <w:jc w:val="both"/>
        <w:rPr>
          <w:rFonts w:ascii="Arial" w:eastAsia="Times New Roman" w:hAnsi="Arial" w:cs="Arial"/>
          <w:b/>
          <w:bCs/>
          <w:spacing w:val="-2"/>
          <w:kern w:val="2"/>
          <w:sz w:val="20"/>
          <w:szCs w:val="20"/>
          <w:lang w:eastAsia="zh-CN"/>
        </w:rPr>
      </w:pPr>
      <w:r w:rsidRPr="00102D08">
        <w:rPr>
          <w:rFonts w:ascii="Arial" w:eastAsia="Times New Roman" w:hAnsi="Arial" w:cs="Arial"/>
          <w:b/>
          <w:kern w:val="2"/>
          <w:sz w:val="20"/>
          <w:szCs w:val="20"/>
          <w:lang w:eastAsia="ar-SA"/>
        </w:rPr>
        <w:t xml:space="preserve">Uwaga: Należy uwzględnić materiały eksploatacyjne o parametrach i właściwościach zalecanych przez producenta Przedmiotu Dostawy- tj. </w:t>
      </w:r>
      <w:r>
        <w:rPr>
          <w:rFonts w:ascii="Arial" w:eastAsia="Times New Roman" w:hAnsi="Arial" w:cs="Arial"/>
          <w:b/>
          <w:kern w:val="2"/>
          <w:sz w:val="20"/>
          <w:szCs w:val="20"/>
          <w:lang w:eastAsia="ar-SA"/>
        </w:rPr>
        <w:t>prasy kanałowej automatycznej.</w:t>
      </w:r>
    </w:p>
    <w:p w14:paraId="0441022B" w14:textId="77777777" w:rsidR="00102D08" w:rsidRPr="00102D08" w:rsidRDefault="00102D08" w:rsidP="00102D08">
      <w:pPr>
        <w:tabs>
          <w:tab w:val="left" w:pos="2592"/>
        </w:tabs>
        <w:jc w:val="both"/>
        <w:rPr>
          <w:rFonts w:ascii="Arial" w:hAnsi="Arial" w:cs="Arial"/>
          <w:sz w:val="20"/>
          <w:szCs w:val="20"/>
          <w:lang w:eastAsia="ar-SA"/>
        </w:rPr>
      </w:pPr>
      <w:r w:rsidRPr="00102D08">
        <w:rPr>
          <w:rFonts w:ascii="Arial" w:eastAsia="SimSun" w:hAnsi="Arial" w:cs="Arial"/>
          <w:sz w:val="20"/>
          <w:szCs w:val="20"/>
          <w:lang w:eastAsia="ar-SA"/>
        </w:rPr>
        <w:t>.</w:t>
      </w:r>
    </w:p>
    <w:p w14:paraId="4CFCCC97" w14:textId="77777777" w:rsidR="00102D08" w:rsidRPr="00102D08" w:rsidRDefault="00102D08" w:rsidP="00102D08">
      <w:pPr>
        <w:jc w:val="center"/>
        <w:rPr>
          <w:rFonts w:ascii="Arial" w:eastAsia="SimSun" w:hAnsi="Arial" w:cs="Arial"/>
        </w:rPr>
      </w:pPr>
    </w:p>
    <w:p w14:paraId="395CA75A" w14:textId="77777777" w:rsidR="00102D08" w:rsidRPr="002E6CAA" w:rsidRDefault="00102D08" w:rsidP="002E6CAA">
      <w:pPr>
        <w:autoSpaceDE w:val="0"/>
        <w:autoSpaceDN w:val="0"/>
        <w:adjustRightInd w:val="0"/>
        <w:spacing w:after="0" w:line="240" w:lineRule="auto"/>
        <w:jc w:val="center"/>
        <w:rPr>
          <w:rFonts w:ascii="Arial" w:eastAsia="Calibri" w:hAnsi="Arial" w:cs="Arial"/>
          <w:b/>
          <w:bCs/>
          <w:color w:val="000000"/>
          <w:lang w:eastAsia="pl-PL"/>
        </w:rPr>
      </w:pPr>
    </w:p>
    <w:sectPr w:rsidR="00102D08" w:rsidRPr="002E6CAA" w:rsidSect="00614CAA">
      <w:headerReference w:type="default" r:id="rId8"/>
      <w:footerReference w:type="default" r:id="rId9"/>
      <w:pgSz w:w="11906" w:h="16838"/>
      <w:pgMar w:top="1135" w:right="851" w:bottom="851" w:left="1349" w:header="567"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B79E8" w14:textId="77777777" w:rsidR="00684DE4" w:rsidRDefault="00684DE4">
      <w:pPr>
        <w:spacing w:after="0" w:line="240" w:lineRule="auto"/>
      </w:pPr>
      <w:r>
        <w:separator/>
      </w:r>
    </w:p>
  </w:endnote>
  <w:endnote w:type="continuationSeparator" w:id="0">
    <w:p w14:paraId="63345743" w14:textId="77777777" w:rsidR="00684DE4" w:rsidRDefault="0068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2"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NewRomanPSMT">
    <w:altName w:val="Microsoft JhengHei"/>
    <w:charset w:val="00"/>
    <w:family w:val="roman"/>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ordiaUPC">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000247B" w:usb2="00000009" w:usb3="00000000" w:csb0="000001FF" w:csb1="00000000"/>
  </w:font>
  <w:font w:name="Equity B">
    <w:altName w:val="Cambria"/>
    <w:panose1 w:val="00000000000000000000"/>
    <w:charset w:val="EE"/>
    <w:family w:val="roman"/>
    <w:notTrueType/>
    <w:pitch w:val="variable"/>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840136"/>
      <w:docPartObj>
        <w:docPartGallery w:val="Page Numbers (Bottom of Page)"/>
        <w:docPartUnique/>
      </w:docPartObj>
    </w:sdtPr>
    <w:sdtEndPr>
      <w:rPr>
        <w:rFonts w:ascii="Arial" w:hAnsi="Arial" w:cs="Arial"/>
        <w:b w:val="0"/>
        <w:bCs/>
        <w:sz w:val="22"/>
        <w:szCs w:val="18"/>
      </w:rPr>
    </w:sdtEndPr>
    <w:sdtContent>
      <w:p w14:paraId="6675E271" w14:textId="396FA750" w:rsidR="008D2F13" w:rsidRPr="004977D9" w:rsidRDefault="008D2F13">
        <w:pPr>
          <w:pStyle w:val="Stopka"/>
          <w:jc w:val="right"/>
          <w:rPr>
            <w:rFonts w:ascii="Arial" w:hAnsi="Arial" w:cs="Arial"/>
            <w:b w:val="0"/>
            <w:bCs/>
            <w:sz w:val="22"/>
            <w:szCs w:val="18"/>
          </w:rPr>
        </w:pPr>
        <w:r w:rsidRPr="004977D9">
          <w:rPr>
            <w:rFonts w:ascii="Arial" w:hAnsi="Arial" w:cs="Arial"/>
            <w:b w:val="0"/>
            <w:bCs/>
            <w:sz w:val="22"/>
            <w:szCs w:val="18"/>
          </w:rPr>
          <w:fldChar w:fldCharType="begin"/>
        </w:r>
        <w:r w:rsidRPr="004977D9">
          <w:rPr>
            <w:rFonts w:ascii="Arial" w:hAnsi="Arial" w:cs="Arial"/>
            <w:b w:val="0"/>
            <w:bCs/>
            <w:sz w:val="22"/>
            <w:szCs w:val="18"/>
          </w:rPr>
          <w:instrText>PAGE   \* MERGEFORMAT</w:instrText>
        </w:r>
        <w:r w:rsidRPr="004977D9">
          <w:rPr>
            <w:rFonts w:ascii="Arial" w:hAnsi="Arial" w:cs="Arial"/>
            <w:b w:val="0"/>
            <w:bCs/>
            <w:sz w:val="22"/>
            <w:szCs w:val="18"/>
          </w:rPr>
          <w:fldChar w:fldCharType="separate"/>
        </w:r>
        <w:r w:rsidR="00960E27" w:rsidRPr="00960E27">
          <w:rPr>
            <w:rFonts w:ascii="Arial" w:hAnsi="Arial" w:cs="Arial"/>
            <w:b w:val="0"/>
            <w:bCs/>
            <w:noProof/>
            <w:sz w:val="22"/>
            <w:szCs w:val="18"/>
            <w:lang w:val="pl-PL"/>
          </w:rPr>
          <w:t>1</w:t>
        </w:r>
        <w:r w:rsidRPr="004977D9">
          <w:rPr>
            <w:rFonts w:ascii="Arial" w:hAnsi="Arial" w:cs="Arial"/>
            <w:b w:val="0"/>
            <w:bCs/>
            <w:sz w:val="22"/>
            <w:szCs w:val="18"/>
          </w:rPr>
          <w:fldChar w:fldCharType="end"/>
        </w:r>
      </w:p>
    </w:sdtContent>
  </w:sdt>
  <w:p w14:paraId="170A59AD" w14:textId="77777777" w:rsidR="008D2F13" w:rsidRDefault="008D2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53BF5" w14:textId="77777777" w:rsidR="00684DE4" w:rsidRDefault="00684DE4">
      <w:pPr>
        <w:spacing w:after="0" w:line="240" w:lineRule="auto"/>
      </w:pPr>
      <w:r>
        <w:separator/>
      </w:r>
    </w:p>
  </w:footnote>
  <w:footnote w:type="continuationSeparator" w:id="0">
    <w:p w14:paraId="5D864877" w14:textId="77777777" w:rsidR="00684DE4" w:rsidRDefault="00684D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2DBC1" w14:textId="77777777" w:rsidR="008D2F13" w:rsidRDefault="008D2F13">
    <w:pPr>
      <w:pStyle w:val="Nagwek"/>
    </w:pPr>
  </w:p>
  <w:p w14:paraId="1DDF1254" w14:textId="7B803F6D" w:rsidR="008D2F13" w:rsidRPr="002330B2" w:rsidRDefault="008D2F13">
    <w:pPr>
      <w:pStyle w:val="Nagwek"/>
      <w:rPr>
        <w:b w:val="0"/>
        <w:bCs/>
      </w:rPr>
    </w:pPr>
    <w:r w:rsidRPr="002330B2">
      <w:rPr>
        <w:b w:val="0"/>
        <w:bCs/>
      </w:rPr>
      <w:t>ZGOK.P/</w:t>
    </w:r>
    <w:r>
      <w:rPr>
        <w:b w:val="0"/>
        <w:bCs/>
      </w:rPr>
      <w:t>0</w:t>
    </w:r>
    <w:r w:rsidR="002773BF">
      <w:rPr>
        <w:b w:val="0"/>
        <w:bCs/>
      </w:rPr>
      <w:t>3</w:t>
    </w:r>
    <w:r w:rsidRPr="002330B2">
      <w:rPr>
        <w:b w:val="0"/>
        <w:bCs/>
      </w:rPr>
      <w:t>/202</w:t>
    </w:r>
    <w:r>
      <w:rPr>
        <w:b w:val="0"/>
        <w:b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E49F83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gwek1"/>
      <w:lvlText w:val="%1."/>
      <w:lvlJc w:val="left"/>
      <w:pPr>
        <w:tabs>
          <w:tab w:val="num" w:pos="635"/>
        </w:tabs>
        <w:ind w:left="635" w:firstLine="0"/>
      </w:pPr>
      <w:rPr>
        <w:b w:val="0"/>
      </w:rPr>
    </w:lvl>
    <w:lvl w:ilvl="1">
      <w:start w:val="1"/>
      <w:numFmt w:val="none"/>
      <w:pStyle w:val="Nagwek2"/>
      <w:suff w:val="nothing"/>
      <w:lvlText w:val=""/>
      <w:lvlJc w:val="left"/>
      <w:pPr>
        <w:tabs>
          <w:tab w:val="num" w:pos="426"/>
        </w:tabs>
        <w:ind w:left="635" w:firstLine="0"/>
      </w:pPr>
    </w:lvl>
    <w:lvl w:ilvl="2">
      <w:start w:val="1"/>
      <w:numFmt w:val="none"/>
      <w:pStyle w:val="Nagwek3"/>
      <w:suff w:val="nothing"/>
      <w:lvlText w:val=""/>
      <w:lvlJc w:val="left"/>
      <w:pPr>
        <w:tabs>
          <w:tab w:val="num" w:pos="426"/>
        </w:tabs>
        <w:ind w:left="635" w:firstLine="0"/>
      </w:pPr>
    </w:lvl>
    <w:lvl w:ilvl="3">
      <w:start w:val="1"/>
      <w:numFmt w:val="none"/>
      <w:pStyle w:val="Nagwek4"/>
      <w:suff w:val="nothing"/>
      <w:lvlText w:val=""/>
      <w:lvlJc w:val="left"/>
      <w:pPr>
        <w:tabs>
          <w:tab w:val="num" w:pos="426"/>
        </w:tabs>
        <w:ind w:left="635" w:firstLine="0"/>
      </w:pPr>
    </w:lvl>
    <w:lvl w:ilvl="4">
      <w:start w:val="1"/>
      <w:numFmt w:val="none"/>
      <w:pStyle w:val="Nagwek5"/>
      <w:suff w:val="nothing"/>
      <w:lvlText w:val=""/>
      <w:lvlJc w:val="left"/>
      <w:pPr>
        <w:tabs>
          <w:tab w:val="num" w:pos="426"/>
        </w:tabs>
        <w:ind w:left="635" w:firstLine="0"/>
      </w:pPr>
    </w:lvl>
    <w:lvl w:ilvl="5">
      <w:start w:val="1"/>
      <w:numFmt w:val="decimal"/>
      <w:pStyle w:val="Nagwek6"/>
      <w:lvlText w:val="%6."/>
      <w:lvlJc w:val="left"/>
      <w:pPr>
        <w:tabs>
          <w:tab w:val="num" w:pos="635"/>
        </w:tabs>
        <w:ind w:left="635" w:firstLine="0"/>
      </w:pPr>
    </w:lvl>
    <w:lvl w:ilvl="6">
      <w:start w:val="1"/>
      <w:numFmt w:val="none"/>
      <w:pStyle w:val="Nagwek7"/>
      <w:suff w:val="nothing"/>
      <w:lvlText w:val=""/>
      <w:lvlJc w:val="left"/>
      <w:pPr>
        <w:tabs>
          <w:tab w:val="num" w:pos="426"/>
        </w:tabs>
        <w:ind w:left="635" w:firstLine="0"/>
      </w:pPr>
    </w:lvl>
    <w:lvl w:ilvl="7">
      <w:start w:val="1"/>
      <w:numFmt w:val="none"/>
      <w:pStyle w:val="Nagwek8"/>
      <w:suff w:val="nothing"/>
      <w:lvlText w:val=""/>
      <w:lvlJc w:val="left"/>
      <w:pPr>
        <w:tabs>
          <w:tab w:val="num" w:pos="426"/>
        </w:tabs>
        <w:ind w:left="635" w:firstLine="0"/>
      </w:pPr>
    </w:lvl>
    <w:lvl w:ilvl="8">
      <w:start w:val="1"/>
      <w:numFmt w:val="none"/>
      <w:pStyle w:val="Nagwek9"/>
      <w:suff w:val="nothing"/>
      <w:lvlText w:val=""/>
      <w:lvlJc w:val="left"/>
      <w:pPr>
        <w:tabs>
          <w:tab w:val="num" w:pos="426"/>
        </w:tabs>
        <w:ind w:left="635"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3" w:hanging="360"/>
      </w:pPr>
      <w:rPr>
        <w:rFonts w:ascii="Symbol" w:hAnsi="Symbol" w:cs="Symbol"/>
        <w:color w:val="000000"/>
        <w:sz w:val="22"/>
        <w:szCs w:val="22"/>
        <w:lang w:eastAsia="en-US"/>
      </w:rPr>
    </w:lvl>
  </w:abstractNum>
  <w:abstractNum w:abstractNumId="3" w15:restartNumberingAfterBreak="0">
    <w:nsid w:val="00000005"/>
    <w:multiLevelType w:val="singleLevel"/>
    <w:tmpl w:val="00000005"/>
    <w:name w:val="WW8Num6"/>
    <w:lvl w:ilvl="0">
      <w:start w:val="28"/>
      <w:numFmt w:val="bullet"/>
      <w:lvlText w:val="-"/>
      <w:lvlJc w:val="left"/>
      <w:pPr>
        <w:tabs>
          <w:tab w:val="num" w:pos="360"/>
        </w:tabs>
        <w:ind w:left="360" w:hanging="360"/>
      </w:pPr>
      <w:rPr>
        <w:rFonts w:ascii="Liberation Serif" w:hAnsi="Liberation Serif" w:cs="Liberation Serif" w:hint="default"/>
        <w:b w:val="0"/>
        <w:color w:val="000000"/>
        <w:sz w:val="24"/>
        <w:szCs w:val="22"/>
      </w:rPr>
    </w:lvl>
  </w:abstractNum>
  <w:abstractNum w:abstractNumId="4" w15:restartNumberingAfterBreak="0">
    <w:nsid w:val="00000006"/>
    <w:multiLevelType w:val="multilevel"/>
    <w:tmpl w:val="0EFE61A6"/>
    <w:name w:val="WW8Num9"/>
    <w:lvl w:ilvl="0">
      <w:start w:val="1"/>
      <w:numFmt w:val="decimal"/>
      <w:lvlText w:val="%1."/>
      <w:lvlJc w:val="left"/>
      <w:pPr>
        <w:tabs>
          <w:tab w:val="num" w:pos="720"/>
        </w:tabs>
        <w:ind w:left="720" w:hanging="360"/>
      </w:pPr>
      <w:rPr>
        <w:b/>
        <w:color w:val="auto"/>
      </w:rPr>
    </w:lvl>
    <w:lvl w:ilvl="1">
      <w:start w:val="1"/>
      <w:numFmt w:val="lowerLetter"/>
      <w:lvlText w:val="%2)"/>
      <w:lvlJc w:val="left"/>
      <w:pPr>
        <w:tabs>
          <w:tab w:val="num" w:pos="1440"/>
        </w:tabs>
        <w:ind w:left="1440" w:hanging="360"/>
      </w:pPr>
      <w:rPr>
        <w:color w:val="0000FF"/>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singleLevel"/>
    <w:tmpl w:val="D1E4BFB8"/>
    <w:name w:val="WW8Num11"/>
    <w:lvl w:ilvl="0">
      <w:start w:val="1"/>
      <w:numFmt w:val="upperRoman"/>
      <w:lvlText w:val="%1."/>
      <w:lvlJc w:val="left"/>
      <w:pPr>
        <w:tabs>
          <w:tab w:val="num" w:pos="0"/>
        </w:tabs>
        <w:ind w:left="1004" w:hanging="720"/>
      </w:pPr>
      <w:rPr>
        <w:rFonts w:hint="default"/>
        <w:b w:val="0"/>
        <w:i w:val="0"/>
        <w:color w:val="000000"/>
        <w:sz w:val="22"/>
      </w:rPr>
    </w:lvl>
  </w:abstractNum>
  <w:abstractNum w:abstractNumId="6" w15:restartNumberingAfterBreak="0">
    <w:nsid w:val="0000000C"/>
    <w:multiLevelType w:val="multilevel"/>
    <w:tmpl w:val="D1A67F16"/>
    <w:lvl w:ilvl="0">
      <w:start w:val="13"/>
      <w:numFmt w:val="decimal"/>
      <w:lvlText w:val="%1."/>
      <w:lvlJc w:val="left"/>
      <w:pPr>
        <w:tabs>
          <w:tab w:val="num" w:pos="-709"/>
        </w:tabs>
        <w:ind w:left="502" w:hanging="360"/>
      </w:pPr>
      <w:rPr>
        <w:rFonts w:eastAsia="Verdana" w:hint="default"/>
        <w:b/>
        <w:i w:val="0"/>
        <w:iCs w:val="0"/>
        <w:strike w:val="0"/>
        <w:dstrike w:val="0"/>
        <w:color w:val="000000"/>
        <w:sz w:val="22"/>
        <w:szCs w:val="22"/>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Verdana" w:hAnsi="Arial" w:cs="Arial" w:hint="default"/>
        <w:b w:val="0"/>
        <w:bCs w:val="0"/>
        <w:strike w:val="0"/>
        <w:dstrike w:val="0"/>
        <w:color w:val="auto"/>
        <w:sz w:val="22"/>
        <w:szCs w:val="22"/>
        <w:u w:val="none"/>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eastAsia="Verdana" w:hAnsi="Times New Roman" w:cs="Times New Roman"/>
        <w:b w:val="0"/>
        <w:bCs w:val="0"/>
        <w:strike w:val="0"/>
        <w:dstrike w:val="0"/>
        <w:color w:val="000000"/>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C2A0F728"/>
    <w:name w:val="WW8Num14"/>
    <w:lvl w:ilvl="0">
      <w:start w:val="1"/>
      <w:numFmt w:val="decimal"/>
      <w:lvlText w:val="%1)"/>
      <w:lvlJc w:val="left"/>
      <w:pPr>
        <w:tabs>
          <w:tab w:val="num" w:pos="1146"/>
        </w:tabs>
        <w:ind w:left="1146" w:hanging="360"/>
      </w:pPr>
      <w:rPr>
        <w:rFonts w:ascii="Times New Roman" w:eastAsia="Times New Roman" w:hAnsi="Times New Roman" w:cs="Times New Roman" w:hint="default"/>
        <w:b w:val="0"/>
        <w:color w:val="000000"/>
        <w:sz w:val="22"/>
        <w:szCs w:val="22"/>
      </w:rPr>
    </w:lvl>
    <w:lvl w:ilvl="1">
      <w:start w:val="2"/>
      <w:numFmt w:val="decimal"/>
      <w:lvlText w:val="%2."/>
      <w:lvlJc w:val="left"/>
      <w:pPr>
        <w:tabs>
          <w:tab w:val="num" w:pos="1866"/>
        </w:tabs>
        <w:ind w:left="1866" w:hanging="360"/>
      </w:pPr>
      <w:rPr>
        <w:rFonts w:ascii="Times New Roman" w:hAnsi="Times New Roman" w:cs="Times New Roman" w:hint="default"/>
        <w:b w:val="0"/>
        <w:i w:val="0"/>
        <w:color w:val="000000"/>
        <w:sz w:val="22"/>
        <w:szCs w:val="22"/>
      </w:rPr>
    </w:lvl>
    <w:lvl w:ilvl="2">
      <w:start w:val="1"/>
      <w:numFmt w:val="lowerLetter"/>
      <w:lvlText w:val="%3)"/>
      <w:lvlJc w:val="left"/>
      <w:pPr>
        <w:tabs>
          <w:tab w:val="num" w:pos="2766"/>
        </w:tabs>
        <w:ind w:left="2766" w:hanging="360"/>
      </w:pPr>
      <w:rPr>
        <w:rFonts w:hint="default"/>
        <w:b w:val="0"/>
        <w:sz w:val="24"/>
        <w:szCs w:val="24"/>
      </w:r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8" w15:restartNumberingAfterBreak="0">
    <w:nsid w:val="00000010"/>
    <w:multiLevelType w:val="singleLevel"/>
    <w:tmpl w:val="00000010"/>
    <w:name w:val="WW8Num17"/>
    <w:lvl w:ilvl="0">
      <w:start w:val="1"/>
      <w:numFmt w:val="decimal"/>
      <w:lvlText w:val="%1)"/>
      <w:lvlJc w:val="left"/>
      <w:pPr>
        <w:tabs>
          <w:tab w:val="num" w:pos="0"/>
        </w:tabs>
        <w:ind w:left="1440" w:hanging="360"/>
      </w:pPr>
      <w:rPr>
        <w:b w:val="0"/>
        <w:i/>
        <w:color w:val="000000"/>
        <w:sz w:val="20"/>
      </w:rPr>
    </w:lvl>
  </w:abstractNum>
  <w:abstractNum w:abstractNumId="9" w15:restartNumberingAfterBreak="0">
    <w:nsid w:val="00000011"/>
    <w:multiLevelType w:val="multilevel"/>
    <w:tmpl w:val="00000011"/>
    <w:name w:val="WW8Num18"/>
    <w:lvl w:ilvl="0">
      <w:start w:val="1"/>
      <w:numFmt w:val="lowerLetter"/>
      <w:lvlText w:val="%1)"/>
      <w:lvlJc w:val="left"/>
      <w:pPr>
        <w:tabs>
          <w:tab w:val="num" w:pos="0"/>
        </w:tabs>
        <w:ind w:left="2700" w:hanging="360"/>
      </w:pPr>
      <w:rPr>
        <w:b w:val="0"/>
        <w:bCs w:val="0"/>
        <w:color w:val="000000"/>
        <w:sz w:val="22"/>
        <w:szCs w:val="22"/>
      </w:rPr>
    </w:lvl>
    <w:lvl w:ilvl="1">
      <w:start w:val="1"/>
      <w:numFmt w:val="lowerLetter"/>
      <w:lvlText w:val="%2)"/>
      <w:lvlJc w:val="left"/>
      <w:pPr>
        <w:tabs>
          <w:tab w:val="num" w:pos="0"/>
        </w:tabs>
        <w:ind w:left="3420" w:hanging="360"/>
      </w:pPr>
      <w:rPr>
        <w:b w:val="0"/>
        <w:bCs w:val="0"/>
        <w:color w:val="000000"/>
        <w:sz w:val="22"/>
        <w:szCs w:val="22"/>
      </w:rPr>
    </w:lvl>
    <w:lvl w:ilvl="2">
      <w:start w:val="1"/>
      <w:numFmt w:val="lowerLetter"/>
      <w:lvlText w:val="%3."/>
      <w:lvlJc w:val="right"/>
      <w:pPr>
        <w:tabs>
          <w:tab w:val="num" w:pos="0"/>
        </w:tabs>
        <w:ind w:left="4140" w:hanging="180"/>
      </w:pPr>
      <w:rPr>
        <w:b w:val="0"/>
        <w:bCs w:val="0"/>
        <w:color w:val="000000"/>
        <w:sz w:val="22"/>
        <w:szCs w:val="22"/>
      </w:rPr>
    </w:lvl>
    <w:lvl w:ilvl="3">
      <w:start w:val="1"/>
      <w:numFmt w:val="lowerLetter"/>
      <w:lvlText w:val="%4."/>
      <w:lvlJc w:val="left"/>
      <w:pPr>
        <w:tabs>
          <w:tab w:val="num" w:pos="0"/>
        </w:tabs>
        <w:ind w:left="4860" w:hanging="360"/>
      </w:pPr>
      <w:rPr>
        <w:b w:val="0"/>
        <w:bCs w:val="0"/>
        <w:color w:val="000000"/>
        <w:sz w:val="22"/>
        <w:szCs w:val="22"/>
      </w:rPr>
    </w:lvl>
    <w:lvl w:ilvl="4">
      <w:start w:val="1"/>
      <w:numFmt w:val="lowerLetter"/>
      <w:lvlText w:val="%5."/>
      <w:lvlJc w:val="left"/>
      <w:pPr>
        <w:tabs>
          <w:tab w:val="num" w:pos="0"/>
        </w:tabs>
        <w:ind w:left="5580" w:hanging="360"/>
      </w:pPr>
      <w:rPr>
        <w:b w:val="0"/>
        <w:bCs w:val="0"/>
        <w:color w:val="000000"/>
        <w:sz w:val="22"/>
        <w:szCs w:val="22"/>
      </w:rPr>
    </w:lvl>
    <w:lvl w:ilvl="5">
      <w:start w:val="1"/>
      <w:numFmt w:val="lowerLetter"/>
      <w:lvlText w:val="%6."/>
      <w:lvlJc w:val="right"/>
      <w:pPr>
        <w:tabs>
          <w:tab w:val="num" w:pos="0"/>
        </w:tabs>
        <w:ind w:left="6300" w:hanging="180"/>
      </w:pPr>
      <w:rPr>
        <w:b w:val="0"/>
        <w:bCs w:val="0"/>
        <w:color w:val="000000"/>
        <w:sz w:val="22"/>
        <w:szCs w:val="22"/>
      </w:rPr>
    </w:lvl>
    <w:lvl w:ilvl="6">
      <w:start w:val="1"/>
      <w:numFmt w:val="lowerLetter"/>
      <w:lvlText w:val="%7."/>
      <w:lvlJc w:val="left"/>
      <w:pPr>
        <w:tabs>
          <w:tab w:val="num" w:pos="0"/>
        </w:tabs>
        <w:ind w:left="7020" w:hanging="360"/>
      </w:pPr>
      <w:rPr>
        <w:b w:val="0"/>
        <w:bCs w:val="0"/>
        <w:color w:val="000000"/>
        <w:sz w:val="22"/>
        <w:szCs w:val="22"/>
      </w:rPr>
    </w:lvl>
    <w:lvl w:ilvl="7">
      <w:start w:val="1"/>
      <w:numFmt w:val="lowerLetter"/>
      <w:lvlText w:val="%8."/>
      <w:lvlJc w:val="left"/>
      <w:pPr>
        <w:tabs>
          <w:tab w:val="num" w:pos="0"/>
        </w:tabs>
        <w:ind w:left="7740" w:hanging="360"/>
      </w:pPr>
      <w:rPr>
        <w:b w:val="0"/>
        <w:bCs w:val="0"/>
        <w:color w:val="000000"/>
        <w:sz w:val="22"/>
        <w:szCs w:val="22"/>
      </w:rPr>
    </w:lvl>
    <w:lvl w:ilvl="8">
      <w:start w:val="1"/>
      <w:numFmt w:val="lowerLetter"/>
      <w:lvlText w:val="%9."/>
      <w:lvlJc w:val="right"/>
      <w:pPr>
        <w:tabs>
          <w:tab w:val="num" w:pos="0"/>
        </w:tabs>
        <w:ind w:left="8460" w:hanging="180"/>
      </w:pPr>
      <w:rPr>
        <w:b w:val="0"/>
        <w:bCs w:val="0"/>
        <w:color w:val="000000"/>
        <w:sz w:val="22"/>
        <w:szCs w:val="22"/>
      </w:rPr>
    </w:lvl>
  </w:abstractNum>
  <w:abstractNum w:abstractNumId="10" w15:restartNumberingAfterBreak="0">
    <w:nsid w:val="00000012"/>
    <w:multiLevelType w:val="multilevel"/>
    <w:tmpl w:val="634AA0D6"/>
    <w:name w:val="WW8Num19"/>
    <w:lvl w:ilvl="0">
      <w:start w:val="1"/>
      <w:numFmt w:val="decimal"/>
      <w:lvlText w:val="%1."/>
      <w:lvlJc w:val="left"/>
      <w:pPr>
        <w:tabs>
          <w:tab w:val="num" w:pos="0"/>
        </w:tabs>
        <w:ind w:left="644" w:hanging="360"/>
      </w:pPr>
      <w:rPr>
        <w:rFonts w:ascii="Times New Roman" w:hAnsi="Times New Roman" w:cs="Times New Roman" w:hint="default"/>
        <w:b w:val="0"/>
        <w:i w:val="0"/>
        <w:color w:val="000000"/>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14"/>
    <w:multiLevelType w:val="multilevel"/>
    <w:tmpl w:val="6E36AAEE"/>
    <w:name w:val="WW8Num21"/>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7"/>
    <w:multiLevelType w:val="multilevel"/>
    <w:tmpl w:val="D9A89CC6"/>
    <w:name w:val="WW8Num24"/>
    <w:lvl w:ilvl="0">
      <w:start w:val="1"/>
      <w:numFmt w:val="decimal"/>
      <w:lvlText w:val="%1."/>
      <w:lvlJc w:val="left"/>
      <w:pPr>
        <w:tabs>
          <w:tab w:val="num" w:pos="0"/>
        </w:tabs>
        <w:ind w:left="2880" w:hanging="360"/>
      </w:pPr>
      <w:rPr>
        <w:rFonts w:cs="Cambria" w:hint="default"/>
        <w:b w:val="0"/>
        <w:bCs w:val="0"/>
        <w:i w:val="0"/>
        <w:iCs/>
        <w:color w:val="000000"/>
        <w:sz w:val="22"/>
        <w:szCs w:val="22"/>
        <w:lang w:val="pl-PL" w:eastAsia="ar-SA" w:bidi="fa-I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color w:val="auto"/>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A"/>
    <w:multiLevelType w:val="singleLevel"/>
    <w:tmpl w:val="0000001A"/>
    <w:name w:val="WW8Num27"/>
    <w:lvl w:ilvl="0">
      <w:start w:val="1"/>
      <w:numFmt w:val="bullet"/>
      <w:lvlText w:val=""/>
      <w:lvlJc w:val="left"/>
      <w:pPr>
        <w:tabs>
          <w:tab w:val="num" w:pos="0"/>
        </w:tabs>
        <w:ind w:left="1080" w:hanging="360"/>
      </w:pPr>
      <w:rPr>
        <w:rFonts w:ascii="Symbol" w:hAnsi="Symbol" w:cs="Symbol"/>
        <w:color w:val="000000"/>
        <w:sz w:val="22"/>
        <w:szCs w:val="22"/>
      </w:rPr>
    </w:lvl>
  </w:abstractNum>
  <w:abstractNum w:abstractNumId="14" w15:restartNumberingAfterBreak="0">
    <w:nsid w:val="0000001B"/>
    <w:multiLevelType w:val="hybridMultilevel"/>
    <w:tmpl w:val="579BE4F0"/>
    <w:lvl w:ilvl="0" w:tplc="FFFFFFFF">
      <w:start w:val="9"/>
      <w:numFmt w:val="upperLetter"/>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C"/>
    <w:multiLevelType w:val="hybridMultilevel"/>
    <w:tmpl w:val="310C50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D"/>
    <w:multiLevelType w:val="hybridMultilevel"/>
    <w:tmpl w:val="67CC884C"/>
    <w:lvl w:ilvl="0" w:tplc="613E0294">
      <w:start w:val="2"/>
      <w:numFmt w:val="decimal"/>
      <w:lvlText w:val="%1)"/>
      <w:lvlJc w:val="left"/>
      <w:rPr>
        <w:sz w:val="22"/>
        <w:szCs w:val="1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E"/>
    <w:multiLevelType w:val="singleLevel"/>
    <w:tmpl w:val="0000001E"/>
    <w:name w:val="WW8Num31"/>
    <w:lvl w:ilvl="0">
      <w:start w:val="1"/>
      <w:numFmt w:val="bullet"/>
      <w:lvlText w:val=""/>
      <w:lvlJc w:val="left"/>
      <w:pPr>
        <w:tabs>
          <w:tab w:val="num" w:pos="0"/>
        </w:tabs>
        <w:ind w:left="1004" w:hanging="360"/>
      </w:pPr>
      <w:rPr>
        <w:rFonts w:ascii="Symbol" w:hAnsi="Symbol" w:cs="Symbol" w:hint="default"/>
      </w:rPr>
    </w:lvl>
  </w:abstractNum>
  <w:abstractNum w:abstractNumId="18" w15:restartNumberingAfterBreak="0">
    <w:nsid w:val="0000001F"/>
    <w:multiLevelType w:val="hybridMultilevel"/>
    <w:tmpl w:val="25A70BF6"/>
    <w:lvl w:ilvl="0" w:tplc="FFFFFFFF">
      <w:start w:val="1"/>
      <w:numFmt w:val="upperLetter"/>
      <w:lvlText w:val="%1"/>
      <w:lvlJc w:val="left"/>
    </w:lvl>
    <w:lvl w:ilvl="1" w:tplc="FFFFFFFF">
      <w:start w:val="2"/>
      <w:numFmt w:val="decimal"/>
      <w:lvlText w:val="%2."/>
      <w:lvlJc w:val="left"/>
    </w:lvl>
    <w:lvl w:ilvl="2" w:tplc="FFFFFFFF">
      <w:start w:val="1"/>
      <w:numFmt w:val="decimal"/>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20"/>
    <w:multiLevelType w:val="hybridMultilevel"/>
    <w:tmpl w:val="EBD4E04E"/>
    <w:lvl w:ilvl="0" w:tplc="A218F11A">
      <w:start w:val="35"/>
      <w:numFmt w:val="upperLetter"/>
      <w:lvlText w:val="%1."/>
      <w:lvlJc w:val="left"/>
      <w:rPr>
        <w:b/>
        <w:bCs/>
        <w:sz w:val="24"/>
        <w:szCs w:val="22"/>
      </w:rPr>
    </w:lvl>
    <w:lvl w:ilvl="1" w:tplc="FFFFFFFF">
      <w:start w:val="1"/>
      <w:numFmt w:val="decimal"/>
      <w:lvlText w:val="%2"/>
      <w:lvlJc w:val="left"/>
    </w:lvl>
    <w:lvl w:ilvl="2" w:tplc="8F04F526">
      <w:start w:val="1"/>
      <w:numFmt w:val="decimal"/>
      <w:lvlText w:val="%3."/>
      <w:lvlJc w:val="left"/>
      <w:rPr>
        <w:b w:val="0"/>
        <w:bCs/>
        <w:sz w:val="22"/>
        <w:szCs w:val="22"/>
      </w:rPr>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1"/>
    <w:multiLevelType w:val="hybridMultilevel"/>
    <w:tmpl w:val="C44E65F0"/>
    <w:lvl w:ilvl="0" w:tplc="3AA65006">
      <w:start w:val="2"/>
      <w:numFmt w:val="decimal"/>
      <w:lvlText w:val="%1)"/>
      <w:lvlJc w:val="left"/>
      <w:rPr>
        <w:rFonts w:ascii="Arial" w:hAnsi="Arial" w:cs="Aria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22"/>
    <w:multiLevelType w:val="hybridMultilevel"/>
    <w:tmpl w:val="1F48EAA0"/>
    <w:lvl w:ilvl="0" w:tplc="FFFFFFFF">
      <w:start w:val="1"/>
      <w:numFmt w:val="decimal"/>
      <w:lvlText w:val="%1"/>
      <w:lvlJc w:val="left"/>
    </w:lvl>
    <w:lvl w:ilvl="1" w:tplc="FFFFFFFF">
      <w:start w:val="3"/>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3"/>
    <w:multiLevelType w:val="singleLevel"/>
    <w:tmpl w:val="00000023"/>
    <w:name w:val="WW8Num36"/>
    <w:lvl w:ilvl="0">
      <w:start w:val="4"/>
      <w:numFmt w:val="decimal"/>
      <w:lvlText w:val="%1."/>
      <w:lvlJc w:val="left"/>
      <w:pPr>
        <w:tabs>
          <w:tab w:val="num" w:pos="360"/>
        </w:tabs>
        <w:ind w:left="360" w:hanging="360"/>
      </w:pPr>
      <w:rPr>
        <w:b w:val="0"/>
        <w:bCs w:val="0"/>
        <w:color w:val="000000"/>
        <w:sz w:val="22"/>
        <w:szCs w:val="22"/>
      </w:rPr>
    </w:lvl>
  </w:abstractNum>
  <w:abstractNum w:abstractNumId="23" w15:restartNumberingAfterBreak="0">
    <w:nsid w:val="00000024"/>
    <w:multiLevelType w:val="hybridMultilevel"/>
    <w:tmpl w:val="5DB70AE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5"/>
    <w:multiLevelType w:val="hybridMultilevel"/>
    <w:tmpl w:val="100F8FCA"/>
    <w:lvl w:ilvl="0" w:tplc="FFFFFFFF">
      <w:start w:val="8"/>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36"/>
    <w:multiLevelType w:val="singleLevel"/>
    <w:tmpl w:val="00000036"/>
    <w:name w:val="WW8Num55"/>
    <w:lvl w:ilvl="0">
      <w:start w:val="1"/>
      <w:numFmt w:val="decimal"/>
      <w:lvlText w:val="%1)"/>
      <w:lvlJc w:val="left"/>
      <w:pPr>
        <w:tabs>
          <w:tab w:val="num" w:pos="0"/>
        </w:tabs>
        <w:ind w:left="720" w:hanging="360"/>
      </w:pPr>
      <w:rPr>
        <w:rFonts w:cs="Cambria"/>
        <w:b w:val="0"/>
        <w:bCs w:val="0"/>
        <w:i w:val="0"/>
        <w:iCs/>
        <w:color w:val="000000"/>
        <w:sz w:val="22"/>
        <w:szCs w:val="22"/>
      </w:rPr>
    </w:lvl>
  </w:abstractNum>
  <w:abstractNum w:abstractNumId="26" w15:restartNumberingAfterBreak="0">
    <w:nsid w:val="00000042"/>
    <w:multiLevelType w:val="multilevel"/>
    <w:tmpl w:val="52DC23DC"/>
    <w:name w:val="WW8Num67"/>
    <w:lvl w:ilvl="0">
      <w:start w:val="24"/>
      <w:numFmt w:val="decimal"/>
      <w:lvlText w:val="%1."/>
      <w:lvlJc w:val="left"/>
      <w:pPr>
        <w:tabs>
          <w:tab w:val="num" w:pos="360"/>
        </w:tabs>
        <w:ind w:left="360" w:hanging="360"/>
      </w:pPr>
      <w:rPr>
        <w:rFonts w:hint="default"/>
        <w:u w:val="none"/>
      </w:rPr>
    </w:lvl>
    <w:lvl w:ilvl="1">
      <w:start w:val="1"/>
      <w:numFmt w:val="decimal"/>
      <w:lvlText w:val="%2."/>
      <w:lvlJc w:val="left"/>
      <w:pPr>
        <w:tabs>
          <w:tab w:val="num" w:pos="644"/>
        </w:tabs>
        <w:ind w:left="644" w:hanging="360"/>
      </w:pPr>
      <w:rPr>
        <w:rFonts w:ascii="Times New Roman" w:eastAsia="Times New Roman" w:hAnsi="Times New Roman" w:cs="Times New Roman"/>
        <w:b w:val="0"/>
        <w:color w:val="000000"/>
        <w:sz w:val="22"/>
        <w:szCs w:val="22"/>
      </w:rPr>
    </w:lvl>
    <w:lvl w:ilvl="2">
      <w:start w:val="1"/>
      <w:numFmt w:val="decimal"/>
      <w:lvlText w:val="%3)"/>
      <w:lvlJc w:val="left"/>
      <w:pPr>
        <w:tabs>
          <w:tab w:val="num" w:pos="2340"/>
        </w:tabs>
        <w:ind w:left="2340" w:hanging="360"/>
      </w:pPr>
      <w:rPr>
        <w:rFonts w:hint="default"/>
        <w:b w:val="0"/>
        <w:i w:val="0"/>
      </w:rPr>
    </w:lvl>
    <w:lvl w:ilvl="3">
      <w:start w:val="1"/>
      <w:numFmt w:val="lowerLetter"/>
      <w:lvlText w:val="%4)"/>
      <w:lvlJc w:val="left"/>
      <w:pPr>
        <w:tabs>
          <w:tab w:val="num" w:pos="2880"/>
        </w:tabs>
        <w:ind w:left="2880" w:hanging="360"/>
      </w:pPr>
      <w:rPr>
        <w:b w:val="0"/>
        <w:i w:val="0"/>
        <w:iCs w:val="0"/>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i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43"/>
    <w:multiLevelType w:val="singleLevel"/>
    <w:tmpl w:val="00000043"/>
    <w:name w:val="WW8Num68"/>
    <w:lvl w:ilvl="0">
      <w:start w:val="1"/>
      <w:numFmt w:val="decimal"/>
      <w:lvlText w:val="%1)"/>
      <w:lvlJc w:val="left"/>
      <w:pPr>
        <w:tabs>
          <w:tab w:val="num" w:pos="0"/>
        </w:tabs>
        <w:ind w:left="927" w:hanging="360"/>
      </w:pPr>
      <w:rPr>
        <w:b w:val="0"/>
        <w:bCs w:val="0"/>
        <w:color w:val="000000"/>
        <w:sz w:val="22"/>
        <w:szCs w:val="22"/>
      </w:rPr>
    </w:lvl>
  </w:abstractNum>
  <w:abstractNum w:abstractNumId="28" w15:restartNumberingAfterBreak="0">
    <w:nsid w:val="0000004A"/>
    <w:multiLevelType w:val="multilevel"/>
    <w:tmpl w:val="070E15A4"/>
    <w:name w:val="WW8Num75"/>
    <w:lvl w:ilvl="0">
      <w:start w:val="4"/>
      <w:numFmt w:val="decimal"/>
      <w:lvlText w:val="%1."/>
      <w:lvlJc w:val="left"/>
      <w:pPr>
        <w:tabs>
          <w:tab w:val="num" w:pos="720"/>
        </w:tabs>
        <w:ind w:left="720" w:hanging="360"/>
      </w:pPr>
      <w:rPr>
        <w:rFonts w:hint="default"/>
        <w:b/>
        <w:strike w:val="0"/>
        <w:dstrike w:val="0"/>
        <w:color w:val="000000"/>
        <w:sz w:val="22"/>
        <w:szCs w:val="22"/>
        <w:u w:val="none"/>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cs="Cambria" w:hint="default"/>
        <w:b w:val="0"/>
        <w:sz w:val="22"/>
        <w:szCs w:val="22"/>
      </w:rPr>
    </w:lvl>
    <w:lvl w:ilvl="3">
      <w:start w:val="1"/>
      <w:numFmt w:val="decimal"/>
      <w:lvlText w:val="%4)"/>
      <w:lvlJc w:val="left"/>
      <w:pPr>
        <w:tabs>
          <w:tab w:val="num" w:pos="2880"/>
        </w:tabs>
        <w:ind w:left="2880" w:hanging="360"/>
      </w:pPr>
      <w:rPr>
        <w:rFonts w:hint="default"/>
        <w:i w:val="0"/>
        <w:strike w:val="0"/>
        <w:d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eastAsia="TimesNewRoman" w:hint="default"/>
        <w:b w:val="0"/>
        <w:bCs/>
        <w:strike w:val="0"/>
        <w:color w:val="00000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000004E"/>
    <w:multiLevelType w:val="singleLevel"/>
    <w:tmpl w:val="0000004E"/>
    <w:name w:val="WW8Num80"/>
    <w:lvl w:ilvl="0">
      <w:start w:val="1"/>
      <w:numFmt w:val="bullet"/>
      <w:lvlText w:val=""/>
      <w:lvlJc w:val="left"/>
      <w:pPr>
        <w:tabs>
          <w:tab w:val="num" w:pos="0"/>
        </w:tabs>
        <w:ind w:left="1004" w:hanging="360"/>
      </w:pPr>
      <w:rPr>
        <w:rFonts w:ascii="Symbol" w:hAnsi="Symbol" w:cs="Symbol" w:hint="default"/>
        <w:color w:val="000000"/>
        <w:sz w:val="22"/>
        <w:szCs w:val="22"/>
        <w:lang w:val="de-DE"/>
      </w:rPr>
    </w:lvl>
  </w:abstractNum>
  <w:abstractNum w:abstractNumId="30" w15:restartNumberingAfterBreak="0">
    <w:nsid w:val="00000050"/>
    <w:multiLevelType w:val="multilevel"/>
    <w:tmpl w:val="00000050"/>
    <w:lvl w:ilvl="0">
      <w:start w:val="1"/>
      <w:numFmt w:val="lowerLetter"/>
      <w:lvlText w:val="%1)"/>
      <w:lvlJc w:val="left"/>
      <w:pPr>
        <w:tabs>
          <w:tab w:val="num" w:pos="720"/>
        </w:tabs>
        <w:ind w:left="720" w:hanging="360"/>
      </w:pPr>
      <w:rPr>
        <w:b w:val="0"/>
        <w:bCs w:val="0"/>
        <w:sz w:val="22"/>
        <w:szCs w:val="22"/>
      </w:rPr>
    </w:lvl>
    <w:lvl w:ilvl="1">
      <w:start w:val="1"/>
      <w:numFmt w:val="lowerLetter"/>
      <w:lvlText w:val="%2)"/>
      <w:lvlJc w:val="left"/>
      <w:pPr>
        <w:tabs>
          <w:tab w:val="num" w:pos="1080"/>
        </w:tabs>
        <w:ind w:left="1080" w:hanging="360"/>
      </w:pPr>
      <w:rPr>
        <w:b w:val="0"/>
        <w:bCs w:val="0"/>
        <w:sz w:val="22"/>
        <w:szCs w:val="22"/>
      </w:rPr>
    </w:lvl>
    <w:lvl w:ilvl="2">
      <w:start w:val="1"/>
      <w:numFmt w:val="lowerLetter"/>
      <w:lvlText w:val="%3)"/>
      <w:lvlJc w:val="left"/>
      <w:pPr>
        <w:tabs>
          <w:tab w:val="num" w:pos="1440"/>
        </w:tabs>
        <w:ind w:left="1440" w:hanging="360"/>
      </w:pPr>
      <w:rPr>
        <w:b w:val="0"/>
        <w:bCs w:val="0"/>
        <w:sz w:val="22"/>
        <w:szCs w:val="22"/>
      </w:rPr>
    </w:lvl>
    <w:lvl w:ilvl="3">
      <w:start w:val="1"/>
      <w:numFmt w:val="lowerLetter"/>
      <w:lvlText w:val="%4)"/>
      <w:lvlJc w:val="left"/>
      <w:pPr>
        <w:tabs>
          <w:tab w:val="num" w:pos="1800"/>
        </w:tabs>
        <w:ind w:left="1800" w:hanging="360"/>
      </w:pPr>
      <w:rPr>
        <w:b w:val="0"/>
        <w:bCs w:val="0"/>
        <w:sz w:val="22"/>
        <w:szCs w:val="22"/>
      </w:rPr>
    </w:lvl>
    <w:lvl w:ilvl="4">
      <w:start w:val="1"/>
      <w:numFmt w:val="lowerLetter"/>
      <w:lvlText w:val="%5)"/>
      <w:lvlJc w:val="left"/>
      <w:pPr>
        <w:tabs>
          <w:tab w:val="num" w:pos="2160"/>
        </w:tabs>
        <w:ind w:left="2160" w:hanging="360"/>
      </w:pPr>
      <w:rPr>
        <w:b w:val="0"/>
        <w:bCs w:val="0"/>
        <w:sz w:val="22"/>
        <w:szCs w:val="22"/>
      </w:rPr>
    </w:lvl>
    <w:lvl w:ilvl="5">
      <w:start w:val="1"/>
      <w:numFmt w:val="lowerLetter"/>
      <w:lvlText w:val="%6)"/>
      <w:lvlJc w:val="left"/>
      <w:pPr>
        <w:tabs>
          <w:tab w:val="num" w:pos="2520"/>
        </w:tabs>
        <w:ind w:left="2520" w:hanging="360"/>
      </w:pPr>
      <w:rPr>
        <w:b w:val="0"/>
        <w:bCs w:val="0"/>
        <w:sz w:val="22"/>
        <w:szCs w:val="22"/>
      </w:rPr>
    </w:lvl>
    <w:lvl w:ilvl="6">
      <w:start w:val="1"/>
      <w:numFmt w:val="lowerLetter"/>
      <w:lvlText w:val="%7)"/>
      <w:lvlJc w:val="left"/>
      <w:pPr>
        <w:tabs>
          <w:tab w:val="num" w:pos="2880"/>
        </w:tabs>
        <w:ind w:left="2880" w:hanging="360"/>
      </w:pPr>
      <w:rPr>
        <w:b w:val="0"/>
        <w:bCs w:val="0"/>
        <w:sz w:val="22"/>
        <w:szCs w:val="22"/>
      </w:rPr>
    </w:lvl>
    <w:lvl w:ilvl="7">
      <w:start w:val="1"/>
      <w:numFmt w:val="lowerLetter"/>
      <w:lvlText w:val="%8)"/>
      <w:lvlJc w:val="left"/>
      <w:pPr>
        <w:tabs>
          <w:tab w:val="num" w:pos="3240"/>
        </w:tabs>
        <w:ind w:left="3240" w:hanging="360"/>
      </w:pPr>
      <w:rPr>
        <w:b w:val="0"/>
        <w:bCs w:val="0"/>
        <w:sz w:val="22"/>
        <w:szCs w:val="22"/>
      </w:rPr>
    </w:lvl>
    <w:lvl w:ilvl="8">
      <w:start w:val="1"/>
      <w:numFmt w:val="lowerLetter"/>
      <w:lvlText w:val="%9)"/>
      <w:lvlJc w:val="left"/>
      <w:pPr>
        <w:tabs>
          <w:tab w:val="num" w:pos="3600"/>
        </w:tabs>
        <w:ind w:left="3600" w:hanging="360"/>
      </w:pPr>
      <w:rPr>
        <w:b w:val="0"/>
        <w:bCs w:val="0"/>
        <w:sz w:val="22"/>
        <w:szCs w:val="22"/>
      </w:rPr>
    </w:lvl>
  </w:abstractNum>
  <w:abstractNum w:abstractNumId="31" w15:restartNumberingAfterBreak="0">
    <w:nsid w:val="00000051"/>
    <w:multiLevelType w:val="multilevel"/>
    <w:tmpl w:val="00000051"/>
    <w:name w:val="WW8Num83"/>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2" w15:restartNumberingAfterBreak="0">
    <w:nsid w:val="00000054"/>
    <w:multiLevelType w:val="multilevel"/>
    <w:tmpl w:val="00000054"/>
    <w:name w:val="WW8Num86"/>
    <w:lvl w:ilvl="0">
      <w:start w:val="1"/>
      <w:numFmt w:val="lowerLetter"/>
      <w:lvlText w:val="%1)"/>
      <w:lvlJc w:val="left"/>
      <w:pPr>
        <w:tabs>
          <w:tab w:val="num" w:pos="1080"/>
        </w:tabs>
        <w:ind w:left="1080" w:hanging="360"/>
      </w:pPr>
      <w:rPr>
        <w:b w:val="0"/>
        <w:bCs w:val="0"/>
        <w:color w:val="000000"/>
        <w:sz w:val="22"/>
        <w:szCs w:val="22"/>
      </w:rPr>
    </w:lvl>
    <w:lvl w:ilvl="1">
      <w:start w:val="1"/>
      <w:numFmt w:val="lowerLetter"/>
      <w:lvlText w:val="(%2)"/>
      <w:lvlJc w:val="left"/>
      <w:pPr>
        <w:tabs>
          <w:tab w:val="num" w:pos="1440"/>
        </w:tabs>
        <w:ind w:left="1440" w:hanging="360"/>
      </w:pPr>
      <w:rPr>
        <w:b w:val="0"/>
        <w:bCs w:val="0"/>
        <w:color w:val="000000"/>
        <w:sz w:val="22"/>
        <w:szCs w:val="22"/>
      </w:rPr>
    </w:lvl>
    <w:lvl w:ilvl="2">
      <w:start w:val="1"/>
      <w:numFmt w:val="lowerLetter"/>
      <w:lvlText w:val="(%3)"/>
      <w:lvlJc w:val="left"/>
      <w:pPr>
        <w:tabs>
          <w:tab w:val="num" w:pos="1800"/>
        </w:tabs>
        <w:ind w:left="1800" w:hanging="360"/>
      </w:pPr>
      <w:rPr>
        <w:b w:val="0"/>
        <w:bCs w:val="0"/>
        <w:color w:val="000000"/>
        <w:sz w:val="22"/>
        <w:szCs w:val="22"/>
      </w:rPr>
    </w:lvl>
    <w:lvl w:ilvl="3">
      <w:start w:val="1"/>
      <w:numFmt w:val="lowerLetter"/>
      <w:lvlText w:val="(%4)"/>
      <w:lvlJc w:val="left"/>
      <w:pPr>
        <w:tabs>
          <w:tab w:val="num" w:pos="2160"/>
        </w:tabs>
        <w:ind w:left="2160" w:hanging="360"/>
      </w:pPr>
      <w:rPr>
        <w:b w:val="0"/>
        <w:bCs w:val="0"/>
        <w:color w:val="000000"/>
        <w:sz w:val="22"/>
        <w:szCs w:val="22"/>
      </w:rPr>
    </w:lvl>
    <w:lvl w:ilvl="4">
      <w:start w:val="1"/>
      <w:numFmt w:val="lowerLetter"/>
      <w:lvlText w:val="(%5)"/>
      <w:lvlJc w:val="left"/>
      <w:pPr>
        <w:tabs>
          <w:tab w:val="num" w:pos="2520"/>
        </w:tabs>
        <w:ind w:left="2520" w:hanging="360"/>
      </w:pPr>
      <w:rPr>
        <w:b w:val="0"/>
        <w:bCs w:val="0"/>
        <w:color w:val="000000"/>
        <w:sz w:val="22"/>
        <w:szCs w:val="22"/>
      </w:rPr>
    </w:lvl>
    <w:lvl w:ilvl="5">
      <w:start w:val="1"/>
      <w:numFmt w:val="lowerLetter"/>
      <w:lvlText w:val="(%6)"/>
      <w:lvlJc w:val="left"/>
      <w:pPr>
        <w:tabs>
          <w:tab w:val="num" w:pos="2880"/>
        </w:tabs>
        <w:ind w:left="2880" w:hanging="360"/>
      </w:pPr>
      <w:rPr>
        <w:b w:val="0"/>
        <w:bCs w:val="0"/>
        <w:color w:val="000000"/>
        <w:sz w:val="22"/>
        <w:szCs w:val="22"/>
      </w:rPr>
    </w:lvl>
    <w:lvl w:ilvl="6">
      <w:start w:val="1"/>
      <w:numFmt w:val="lowerLetter"/>
      <w:lvlText w:val="(%7)"/>
      <w:lvlJc w:val="left"/>
      <w:pPr>
        <w:tabs>
          <w:tab w:val="num" w:pos="3240"/>
        </w:tabs>
        <w:ind w:left="3240" w:hanging="360"/>
      </w:pPr>
      <w:rPr>
        <w:b w:val="0"/>
        <w:bCs w:val="0"/>
        <w:color w:val="000000"/>
        <w:sz w:val="22"/>
        <w:szCs w:val="22"/>
      </w:rPr>
    </w:lvl>
    <w:lvl w:ilvl="7">
      <w:start w:val="1"/>
      <w:numFmt w:val="lowerLetter"/>
      <w:lvlText w:val="(%8)"/>
      <w:lvlJc w:val="left"/>
      <w:pPr>
        <w:tabs>
          <w:tab w:val="num" w:pos="3600"/>
        </w:tabs>
        <w:ind w:left="3600" w:hanging="360"/>
      </w:pPr>
      <w:rPr>
        <w:b w:val="0"/>
        <w:bCs w:val="0"/>
        <w:color w:val="000000"/>
        <w:sz w:val="22"/>
        <w:szCs w:val="22"/>
      </w:rPr>
    </w:lvl>
    <w:lvl w:ilvl="8">
      <w:start w:val="1"/>
      <w:numFmt w:val="lowerLetter"/>
      <w:lvlText w:val="(%9)"/>
      <w:lvlJc w:val="left"/>
      <w:pPr>
        <w:tabs>
          <w:tab w:val="num" w:pos="3960"/>
        </w:tabs>
        <w:ind w:left="3960" w:hanging="360"/>
      </w:pPr>
      <w:rPr>
        <w:b w:val="0"/>
        <w:bCs w:val="0"/>
        <w:color w:val="000000"/>
        <w:sz w:val="22"/>
        <w:szCs w:val="22"/>
      </w:rPr>
    </w:lvl>
  </w:abstractNum>
  <w:abstractNum w:abstractNumId="33" w15:restartNumberingAfterBreak="0">
    <w:nsid w:val="00000058"/>
    <w:multiLevelType w:val="multilevel"/>
    <w:tmpl w:val="00000058"/>
    <w:name w:val="WW8Num90"/>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34" w15:restartNumberingAfterBreak="0">
    <w:nsid w:val="0000005B"/>
    <w:multiLevelType w:val="multilevel"/>
    <w:tmpl w:val="0000005B"/>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35" w15:restartNumberingAfterBreak="0">
    <w:nsid w:val="0000005C"/>
    <w:multiLevelType w:val="multilevel"/>
    <w:tmpl w:val="0000005C"/>
    <w:lvl w:ilvl="0">
      <w:start w:val="2"/>
      <w:numFmt w:val="decimal"/>
      <w:lvlText w:val="%1)"/>
      <w:lvlJc w:val="left"/>
      <w:pPr>
        <w:tabs>
          <w:tab w:val="num" w:pos="1080"/>
        </w:tabs>
        <w:ind w:left="1080" w:hanging="360"/>
      </w:pPr>
      <w:rPr>
        <w:b w:val="0"/>
        <w:bCs w:val="0"/>
        <w:color w:val="000000"/>
        <w:sz w:val="22"/>
        <w:szCs w:val="22"/>
      </w:rPr>
    </w:lvl>
    <w:lvl w:ilvl="1">
      <w:start w:val="1"/>
      <w:numFmt w:val="decimal"/>
      <w:lvlText w:val="%2)"/>
      <w:lvlJc w:val="left"/>
      <w:pPr>
        <w:tabs>
          <w:tab w:val="num" w:pos="1440"/>
        </w:tabs>
        <w:ind w:left="1440" w:hanging="360"/>
      </w:pPr>
      <w:rPr>
        <w:b w:val="0"/>
        <w:bCs w:val="0"/>
        <w:color w:val="000000"/>
        <w:sz w:val="22"/>
        <w:szCs w:val="22"/>
      </w:rPr>
    </w:lvl>
    <w:lvl w:ilvl="2">
      <w:start w:val="1"/>
      <w:numFmt w:val="decimal"/>
      <w:lvlText w:val="%3)"/>
      <w:lvlJc w:val="left"/>
      <w:pPr>
        <w:tabs>
          <w:tab w:val="num" w:pos="1800"/>
        </w:tabs>
        <w:ind w:left="1800" w:hanging="360"/>
      </w:pPr>
      <w:rPr>
        <w:b w:val="0"/>
        <w:bCs w:val="0"/>
        <w:color w:val="000000"/>
        <w:sz w:val="22"/>
        <w:szCs w:val="22"/>
      </w:rPr>
    </w:lvl>
    <w:lvl w:ilvl="3">
      <w:start w:val="1"/>
      <w:numFmt w:val="decimal"/>
      <w:lvlText w:val="%4)"/>
      <w:lvlJc w:val="left"/>
      <w:pPr>
        <w:tabs>
          <w:tab w:val="num" w:pos="2160"/>
        </w:tabs>
        <w:ind w:left="2160" w:hanging="360"/>
      </w:pPr>
      <w:rPr>
        <w:b w:val="0"/>
        <w:bCs w:val="0"/>
        <w:color w:val="000000"/>
        <w:sz w:val="22"/>
        <w:szCs w:val="22"/>
      </w:rPr>
    </w:lvl>
    <w:lvl w:ilvl="4">
      <w:start w:val="1"/>
      <w:numFmt w:val="decimal"/>
      <w:lvlText w:val="%5)"/>
      <w:lvlJc w:val="left"/>
      <w:pPr>
        <w:tabs>
          <w:tab w:val="num" w:pos="2520"/>
        </w:tabs>
        <w:ind w:left="2520" w:hanging="360"/>
      </w:pPr>
      <w:rPr>
        <w:b w:val="0"/>
        <w:bCs w:val="0"/>
        <w:color w:val="000000"/>
        <w:sz w:val="22"/>
        <w:szCs w:val="22"/>
      </w:rPr>
    </w:lvl>
    <w:lvl w:ilvl="5">
      <w:start w:val="1"/>
      <w:numFmt w:val="decimal"/>
      <w:lvlText w:val="%6)"/>
      <w:lvlJc w:val="left"/>
      <w:pPr>
        <w:tabs>
          <w:tab w:val="num" w:pos="2880"/>
        </w:tabs>
        <w:ind w:left="2880" w:hanging="360"/>
      </w:pPr>
      <w:rPr>
        <w:b w:val="0"/>
        <w:bCs w:val="0"/>
        <w:color w:val="000000"/>
        <w:sz w:val="22"/>
        <w:szCs w:val="22"/>
      </w:rPr>
    </w:lvl>
    <w:lvl w:ilvl="6">
      <w:start w:val="1"/>
      <w:numFmt w:val="decimal"/>
      <w:lvlText w:val="%7)"/>
      <w:lvlJc w:val="left"/>
      <w:pPr>
        <w:tabs>
          <w:tab w:val="num" w:pos="3240"/>
        </w:tabs>
        <w:ind w:left="3240" w:hanging="360"/>
      </w:pPr>
      <w:rPr>
        <w:b w:val="0"/>
        <w:bCs w:val="0"/>
        <w:color w:val="000000"/>
        <w:sz w:val="22"/>
        <w:szCs w:val="22"/>
      </w:rPr>
    </w:lvl>
    <w:lvl w:ilvl="7">
      <w:start w:val="1"/>
      <w:numFmt w:val="decimal"/>
      <w:lvlText w:val="%8)"/>
      <w:lvlJc w:val="left"/>
      <w:pPr>
        <w:tabs>
          <w:tab w:val="num" w:pos="3600"/>
        </w:tabs>
        <w:ind w:left="3600" w:hanging="360"/>
      </w:pPr>
      <w:rPr>
        <w:b w:val="0"/>
        <w:bCs w:val="0"/>
        <w:color w:val="000000"/>
        <w:sz w:val="22"/>
        <w:szCs w:val="22"/>
      </w:rPr>
    </w:lvl>
    <w:lvl w:ilvl="8">
      <w:start w:val="1"/>
      <w:numFmt w:val="decimal"/>
      <w:lvlText w:val="%9)"/>
      <w:lvlJc w:val="left"/>
      <w:pPr>
        <w:tabs>
          <w:tab w:val="num" w:pos="3960"/>
        </w:tabs>
        <w:ind w:left="3960" w:hanging="360"/>
      </w:pPr>
      <w:rPr>
        <w:b w:val="0"/>
        <w:bCs w:val="0"/>
        <w:color w:val="000000"/>
        <w:sz w:val="22"/>
        <w:szCs w:val="22"/>
      </w:rPr>
    </w:lvl>
  </w:abstractNum>
  <w:abstractNum w:abstractNumId="36" w15:restartNumberingAfterBreak="0">
    <w:nsid w:val="0000005D"/>
    <w:multiLevelType w:val="multilevel"/>
    <w:tmpl w:val="80C6C614"/>
    <w:lvl w:ilvl="0">
      <w:start w:val="1"/>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7" w15:restartNumberingAfterBreak="0">
    <w:nsid w:val="0000005E"/>
    <w:multiLevelType w:val="multilevel"/>
    <w:tmpl w:val="0000005E"/>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8" w15:restartNumberingAfterBreak="0">
    <w:nsid w:val="0000005F"/>
    <w:multiLevelType w:val="multilevel"/>
    <w:tmpl w:val="0000005F"/>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39" w15:restartNumberingAfterBreak="0">
    <w:nsid w:val="00000060"/>
    <w:multiLevelType w:val="multilevel"/>
    <w:tmpl w:val="00000060"/>
    <w:lvl w:ilvl="0">
      <w:start w:val="1"/>
      <w:numFmt w:val="decimal"/>
      <w:lvlText w:val="%1."/>
      <w:lvlJc w:val="left"/>
      <w:pPr>
        <w:tabs>
          <w:tab w:val="num" w:pos="1003"/>
        </w:tabs>
        <w:ind w:left="1003" w:hanging="360"/>
      </w:pPr>
      <w:rPr>
        <w:b w:val="0"/>
        <w:bCs w:val="0"/>
        <w:color w:val="000000"/>
        <w:sz w:val="22"/>
        <w:szCs w:val="22"/>
      </w:rPr>
    </w:lvl>
    <w:lvl w:ilvl="1">
      <w:start w:val="1"/>
      <w:numFmt w:val="decimal"/>
      <w:lvlText w:val="%2."/>
      <w:lvlJc w:val="left"/>
      <w:pPr>
        <w:tabs>
          <w:tab w:val="num" w:pos="1363"/>
        </w:tabs>
        <w:ind w:left="1363" w:hanging="360"/>
      </w:pPr>
      <w:rPr>
        <w:b w:val="0"/>
        <w:bCs w:val="0"/>
        <w:color w:val="000000"/>
        <w:sz w:val="22"/>
        <w:szCs w:val="22"/>
      </w:rPr>
    </w:lvl>
    <w:lvl w:ilvl="2">
      <w:start w:val="1"/>
      <w:numFmt w:val="decimal"/>
      <w:lvlText w:val="%3."/>
      <w:lvlJc w:val="left"/>
      <w:pPr>
        <w:tabs>
          <w:tab w:val="num" w:pos="1723"/>
        </w:tabs>
        <w:ind w:left="1723" w:hanging="360"/>
      </w:pPr>
      <w:rPr>
        <w:b w:val="0"/>
        <w:bCs w:val="0"/>
        <w:color w:val="000000"/>
        <w:sz w:val="22"/>
        <w:szCs w:val="22"/>
      </w:rPr>
    </w:lvl>
    <w:lvl w:ilvl="3">
      <w:start w:val="1"/>
      <w:numFmt w:val="decimal"/>
      <w:lvlText w:val="%4."/>
      <w:lvlJc w:val="left"/>
      <w:pPr>
        <w:tabs>
          <w:tab w:val="num" w:pos="2083"/>
        </w:tabs>
        <w:ind w:left="2083" w:hanging="360"/>
      </w:pPr>
      <w:rPr>
        <w:b w:val="0"/>
        <w:bCs w:val="0"/>
        <w:color w:val="000000"/>
        <w:sz w:val="22"/>
        <w:szCs w:val="22"/>
      </w:rPr>
    </w:lvl>
    <w:lvl w:ilvl="4">
      <w:start w:val="1"/>
      <w:numFmt w:val="decimal"/>
      <w:lvlText w:val="%5."/>
      <w:lvlJc w:val="left"/>
      <w:pPr>
        <w:tabs>
          <w:tab w:val="num" w:pos="2443"/>
        </w:tabs>
        <w:ind w:left="2443" w:hanging="360"/>
      </w:pPr>
      <w:rPr>
        <w:b w:val="0"/>
        <w:bCs w:val="0"/>
        <w:color w:val="000000"/>
        <w:sz w:val="22"/>
        <w:szCs w:val="22"/>
      </w:rPr>
    </w:lvl>
    <w:lvl w:ilvl="5">
      <w:start w:val="1"/>
      <w:numFmt w:val="decimal"/>
      <w:lvlText w:val="%6."/>
      <w:lvlJc w:val="left"/>
      <w:pPr>
        <w:tabs>
          <w:tab w:val="num" w:pos="2803"/>
        </w:tabs>
        <w:ind w:left="2803" w:hanging="360"/>
      </w:pPr>
      <w:rPr>
        <w:b w:val="0"/>
        <w:bCs w:val="0"/>
        <w:color w:val="000000"/>
        <w:sz w:val="22"/>
        <w:szCs w:val="22"/>
      </w:rPr>
    </w:lvl>
    <w:lvl w:ilvl="6">
      <w:start w:val="1"/>
      <w:numFmt w:val="decimal"/>
      <w:lvlText w:val="%7."/>
      <w:lvlJc w:val="left"/>
      <w:pPr>
        <w:tabs>
          <w:tab w:val="num" w:pos="3163"/>
        </w:tabs>
        <w:ind w:left="3163" w:hanging="360"/>
      </w:pPr>
      <w:rPr>
        <w:b w:val="0"/>
        <w:bCs w:val="0"/>
        <w:color w:val="000000"/>
        <w:sz w:val="22"/>
        <w:szCs w:val="22"/>
      </w:rPr>
    </w:lvl>
    <w:lvl w:ilvl="7">
      <w:start w:val="1"/>
      <w:numFmt w:val="decimal"/>
      <w:lvlText w:val="%8."/>
      <w:lvlJc w:val="left"/>
      <w:pPr>
        <w:tabs>
          <w:tab w:val="num" w:pos="3523"/>
        </w:tabs>
        <w:ind w:left="3523" w:hanging="360"/>
      </w:pPr>
      <w:rPr>
        <w:b w:val="0"/>
        <w:bCs w:val="0"/>
        <w:color w:val="000000"/>
        <w:sz w:val="22"/>
        <w:szCs w:val="22"/>
      </w:rPr>
    </w:lvl>
    <w:lvl w:ilvl="8">
      <w:start w:val="1"/>
      <w:numFmt w:val="decimal"/>
      <w:lvlText w:val="%9."/>
      <w:lvlJc w:val="left"/>
      <w:pPr>
        <w:tabs>
          <w:tab w:val="num" w:pos="3883"/>
        </w:tabs>
        <w:ind w:left="3883" w:hanging="360"/>
      </w:pPr>
      <w:rPr>
        <w:b w:val="0"/>
        <w:bCs w:val="0"/>
        <w:color w:val="000000"/>
        <w:sz w:val="22"/>
        <w:szCs w:val="22"/>
      </w:rPr>
    </w:lvl>
  </w:abstractNum>
  <w:abstractNum w:abstractNumId="40" w15:restartNumberingAfterBreak="0">
    <w:nsid w:val="00000061"/>
    <w:multiLevelType w:val="multilevel"/>
    <w:tmpl w:val="00000061"/>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1" w15:restartNumberingAfterBreak="0">
    <w:nsid w:val="00000065"/>
    <w:multiLevelType w:val="multilevel"/>
    <w:tmpl w:val="6DF0321A"/>
    <w:lvl w:ilvl="0">
      <w:start w:val="2"/>
      <w:numFmt w:val="decimal"/>
      <w:lvlText w:val="%1."/>
      <w:lvlJc w:val="left"/>
      <w:pPr>
        <w:tabs>
          <w:tab w:val="num" w:pos="720"/>
        </w:tabs>
        <w:ind w:left="720" w:hanging="360"/>
      </w:pPr>
      <w:rPr>
        <w:b w:val="0"/>
        <w:bCs w:val="0"/>
        <w:i w:val="0"/>
        <w:i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2" w15:restartNumberingAfterBreak="0">
    <w:nsid w:val="00000067"/>
    <w:multiLevelType w:val="multilevel"/>
    <w:tmpl w:val="00000067"/>
    <w:lvl w:ilvl="0">
      <w:start w:val="8"/>
      <w:numFmt w:val="decimal"/>
      <w:lvlText w:val="%1."/>
      <w:lvlJc w:val="left"/>
      <w:pPr>
        <w:tabs>
          <w:tab w:val="num" w:pos="1004"/>
        </w:tabs>
        <w:ind w:left="1004" w:hanging="360"/>
      </w:pPr>
      <w:rPr>
        <w:b w:val="0"/>
        <w:bCs w:val="0"/>
        <w:color w:val="000000"/>
        <w:sz w:val="22"/>
        <w:szCs w:val="22"/>
      </w:rPr>
    </w:lvl>
    <w:lvl w:ilvl="1">
      <w:start w:val="1"/>
      <w:numFmt w:val="decimal"/>
      <w:lvlText w:val="%2."/>
      <w:lvlJc w:val="left"/>
      <w:pPr>
        <w:tabs>
          <w:tab w:val="num" w:pos="1364"/>
        </w:tabs>
        <w:ind w:left="1364" w:hanging="360"/>
      </w:pPr>
      <w:rPr>
        <w:b w:val="0"/>
        <w:bCs w:val="0"/>
        <w:color w:val="000000"/>
        <w:sz w:val="22"/>
        <w:szCs w:val="22"/>
      </w:rPr>
    </w:lvl>
    <w:lvl w:ilvl="2">
      <w:start w:val="1"/>
      <w:numFmt w:val="decimal"/>
      <w:lvlText w:val="%3."/>
      <w:lvlJc w:val="left"/>
      <w:pPr>
        <w:tabs>
          <w:tab w:val="num" w:pos="1724"/>
        </w:tabs>
        <w:ind w:left="1724" w:hanging="360"/>
      </w:pPr>
      <w:rPr>
        <w:b w:val="0"/>
        <w:bCs w:val="0"/>
        <w:color w:val="000000"/>
        <w:sz w:val="22"/>
        <w:szCs w:val="22"/>
      </w:rPr>
    </w:lvl>
    <w:lvl w:ilvl="3">
      <w:start w:val="1"/>
      <w:numFmt w:val="decimal"/>
      <w:lvlText w:val="%4."/>
      <w:lvlJc w:val="left"/>
      <w:pPr>
        <w:tabs>
          <w:tab w:val="num" w:pos="2084"/>
        </w:tabs>
        <w:ind w:left="2084" w:hanging="360"/>
      </w:pPr>
      <w:rPr>
        <w:b w:val="0"/>
        <w:bCs w:val="0"/>
        <w:color w:val="000000"/>
        <w:sz w:val="22"/>
        <w:szCs w:val="22"/>
      </w:rPr>
    </w:lvl>
    <w:lvl w:ilvl="4">
      <w:start w:val="1"/>
      <w:numFmt w:val="decimal"/>
      <w:lvlText w:val="%5."/>
      <w:lvlJc w:val="left"/>
      <w:pPr>
        <w:tabs>
          <w:tab w:val="num" w:pos="2444"/>
        </w:tabs>
        <w:ind w:left="2444" w:hanging="360"/>
      </w:pPr>
      <w:rPr>
        <w:b w:val="0"/>
        <w:bCs w:val="0"/>
        <w:color w:val="000000"/>
        <w:sz w:val="22"/>
        <w:szCs w:val="22"/>
      </w:rPr>
    </w:lvl>
    <w:lvl w:ilvl="5">
      <w:start w:val="1"/>
      <w:numFmt w:val="decimal"/>
      <w:lvlText w:val="%6."/>
      <w:lvlJc w:val="left"/>
      <w:pPr>
        <w:tabs>
          <w:tab w:val="num" w:pos="2804"/>
        </w:tabs>
        <w:ind w:left="2804" w:hanging="360"/>
      </w:pPr>
      <w:rPr>
        <w:b w:val="0"/>
        <w:bCs w:val="0"/>
        <w:color w:val="000000"/>
        <w:sz w:val="22"/>
        <w:szCs w:val="22"/>
      </w:rPr>
    </w:lvl>
    <w:lvl w:ilvl="6">
      <w:start w:val="1"/>
      <w:numFmt w:val="decimal"/>
      <w:lvlText w:val="%7."/>
      <w:lvlJc w:val="left"/>
      <w:pPr>
        <w:tabs>
          <w:tab w:val="num" w:pos="3164"/>
        </w:tabs>
        <w:ind w:left="3164" w:hanging="360"/>
      </w:pPr>
      <w:rPr>
        <w:b w:val="0"/>
        <w:bCs w:val="0"/>
        <w:color w:val="000000"/>
        <w:sz w:val="22"/>
        <w:szCs w:val="22"/>
      </w:rPr>
    </w:lvl>
    <w:lvl w:ilvl="7">
      <w:start w:val="1"/>
      <w:numFmt w:val="decimal"/>
      <w:lvlText w:val="%8."/>
      <w:lvlJc w:val="left"/>
      <w:pPr>
        <w:tabs>
          <w:tab w:val="num" w:pos="3524"/>
        </w:tabs>
        <w:ind w:left="3524" w:hanging="360"/>
      </w:pPr>
      <w:rPr>
        <w:b w:val="0"/>
        <w:bCs w:val="0"/>
        <w:color w:val="000000"/>
        <w:sz w:val="22"/>
        <w:szCs w:val="22"/>
      </w:rPr>
    </w:lvl>
    <w:lvl w:ilvl="8">
      <w:start w:val="1"/>
      <w:numFmt w:val="decimal"/>
      <w:lvlText w:val="%9."/>
      <w:lvlJc w:val="left"/>
      <w:pPr>
        <w:tabs>
          <w:tab w:val="num" w:pos="3884"/>
        </w:tabs>
        <w:ind w:left="3884" w:hanging="360"/>
      </w:pPr>
      <w:rPr>
        <w:b w:val="0"/>
        <w:bCs w:val="0"/>
        <w:color w:val="000000"/>
        <w:sz w:val="22"/>
        <w:szCs w:val="22"/>
      </w:rPr>
    </w:lvl>
  </w:abstractNum>
  <w:abstractNum w:abstractNumId="43" w15:restartNumberingAfterBreak="0">
    <w:nsid w:val="00000068"/>
    <w:multiLevelType w:val="multilevel"/>
    <w:tmpl w:val="0000006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4" w15:restartNumberingAfterBreak="0">
    <w:nsid w:val="00000071"/>
    <w:multiLevelType w:val="multilevel"/>
    <w:tmpl w:val="00000071"/>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5" w15:restartNumberingAfterBreak="0">
    <w:nsid w:val="00000072"/>
    <w:multiLevelType w:val="multilevel"/>
    <w:tmpl w:val="B472220A"/>
    <w:lvl w:ilvl="0">
      <w:start w:val="8"/>
      <w:numFmt w:val="decimal"/>
      <w:lvlText w:val="%1)"/>
      <w:lvlJc w:val="left"/>
      <w:pPr>
        <w:tabs>
          <w:tab w:val="num" w:pos="720"/>
        </w:tabs>
        <w:ind w:left="720" w:hanging="360"/>
      </w:pPr>
      <w:rPr>
        <w:b w:val="0"/>
        <w:bCs w:val="0"/>
        <w:i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46" w15:restartNumberingAfterBreak="0">
    <w:nsid w:val="00000073"/>
    <w:multiLevelType w:val="multilevel"/>
    <w:tmpl w:val="000000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7" w15:restartNumberingAfterBreak="0">
    <w:nsid w:val="00000075"/>
    <w:multiLevelType w:val="multilevel"/>
    <w:tmpl w:val="397A8B92"/>
    <w:lvl w:ilvl="0">
      <w:start w:val="1"/>
      <w:numFmt w:val="decimal"/>
      <w:lvlText w:val="%1)"/>
      <w:lvlJc w:val="left"/>
      <w:pPr>
        <w:tabs>
          <w:tab w:val="num" w:pos="720"/>
        </w:tabs>
        <w:ind w:left="720" w:hanging="360"/>
      </w:pPr>
      <w:rPr>
        <w:b w:val="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8" w15:restartNumberingAfterBreak="0">
    <w:nsid w:val="00000078"/>
    <w:multiLevelType w:val="multilevel"/>
    <w:tmpl w:val="00000078"/>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49" w15:restartNumberingAfterBreak="0">
    <w:nsid w:val="0000007C"/>
    <w:multiLevelType w:val="multilevel"/>
    <w:tmpl w:val="0000007C"/>
    <w:lvl w:ilvl="0">
      <w:start w:val="1"/>
      <w:numFmt w:val="decimal"/>
      <w:lvlText w:val="%1."/>
      <w:lvlJc w:val="left"/>
      <w:pPr>
        <w:tabs>
          <w:tab w:val="num" w:pos="720"/>
        </w:tabs>
        <w:ind w:left="720" w:hanging="360"/>
      </w:pPr>
      <w:rPr>
        <w:b w:val="0"/>
        <w:bCs w:val="0"/>
        <w:color w:val="000000"/>
        <w:sz w:val="22"/>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50" w15:restartNumberingAfterBreak="0">
    <w:nsid w:val="0000007D"/>
    <w:multiLevelType w:val="multilevel"/>
    <w:tmpl w:val="0000007D"/>
    <w:lvl w:ilvl="0">
      <w:start w:val="1"/>
      <w:numFmt w:val="lowerLetter"/>
      <w:lvlText w:val="%1)"/>
      <w:lvlJc w:val="left"/>
      <w:pPr>
        <w:tabs>
          <w:tab w:val="num" w:pos="720"/>
        </w:tabs>
        <w:ind w:left="720" w:hanging="360"/>
      </w:pPr>
      <w:rPr>
        <w:b w:val="0"/>
        <w:bCs w:val="0"/>
        <w:color w:val="000000"/>
        <w:sz w:val="22"/>
        <w:szCs w:val="22"/>
      </w:rPr>
    </w:lvl>
    <w:lvl w:ilvl="1">
      <w:start w:val="1"/>
      <w:numFmt w:val="lowerLetter"/>
      <w:lvlText w:val="%2)"/>
      <w:lvlJc w:val="left"/>
      <w:pPr>
        <w:tabs>
          <w:tab w:val="num" w:pos="1080"/>
        </w:tabs>
        <w:ind w:left="1080" w:hanging="360"/>
      </w:pPr>
      <w:rPr>
        <w:b w:val="0"/>
        <w:bCs w:val="0"/>
        <w:color w:val="000000"/>
        <w:sz w:val="22"/>
        <w:szCs w:val="22"/>
      </w:rPr>
    </w:lvl>
    <w:lvl w:ilvl="2">
      <w:start w:val="1"/>
      <w:numFmt w:val="lowerLetter"/>
      <w:lvlText w:val="%3)"/>
      <w:lvlJc w:val="left"/>
      <w:pPr>
        <w:tabs>
          <w:tab w:val="num" w:pos="1440"/>
        </w:tabs>
        <w:ind w:left="1440" w:hanging="360"/>
      </w:pPr>
      <w:rPr>
        <w:b w:val="0"/>
        <w:bCs w:val="0"/>
        <w:color w:val="000000"/>
        <w:sz w:val="22"/>
        <w:szCs w:val="22"/>
      </w:rPr>
    </w:lvl>
    <w:lvl w:ilvl="3">
      <w:start w:val="1"/>
      <w:numFmt w:val="lowerLetter"/>
      <w:lvlText w:val="%4)"/>
      <w:lvlJc w:val="left"/>
      <w:pPr>
        <w:tabs>
          <w:tab w:val="num" w:pos="1800"/>
        </w:tabs>
        <w:ind w:left="1800" w:hanging="360"/>
      </w:pPr>
      <w:rPr>
        <w:b w:val="0"/>
        <w:bCs w:val="0"/>
        <w:color w:val="000000"/>
        <w:sz w:val="22"/>
        <w:szCs w:val="22"/>
      </w:rPr>
    </w:lvl>
    <w:lvl w:ilvl="4">
      <w:start w:val="1"/>
      <w:numFmt w:val="lowerLetter"/>
      <w:lvlText w:val="%5)"/>
      <w:lvlJc w:val="left"/>
      <w:pPr>
        <w:tabs>
          <w:tab w:val="num" w:pos="2160"/>
        </w:tabs>
        <w:ind w:left="2160" w:hanging="360"/>
      </w:pPr>
      <w:rPr>
        <w:b w:val="0"/>
        <w:bCs w:val="0"/>
        <w:color w:val="000000"/>
        <w:sz w:val="22"/>
        <w:szCs w:val="22"/>
      </w:rPr>
    </w:lvl>
    <w:lvl w:ilvl="5">
      <w:start w:val="1"/>
      <w:numFmt w:val="lowerLetter"/>
      <w:lvlText w:val="%6)"/>
      <w:lvlJc w:val="left"/>
      <w:pPr>
        <w:tabs>
          <w:tab w:val="num" w:pos="2520"/>
        </w:tabs>
        <w:ind w:left="2520" w:hanging="360"/>
      </w:pPr>
      <w:rPr>
        <w:b w:val="0"/>
        <w:bCs w:val="0"/>
        <w:color w:val="000000"/>
        <w:sz w:val="22"/>
        <w:szCs w:val="22"/>
      </w:rPr>
    </w:lvl>
    <w:lvl w:ilvl="6">
      <w:start w:val="1"/>
      <w:numFmt w:val="lowerLetter"/>
      <w:lvlText w:val="%7)"/>
      <w:lvlJc w:val="left"/>
      <w:pPr>
        <w:tabs>
          <w:tab w:val="num" w:pos="2880"/>
        </w:tabs>
        <w:ind w:left="2880" w:hanging="360"/>
      </w:pPr>
      <w:rPr>
        <w:b w:val="0"/>
        <w:bCs w:val="0"/>
        <w:color w:val="000000"/>
        <w:sz w:val="22"/>
        <w:szCs w:val="22"/>
      </w:rPr>
    </w:lvl>
    <w:lvl w:ilvl="7">
      <w:start w:val="1"/>
      <w:numFmt w:val="lowerLetter"/>
      <w:lvlText w:val="%8)"/>
      <w:lvlJc w:val="left"/>
      <w:pPr>
        <w:tabs>
          <w:tab w:val="num" w:pos="3240"/>
        </w:tabs>
        <w:ind w:left="3240" w:hanging="360"/>
      </w:pPr>
      <w:rPr>
        <w:b w:val="0"/>
        <w:bCs w:val="0"/>
        <w:color w:val="000000"/>
        <w:sz w:val="22"/>
        <w:szCs w:val="22"/>
      </w:rPr>
    </w:lvl>
    <w:lvl w:ilvl="8">
      <w:start w:val="1"/>
      <w:numFmt w:val="lowerLetter"/>
      <w:lvlText w:val="%9)"/>
      <w:lvlJc w:val="left"/>
      <w:pPr>
        <w:tabs>
          <w:tab w:val="num" w:pos="3600"/>
        </w:tabs>
        <w:ind w:left="3600" w:hanging="360"/>
      </w:pPr>
      <w:rPr>
        <w:b w:val="0"/>
        <w:bCs w:val="0"/>
        <w:color w:val="000000"/>
        <w:sz w:val="22"/>
        <w:szCs w:val="22"/>
      </w:rPr>
    </w:lvl>
  </w:abstractNum>
  <w:abstractNum w:abstractNumId="51" w15:restartNumberingAfterBreak="0">
    <w:nsid w:val="00CD7091"/>
    <w:multiLevelType w:val="hybridMultilevel"/>
    <w:tmpl w:val="2410C916"/>
    <w:lvl w:ilvl="0" w:tplc="06F8A7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511030C"/>
    <w:multiLevelType w:val="hybridMultilevel"/>
    <w:tmpl w:val="F0FEE3E2"/>
    <w:lvl w:ilvl="0" w:tplc="EB64EB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603501D"/>
    <w:multiLevelType w:val="hybridMultilevel"/>
    <w:tmpl w:val="3F2AB764"/>
    <w:lvl w:ilvl="0" w:tplc="FBF457F8">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4" w15:restartNumberingAfterBreak="0">
    <w:nsid w:val="066508CB"/>
    <w:multiLevelType w:val="hybridMultilevel"/>
    <w:tmpl w:val="E92A9118"/>
    <w:lvl w:ilvl="0" w:tplc="B79C5C32">
      <w:start w:val="1"/>
      <w:numFmt w:val="lowerLetter"/>
      <w:lvlText w:val="%1)"/>
      <w:lvlJc w:val="left"/>
      <w:pPr>
        <w:ind w:left="720" w:hanging="360"/>
      </w:pPr>
      <w:rPr>
        <w:rFonts w:ascii="Calibri" w:eastAsia="Times New Roman" w:hAnsi="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072A094B"/>
    <w:multiLevelType w:val="hybridMultilevel"/>
    <w:tmpl w:val="16808BF4"/>
    <w:lvl w:ilvl="0" w:tplc="72905D90">
      <w:start w:val="1"/>
      <w:numFmt w:val="decimal"/>
      <w:lvlText w:val="%1."/>
      <w:lvlJc w:val="left"/>
      <w:pPr>
        <w:ind w:left="502" w:hanging="360"/>
      </w:pPr>
      <w:rPr>
        <w:rFonts w:hint="default"/>
        <w:b w:val="0"/>
        <w:bCs/>
        <w:sz w:val="22"/>
        <w:szCs w:val="22"/>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082E7EE2"/>
    <w:multiLevelType w:val="hybridMultilevel"/>
    <w:tmpl w:val="CE10B992"/>
    <w:lvl w:ilvl="0" w:tplc="B0A2C508">
      <w:start w:val="1"/>
      <w:numFmt w:val="lowerLetter"/>
      <w:lvlText w:val="%1)"/>
      <w:lvlJc w:val="left"/>
      <w:pPr>
        <w:ind w:left="1740" w:hanging="360"/>
      </w:pPr>
      <w:rPr>
        <w:b w:val="0"/>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7" w15:restartNumberingAfterBreak="0">
    <w:nsid w:val="088579D4"/>
    <w:multiLevelType w:val="hybridMultilevel"/>
    <w:tmpl w:val="138673D8"/>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8" w15:restartNumberingAfterBreak="0">
    <w:nsid w:val="093F55BB"/>
    <w:multiLevelType w:val="hybridMultilevel"/>
    <w:tmpl w:val="13A88690"/>
    <w:lvl w:ilvl="0" w:tplc="A648C1E2">
      <w:start w:val="1"/>
      <w:numFmt w:val="decimal"/>
      <w:lvlText w:val="%1)"/>
      <w:lvlJc w:val="left"/>
      <w:pPr>
        <w:ind w:left="720" w:hanging="360"/>
      </w:pPr>
      <w:rPr>
        <w:rFonts w:ascii="Calibri" w:eastAsia="Times New Roman"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09DC7C96"/>
    <w:multiLevelType w:val="hybridMultilevel"/>
    <w:tmpl w:val="F6D61EEA"/>
    <w:lvl w:ilvl="0" w:tplc="51046734">
      <w:start w:val="1"/>
      <w:numFmt w:val="lowerLetter"/>
      <w:lvlText w:val="%1)"/>
      <w:lvlJc w:val="left"/>
      <w:pPr>
        <w:ind w:left="1344" w:hanging="360"/>
      </w:pPr>
      <w:rPr>
        <w:b w:val="0"/>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60" w15:restartNumberingAfterBreak="0">
    <w:nsid w:val="0A0B6ADF"/>
    <w:multiLevelType w:val="hybridMultilevel"/>
    <w:tmpl w:val="6AF25814"/>
    <w:lvl w:ilvl="0" w:tplc="0DF8321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1" w15:restartNumberingAfterBreak="0">
    <w:nsid w:val="0EEC2D2B"/>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10222244"/>
    <w:multiLevelType w:val="hybridMultilevel"/>
    <w:tmpl w:val="986E6128"/>
    <w:lvl w:ilvl="0" w:tplc="9D2049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0F547A7"/>
    <w:multiLevelType w:val="hybridMultilevel"/>
    <w:tmpl w:val="DEB43D40"/>
    <w:lvl w:ilvl="0" w:tplc="30AED4B6">
      <w:start w:val="1"/>
      <w:numFmt w:val="decimal"/>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32817C9"/>
    <w:multiLevelType w:val="hybridMultilevel"/>
    <w:tmpl w:val="512EB3B8"/>
    <w:lvl w:ilvl="0" w:tplc="6270EA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16ED3037"/>
    <w:multiLevelType w:val="hybridMultilevel"/>
    <w:tmpl w:val="EC4A8F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2C7670D"/>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22D91C0C"/>
    <w:multiLevelType w:val="hybridMultilevel"/>
    <w:tmpl w:val="2E18D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50B5C50"/>
    <w:multiLevelType w:val="hybridMultilevel"/>
    <w:tmpl w:val="83141F3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69" w15:restartNumberingAfterBreak="0">
    <w:nsid w:val="262A4A40"/>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284F0E70"/>
    <w:multiLevelType w:val="hybridMultilevel"/>
    <w:tmpl w:val="465ED72A"/>
    <w:lvl w:ilvl="0" w:tplc="FE524C2C">
      <w:start w:val="14"/>
      <w:numFmt w:val="decimal"/>
      <w:lvlText w:val="%1)"/>
      <w:lvlJc w:val="left"/>
      <w:pPr>
        <w:ind w:left="948" w:hanging="380"/>
      </w:pPr>
      <w:rPr>
        <w:rFonts w:ascii="Times New Roman" w:eastAsia="Times New Roman" w:hAnsi="Times New Roman" w:cs="Times New Roman" w:hint="default"/>
        <w:color w:val="000009"/>
        <w:w w:val="100"/>
        <w:sz w:val="24"/>
        <w:szCs w:val="24"/>
        <w:lang w:val="pl-PL" w:eastAsia="en-US" w:bidi="ar-SA"/>
      </w:rPr>
    </w:lvl>
    <w:lvl w:ilvl="1" w:tplc="C70CA2F2">
      <w:start w:val="1"/>
      <w:numFmt w:val="lowerLetter"/>
      <w:lvlText w:val="%2)"/>
      <w:lvlJc w:val="left"/>
      <w:pPr>
        <w:ind w:left="1100" w:hanging="248"/>
      </w:pPr>
      <w:rPr>
        <w:rFonts w:ascii="Times New Roman" w:eastAsia="Times New Roman" w:hAnsi="Times New Roman" w:cs="Times New Roman" w:hint="default"/>
        <w:color w:val="000009"/>
        <w:spacing w:val="-1"/>
        <w:w w:val="100"/>
        <w:sz w:val="24"/>
        <w:szCs w:val="24"/>
        <w:lang w:val="pl-PL" w:eastAsia="en-US" w:bidi="ar-SA"/>
      </w:rPr>
    </w:lvl>
    <w:lvl w:ilvl="2" w:tplc="CC928E0E">
      <w:numFmt w:val="bullet"/>
      <w:lvlText w:val="-"/>
      <w:lvlJc w:val="left"/>
      <w:pPr>
        <w:ind w:left="1419" w:hanging="168"/>
      </w:pPr>
      <w:rPr>
        <w:rFonts w:ascii="Times New Roman" w:eastAsia="Times New Roman" w:hAnsi="Times New Roman" w:cs="Times New Roman" w:hint="default"/>
        <w:color w:val="000009"/>
        <w:w w:val="100"/>
        <w:sz w:val="24"/>
        <w:szCs w:val="24"/>
        <w:lang w:val="pl-PL" w:eastAsia="en-US" w:bidi="ar-SA"/>
      </w:rPr>
    </w:lvl>
    <w:lvl w:ilvl="3" w:tplc="30AC89E8">
      <w:numFmt w:val="bullet"/>
      <w:lvlText w:val="•"/>
      <w:lvlJc w:val="left"/>
      <w:pPr>
        <w:ind w:left="1309" w:hanging="168"/>
      </w:pPr>
      <w:rPr>
        <w:rFonts w:hint="default"/>
        <w:lang w:val="pl-PL" w:eastAsia="en-US" w:bidi="ar-SA"/>
      </w:rPr>
    </w:lvl>
    <w:lvl w:ilvl="4" w:tplc="29C0EF02">
      <w:numFmt w:val="bullet"/>
      <w:lvlText w:val="•"/>
      <w:lvlJc w:val="left"/>
      <w:pPr>
        <w:ind w:left="1429" w:hanging="168"/>
      </w:pPr>
      <w:rPr>
        <w:rFonts w:hint="default"/>
        <w:lang w:val="pl-PL" w:eastAsia="en-US" w:bidi="ar-SA"/>
      </w:rPr>
    </w:lvl>
    <w:lvl w:ilvl="5" w:tplc="D1F4358C">
      <w:numFmt w:val="bullet"/>
      <w:lvlText w:val="•"/>
      <w:lvlJc w:val="left"/>
      <w:pPr>
        <w:ind w:left="2862" w:hanging="168"/>
      </w:pPr>
      <w:rPr>
        <w:rFonts w:hint="default"/>
        <w:lang w:val="pl-PL" w:eastAsia="en-US" w:bidi="ar-SA"/>
      </w:rPr>
    </w:lvl>
    <w:lvl w:ilvl="6" w:tplc="9E6ADAB6">
      <w:numFmt w:val="bullet"/>
      <w:lvlText w:val="•"/>
      <w:lvlJc w:val="left"/>
      <w:pPr>
        <w:ind w:left="4295" w:hanging="168"/>
      </w:pPr>
      <w:rPr>
        <w:rFonts w:hint="default"/>
        <w:lang w:val="pl-PL" w:eastAsia="en-US" w:bidi="ar-SA"/>
      </w:rPr>
    </w:lvl>
    <w:lvl w:ilvl="7" w:tplc="0E506B1A">
      <w:numFmt w:val="bullet"/>
      <w:lvlText w:val="•"/>
      <w:lvlJc w:val="left"/>
      <w:pPr>
        <w:ind w:left="5729" w:hanging="168"/>
      </w:pPr>
      <w:rPr>
        <w:rFonts w:hint="default"/>
        <w:lang w:val="pl-PL" w:eastAsia="en-US" w:bidi="ar-SA"/>
      </w:rPr>
    </w:lvl>
    <w:lvl w:ilvl="8" w:tplc="1F86B888">
      <w:numFmt w:val="bullet"/>
      <w:lvlText w:val="•"/>
      <w:lvlJc w:val="left"/>
      <w:pPr>
        <w:ind w:left="7162" w:hanging="168"/>
      </w:pPr>
      <w:rPr>
        <w:rFonts w:hint="default"/>
        <w:lang w:val="pl-PL" w:eastAsia="en-US" w:bidi="ar-SA"/>
      </w:rPr>
    </w:lvl>
  </w:abstractNum>
  <w:abstractNum w:abstractNumId="71" w15:restartNumberingAfterBreak="0">
    <w:nsid w:val="2D845C5B"/>
    <w:multiLevelType w:val="hybridMultilevel"/>
    <w:tmpl w:val="D2AEDC2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2EB3478C"/>
    <w:multiLevelType w:val="hybridMultilevel"/>
    <w:tmpl w:val="F28EDCA8"/>
    <w:lvl w:ilvl="0" w:tplc="43A8F0EE">
      <w:start w:val="1"/>
      <w:numFmt w:val="upperRoman"/>
      <w:lvlText w:val="%1."/>
      <w:lvlJc w:val="left"/>
      <w:pPr>
        <w:ind w:left="862" w:hanging="720"/>
      </w:pPr>
      <w:rPr>
        <w:rFonts w:hint="default"/>
        <w:b/>
        <w:sz w:val="26"/>
        <w:szCs w:val="26"/>
        <w:u w:val="none"/>
      </w:rPr>
    </w:lvl>
    <w:lvl w:ilvl="1" w:tplc="8BD04B02">
      <w:start w:val="1"/>
      <w:numFmt w:val="decimal"/>
      <w:lvlText w:val="%2."/>
      <w:lvlJc w:val="left"/>
      <w:pPr>
        <w:ind w:left="1440" w:hanging="360"/>
      </w:pPr>
      <w:rPr>
        <w:rFonts w:hint="default"/>
      </w:rPr>
    </w:lvl>
    <w:lvl w:ilvl="2" w:tplc="9E06C464">
      <w:start w:val="1"/>
      <w:numFmt w:val="decimal"/>
      <w:lvlText w:val="%3)"/>
      <w:lvlJc w:val="left"/>
      <w:pPr>
        <w:ind w:left="2712" w:hanging="7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1F663F1"/>
    <w:multiLevelType w:val="hybridMultilevel"/>
    <w:tmpl w:val="9A788E6E"/>
    <w:lvl w:ilvl="0" w:tplc="7B3AEF74">
      <w:start w:val="1"/>
      <w:numFmt w:val="bullet"/>
      <w:lvlText w:val=""/>
      <w:lvlJc w:val="left"/>
      <w:pPr>
        <w:ind w:left="1287" w:hanging="360"/>
      </w:pPr>
      <w:rPr>
        <w:rFonts w:ascii="Symbol" w:hAnsi="Symbol" w:hint="default"/>
        <w:color w:val="000000" w:themeColor="text1"/>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32121B05"/>
    <w:multiLevelType w:val="hybridMultilevel"/>
    <w:tmpl w:val="2AB0E6A0"/>
    <w:lvl w:ilvl="0" w:tplc="F79EE9DC">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5" w15:restartNumberingAfterBreak="0">
    <w:nsid w:val="32FC18E4"/>
    <w:multiLevelType w:val="hybridMultilevel"/>
    <w:tmpl w:val="C21E7CB0"/>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6" w15:restartNumberingAfterBreak="0">
    <w:nsid w:val="36326421"/>
    <w:multiLevelType w:val="hybridMultilevel"/>
    <w:tmpl w:val="961C1C6C"/>
    <w:lvl w:ilvl="0" w:tplc="DC0C6C62">
      <w:start w:val="1"/>
      <w:numFmt w:val="decimal"/>
      <w:lvlText w:val="%1."/>
      <w:lvlJc w:val="left"/>
      <w:pPr>
        <w:ind w:left="348" w:hanging="348"/>
      </w:pPr>
      <w:rPr>
        <w:rFonts w:ascii="Times New Roman" w:eastAsia="Times New Roman" w:hAnsi="Times New Roman" w:cs="Times New Roman" w:hint="default"/>
        <w:color w:val="000009"/>
        <w:w w:val="100"/>
        <w:sz w:val="24"/>
        <w:szCs w:val="24"/>
        <w:lang w:val="pl-PL" w:eastAsia="en-US" w:bidi="ar-SA"/>
      </w:rPr>
    </w:lvl>
    <w:lvl w:ilvl="1" w:tplc="9B50D99A">
      <w:start w:val="1"/>
      <w:numFmt w:val="decimal"/>
      <w:lvlText w:val="%2)"/>
      <w:lvlJc w:val="left"/>
      <w:pPr>
        <w:ind w:left="632" w:hanging="366"/>
      </w:pPr>
      <w:rPr>
        <w:rFonts w:ascii="Arial" w:eastAsia="Times New Roman" w:hAnsi="Arial" w:cs="Arial" w:hint="default"/>
        <w:color w:val="000009"/>
        <w:w w:val="100"/>
        <w:sz w:val="22"/>
        <w:szCs w:val="22"/>
        <w:lang w:val="pl-PL" w:eastAsia="en-US" w:bidi="ar-SA"/>
      </w:rPr>
    </w:lvl>
    <w:lvl w:ilvl="2" w:tplc="A2AE7312">
      <w:start w:val="1"/>
      <w:numFmt w:val="lowerLetter"/>
      <w:lvlText w:val="%3)"/>
      <w:lvlJc w:val="left"/>
      <w:pPr>
        <w:ind w:left="879" w:hanging="248"/>
      </w:pPr>
      <w:rPr>
        <w:rFonts w:ascii="Times New Roman" w:eastAsia="Times New Roman" w:hAnsi="Times New Roman" w:cs="Times New Roman" w:hint="default"/>
        <w:color w:val="000009"/>
        <w:spacing w:val="-1"/>
        <w:w w:val="100"/>
        <w:sz w:val="24"/>
        <w:szCs w:val="24"/>
        <w:lang w:val="pl-PL" w:eastAsia="en-US" w:bidi="ar-SA"/>
      </w:rPr>
    </w:lvl>
    <w:lvl w:ilvl="3" w:tplc="D674B0A6">
      <w:numFmt w:val="bullet"/>
      <w:lvlText w:val="•"/>
      <w:lvlJc w:val="left"/>
      <w:pPr>
        <w:ind w:left="2003" w:hanging="248"/>
      </w:pPr>
      <w:rPr>
        <w:rFonts w:hint="default"/>
        <w:lang w:val="pl-PL" w:eastAsia="en-US" w:bidi="ar-SA"/>
      </w:rPr>
    </w:lvl>
    <w:lvl w:ilvl="4" w:tplc="599870E8">
      <w:numFmt w:val="bullet"/>
      <w:lvlText w:val="•"/>
      <w:lvlJc w:val="left"/>
      <w:pPr>
        <w:ind w:left="3118" w:hanging="248"/>
      </w:pPr>
      <w:rPr>
        <w:rFonts w:hint="default"/>
        <w:lang w:val="pl-PL" w:eastAsia="en-US" w:bidi="ar-SA"/>
      </w:rPr>
    </w:lvl>
    <w:lvl w:ilvl="5" w:tplc="D2C8C9DE">
      <w:numFmt w:val="bullet"/>
      <w:lvlText w:val="•"/>
      <w:lvlJc w:val="left"/>
      <w:pPr>
        <w:ind w:left="4233" w:hanging="248"/>
      </w:pPr>
      <w:rPr>
        <w:rFonts w:hint="default"/>
        <w:lang w:val="pl-PL" w:eastAsia="en-US" w:bidi="ar-SA"/>
      </w:rPr>
    </w:lvl>
    <w:lvl w:ilvl="6" w:tplc="EC68E88C">
      <w:numFmt w:val="bullet"/>
      <w:lvlText w:val="•"/>
      <w:lvlJc w:val="left"/>
      <w:pPr>
        <w:ind w:left="5348" w:hanging="248"/>
      </w:pPr>
      <w:rPr>
        <w:rFonts w:hint="default"/>
        <w:lang w:val="pl-PL" w:eastAsia="en-US" w:bidi="ar-SA"/>
      </w:rPr>
    </w:lvl>
    <w:lvl w:ilvl="7" w:tplc="02B2E1CC">
      <w:numFmt w:val="bullet"/>
      <w:lvlText w:val="•"/>
      <w:lvlJc w:val="left"/>
      <w:pPr>
        <w:ind w:left="6463" w:hanging="248"/>
      </w:pPr>
      <w:rPr>
        <w:rFonts w:hint="default"/>
        <w:lang w:val="pl-PL" w:eastAsia="en-US" w:bidi="ar-SA"/>
      </w:rPr>
    </w:lvl>
    <w:lvl w:ilvl="8" w:tplc="0C72B504">
      <w:numFmt w:val="bullet"/>
      <w:lvlText w:val="•"/>
      <w:lvlJc w:val="left"/>
      <w:pPr>
        <w:ind w:left="7578" w:hanging="248"/>
      </w:pPr>
      <w:rPr>
        <w:rFonts w:hint="default"/>
        <w:lang w:val="pl-PL" w:eastAsia="en-US" w:bidi="ar-SA"/>
      </w:rPr>
    </w:lvl>
  </w:abstractNum>
  <w:abstractNum w:abstractNumId="77" w15:restartNumberingAfterBreak="0">
    <w:nsid w:val="38FE1D03"/>
    <w:multiLevelType w:val="hybridMultilevel"/>
    <w:tmpl w:val="BEB47506"/>
    <w:lvl w:ilvl="0" w:tplc="F2B0F4D8">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CDA39AB"/>
    <w:multiLevelType w:val="hybridMultilevel"/>
    <w:tmpl w:val="52506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FDF0D5C"/>
    <w:multiLevelType w:val="hybridMultilevel"/>
    <w:tmpl w:val="3036F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0A24FB6"/>
    <w:multiLevelType w:val="multilevel"/>
    <w:tmpl w:val="6E36AAEE"/>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46526C01"/>
    <w:multiLevelType w:val="hybridMultilevel"/>
    <w:tmpl w:val="9858E23A"/>
    <w:lvl w:ilvl="0" w:tplc="5D8EAC7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4CEA616A"/>
    <w:multiLevelType w:val="hybridMultilevel"/>
    <w:tmpl w:val="44700796"/>
    <w:lvl w:ilvl="0" w:tplc="5C58F282">
      <w:start w:val="1"/>
      <w:numFmt w:val="lowerLetter"/>
      <w:lvlText w:val="%1)"/>
      <w:lvlJc w:val="left"/>
      <w:pPr>
        <w:ind w:left="1713" w:hanging="360"/>
      </w:pPr>
      <w:rPr>
        <w:b w:val="0"/>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83" w15:restartNumberingAfterBreak="0">
    <w:nsid w:val="4ECF17E9"/>
    <w:multiLevelType w:val="multilevel"/>
    <w:tmpl w:val="02DC0D7E"/>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F5711BC"/>
    <w:multiLevelType w:val="hybridMultilevel"/>
    <w:tmpl w:val="97201E06"/>
    <w:lvl w:ilvl="0" w:tplc="BF580332">
      <w:start w:val="1"/>
      <w:numFmt w:val="lowerLetter"/>
      <w:lvlText w:val="%1)"/>
      <w:lvlJc w:val="left"/>
      <w:pPr>
        <w:ind w:left="1211"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5" w15:restartNumberingAfterBreak="0">
    <w:nsid w:val="51851AE4"/>
    <w:multiLevelType w:val="hybridMultilevel"/>
    <w:tmpl w:val="B87A93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52CE5E41"/>
    <w:multiLevelType w:val="hybridMultilevel"/>
    <w:tmpl w:val="BD223852"/>
    <w:lvl w:ilvl="0" w:tplc="0415000F">
      <w:start w:val="1"/>
      <w:numFmt w:val="decimal"/>
      <w:lvlText w:val="%1."/>
      <w:lvlJc w:val="left"/>
      <w:pPr>
        <w:ind w:left="928" w:hanging="360"/>
      </w:pPr>
    </w:lvl>
    <w:lvl w:ilvl="1" w:tplc="04150019">
      <w:start w:val="1"/>
      <w:numFmt w:val="lowerLetter"/>
      <w:lvlText w:val="%2."/>
      <w:lvlJc w:val="left"/>
      <w:pPr>
        <w:ind w:left="786" w:hanging="360"/>
      </w:pPr>
    </w:lvl>
    <w:lvl w:ilvl="2" w:tplc="0415001B">
      <w:start w:val="1"/>
      <w:numFmt w:val="lowerRoman"/>
      <w:lvlText w:val="%3."/>
      <w:lvlJc w:val="right"/>
      <w:pPr>
        <w:ind w:left="2160" w:hanging="180"/>
      </w:pPr>
    </w:lvl>
    <w:lvl w:ilvl="3" w:tplc="991EC40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55751F1E"/>
    <w:multiLevelType w:val="hybridMultilevel"/>
    <w:tmpl w:val="70EEC384"/>
    <w:lvl w:ilvl="0" w:tplc="484A9B9A">
      <w:start w:val="1"/>
      <w:numFmt w:val="decimal"/>
      <w:lvlText w:val="%1)"/>
      <w:lvlJc w:val="left"/>
      <w:pPr>
        <w:ind w:left="720" w:hanging="360"/>
      </w:pPr>
      <w:rPr>
        <w:b w:val="0"/>
      </w:rPr>
    </w:lvl>
    <w:lvl w:ilvl="1" w:tplc="1CC88F2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7D60210"/>
    <w:multiLevelType w:val="hybridMultilevel"/>
    <w:tmpl w:val="63FACC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9B25657"/>
    <w:multiLevelType w:val="hybridMultilevel"/>
    <w:tmpl w:val="86922D14"/>
    <w:lvl w:ilvl="0" w:tplc="B510D7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AAA07B9"/>
    <w:multiLevelType w:val="hybridMultilevel"/>
    <w:tmpl w:val="166CA9F4"/>
    <w:lvl w:ilvl="0" w:tplc="A6FA734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AB81952"/>
    <w:multiLevelType w:val="hybridMultilevel"/>
    <w:tmpl w:val="F87E9022"/>
    <w:lvl w:ilvl="0" w:tplc="087CEB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5BA16F00"/>
    <w:multiLevelType w:val="hybridMultilevel"/>
    <w:tmpl w:val="42F64800"/>
    <w:lvl w:ilvl="0" w:tplc="820C6E1E">
      <w:start w:val="1"/>
      <w:numFmt w:val="decimal"/>
      <w:lvlText w:val="%1."/>
      <w:lvlJc w:val="left"/>
      <w:pPr>
        <w:ind w:left="1004" w:hanging="360"/>
      </w:pPr>
      <w:rPr>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5DD922A7"/>
    <w:multiLevelType w:val="hybridMultilevel"/>
    <w:tmpl w:val="3BEC4794"/>
    <w:lvl w:ilvl="0" w:tplc="8990C84A">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4" w15:restartNumberingAfterBreak="0">
    <w:nsid w:val="6273170F"/>
    <w:multiLevelType w:val="multilevel"/>
    <w:tmpl w:val="989406FC"/>
    <w:styleLink w:val="WWOutlineListStyle6"/>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upperRoman"/>
      <w:lvlText w:val="%9."/>
      <w:lvlJc w:val="left"/>
      <w:pPr>
        <w:ind w:left="720" w:hanging="720"/>
      </w:pPr>
    </w:lvl>
  </w:abstractNum>
  <w:abstractNum w:abstractNumId="95" w15:restartNumberingAfterBreak="0">
    <w:nsid w:val="65827FDE"/>
    <w:multiLevelType w:val="hybridMultilevel"/>
    <w:tmpl w:val="DEF891C0"/>
    <w:lvl w:ilvl="0" w:tplc="D8C8F9A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6" w15:restartNumberingAfterBreak="0">
    <w:nsid w:val="66B91E8A"/>
    <w:multiLevelType w:val="hybridMultilevel"/>
    <w:tmpl w:val="83141F36"/>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7" w15:restartNumberingAfterBreak="0">
    <w:nsid w:val="6744705A"/>
    <w:multiLevelType w:val="multilevel"/>
    <w:tmpl w:val="E108820E"/>
    <w:lvl w:ilvl="0">
      <w:start w:val="3"/>
      <w:numFmt w:val="lowerLetter"/>
      <w:lvlText w:val="%1)"/>
      <w:lvlJc w:val="left"/>
      <w:pPr>
        <w:tabs>
          <w:tab w:val="num" w:pos="720"/>
        </w:tabs>
        <w:ind w:left="720" w:hanging="360"/>
      </w:pPr>
      <w:rPr>
        <w:rFonts w:hint="default"/>
        <w:b w:val="0"/>
        <w:bCs w:val="0"/>
        <w:color w:val="000000"/>
        <w:sz w:val="22"/>
        <w:szCs w:val="22"/>
      </w:rPr>
    </w:lvl>
    <w:lvl w:ilvl="1">
      <w:start w:val="1"/>
      <w:numFmt w:val="lowerLetter"/>
      <w:lvlText w:val="%2)"/>
      <w:lvlJc w:val="left"/>
      <w:pPr>
        <w:tabs>
          <w:tab w:val="num" w:pos="1080"/>
        </w:tabs>
        <w:ind w:left="1080" w:hanging="360"/>
      </w:pPr>
      <w:rPr>
        <w:rFonts w:hint="default"/>
        <w:b w:val="0"/>
        <w:bCs w:val="0"/>
        <w:color w:val="000000"/>
        <w:sz w:val="22"/>
        <w:szCs w:val="22"/>
      </w:rPr>
    </w:lvl>
    <w:lvl w:ilvl="2">
      <w:start w:val="1"/>
      <w:numFmt w:val="lowerLetter"/>
      <w:lvlText w:val="%3)"/>
      <w:lvlJc w:val="left"/>
      <w:pPr>
        <w:tabs>
          <w:tab w:val="num" w:pos="1440"/>
        </w:tabs>
        <w:ind w:left="1440" w:hanging="360"/>
      </w:pPr>
      <w:rPr>
        <w:rFonts w:hint="default"/>
        <w:b w:val="0"/>
        <w:bCs w:val="0"/>
        <w:color w:val="000000"/>
        <w:sz w:val="22"/>
        <w:szCs w:val="22"/>
      </w:rPr>
    </w:lvl>
    <w:lvl w:ilvl="3">
      <w:start w:val="1"/>
      <w:numFmt w:val="lowerLetter"/>
      <w:lvlText w:val="%4)"/>
      <w:lvlJc w:val="left"/>
      <w:pPr>
        <w:tabs>
          <w:tab w:val="num" w:pos="1800"/>
        </w:tabs>
        <w:ind w:left="1800" w:hanging="360"/>
      </w:pPr>
      <w:rPr>
        <w:rFonts w:hint="default"/>
        <w:b w:val="0"/>
        <w:bCs w:val="0"/>
        <w:color w:val="000000"/>
        <w:sz w:val="22"/>
        <w:szCs w:val="22"/>
      </w:rPr>
    </w:lvl>
    <w:lvl w:ilvl="4">
      <w:start w:val="1"/>
      <w:numFmt w:val="lowerLetter"/>
      <w:lvlText w:val="%5)"/>
      <w:lvlJc w:val="left"/>
      <w:pPr>
        <w:tabs>
          <w:tab w:val="num" w:pos="2160"/>
        </w:tabs>
        <w:ind w:left="2160" w:hanging="360"/>
      </w:pPr>
      <w:rPr>
        <w:rFonts w:hint="default"/>
        <w:b w:val="0"/>
        <w:bCs w:val="0"/>
        <w:color w:val="000000"/>
        <w:sz w:val="22"/>
        <w:szCs w:val="22"/>
      </w:rPr>
    </w:lvl>
    <w:lvl w:ilvl="5">
      <w:start w:val="1"/>
      <w:numFmt w:val="lowerLetter"/>
      <w:lvlText w:val="%6)"/>
      <w:lvlJc w:val="left"/>
      <w:pPr>
        <w:tabs>
          <w:tab w:val="num" w:pos="2520"/>
        </w:tabs>
        <w:ind w:left="2520" w:hanging="360"/>
      </w:pPr>
      <w:rPr>
        <w:rFonts w:hint="default"/>
        <w:b w:val="0"/>
        <w:bCs w:val="0"/>
        <w:color w:val="000000"/>
        <w:sz w:val="22"/>
        <w:szCs w:val="22"/>
      </w:rPr>
    </w:lvl>
    <w:lvl w:ilvl="6">
      <w:start w:val="1"/>
      <w:numFmt w:val="lowerLetter"/>
      <w:lvlText w:val="%7)"/>
      <w:lvlJc w:val="left"/>
      <w:pPr>
        <w:tabs>
          <w:tab w:val="num" w:pos="2880"/>
        </w:tabs>
        <w:ind w:left="2880" w:hanging="360"/>
      </w:pPr>
      <w:rPr>
        <w:rFonts w:hint="default"/>
        <w:b w:val="0"/>
        <w:bCs w:val="0"/>
        <w:color w:val="000000"/>
        <w:sz w:val="22"/>
        <w:szCs w:val="22"/>
      </w:rPr>
    </w:lvl>
    <w:lvl w:ilvl="7">
      <w:start w:val="1"/>
      <w:numFmt w:val="lowerLetter"/>
      <w:lvlText w:val="%8)"/>
      <w:lvlJc w:val="left"/>
      <w:pPr>
        <w:tabs>
          <w:tab w:val="num" w:pos="3240"/>
        </w:tabs>
        <w:ind w:left="3240" w:hanging="360"/>
      </w:pPr>
      <w:rPr>
        <w:rFonts w:hint="default"/>
        <w:b w:val="0"/>
        <w:bCs w:val="0"/>
        <w:color w:val="000000"/>
        <w:sz w:val="22"/>
        <w:szCs w:val="22"/>
      </w:rPr>
    </w:lvl>
    <w:lvl w:ilvl="8">
      <w:start w:val="1"/>
      <w:numFmt w:val="lowerLetter"/>
      <w:lvlText w:val="%9)"/>
      <w:lvlJc w:val="left"/>
      <w:pPr>
        <w:tabs>
          <w:tab w:val="num" w:pos="3600"/>
        </w:tabs>
        <w:ind w:left="3600" w:hanging="360"/>
      </w:pPr>
      <w:rPr>
        <w:rFonts w:hint="default"/>
        <w:b w:val="0"/>
        <w:bCs w:val="0"/>
        <w:color w:val="000000"/>
        <w:sz w:val="22"/>
        <w:szCs w:val="22"/>
      </w:rPr>
    </w:lvl>
  </w:abstractNum>
  <w:abstractNum w:abstractNumId="98" w15:restartNumberingAfterBreak="0">
    <w:nsid w:val="67D35F75"/>
    <w:multiLevelType w:val="multilevel"/>
    <w:tmpl w:val="00000058"/>
    <w:styleLink w:val="Biecalista1"/>
    <w:lvl w:ilvl="0">
      <w:start w:val="1"/>
      <w:numFmt w:val="lowerLetter"/>
      <w:lvlText w:val="%1)"/>
      <w:lvlJc w:val="left"/>
      <w:pPr>
        <w:tabs>
          <w:tab w:val="num" w:pos="1353"/>
        </w:tabs>
        <w:ind w:left="1353" w:hanging="360"/>
      </w:pPr>
      <w:rPr>
        <w:b w:val="0"/>
        <w:bCs w:val="0"/>
        <w:color w:val="000000"/>
        <w:sz w:val="22"/>
        <w:szCs w:val="22"/>
      </w:rPr>
    </w:lvl>
    <w:lvl w:ilvl="1">
      <w:start w:val="1"/>
      <w:numFmt w:val="lowerLetter"/>
      <w:lvlText w:val="%2)"/>
      <w:lvlJc w:val="left"/>
      <w:pPr>
        <w:tabs>
          <w:tab w:val="num" w:pos="1713"/>
        </w:tabs>
        <w:ind w:left="1713" w:hanging="360"/>
      </w:pPr>
      <w:rPr>
        <w:b w:val="0"/>
        <w:bCs w:val="0"/>
        <w:color w:val="000000"/>
        <w:sz w:val="22"/>
        <w:szCs w:val="22"/>
      </w:rPr>
    </w:lvl>
    <w:lvl w:ilvl="2">
      <w:start w:val="1"/>
      <w:numFmt w:val="lowerLetter"/>
      <w:lvlText w:val="%3)"/>
      <w:lvlJc w:val="left"/>
      <w:pPr>
        <w:tabs>
          <w:tab w:val="num" w:pos="2073"/>
        </w:tabs>
        <w:ind w:left="2073" w:hanging="360"/>
      </w:pPr>
      <w:rPr>
        <w:b w:val="0"/>
        <w:bCs w:val="0"/>
        <w:color w:val="000000"/>
        <w:sz w:val="22"/>
        <w:szCs w:val="22"/>
      </w:rPr>
    </w:lvl>
    <w:lvl w:ilvl="3">
      <w:start w:val="1"/>
      <w:numFmt w:val="lowerLetter"/>
      <w:lvlText w:val="%4)"/>
      <w:lvlJc w:val="left"/>
      <w:pPr>
        <w:tabs>
          <w:tab w:val="num" w:pos="2433"/>
        </w:tabs>
        <w:ind w:left="2433" w:hanging="360"/>
      </w:pPr>
      <w:rPr>
        <w:b w:val="0"/>
        <w:bCs w:val="0"/>
        <w:color w:val="000000"/>
        <w:sz w:val="22"/>
        <w:szCs w:val="22"/>
      </w:rPr>
    </w:lvl>
    <w:lvl w:ilvl="4">
      <w:start w:val="1"/>
      <w:numFmt w:val="lowerLetter"/>
      <w:lvlText w:val="%5)"/>
      <w:lvlJc w:val="left"/>
      <w:pPr>
        <w:tabs>
          <w:tab w:val="num" w:pos="2793"/>
        </w:tabs>
        <w:ind w:left="2793" w:hanging="360"/>
      </w:pPr>
      <w:rPr>
        <w:b w:val="0"/>
        <w:bCs w:val="0"/>
        <w:color w:val="000000"/>
        <w:sz w:val="22"/>
        <w:szCs w:val="22"/>
      </w:rPr>
    </w:lvl>
    <w:lvl w:ilvl="5">
      <w:start w:val="1"/>
      <w:numFmt w:val="lowerLetter"/>
      <w:lvlText w:val="%6)"/>
      <w:lvlJc w:val="left"/>
      <w:pPr>
        <w:tabs>
          <w:tab w:val="num" w:pos="3153"/>
        </w:tabs>
        <w:ind w:left="3153" w:hanging="360"/>
      </w:pPr>
      <w:rPr>
        <w:b w:val="0"/>
        <w:bCs w:val="0"/>
        <w:color w:val="000000"/>
        <w:sz w:val="22"/>
        <w:szCs w:val="22"/>
      </w:rPr>
    </w:lvl>
    <w:lvl w:ilvl="6">
      <w:start w:val="1"/>
      <w:numFmt w:val="lowerLetter"/>
      <w:lvlText w:val="%7)"/>
      <w:lvlJc w:val="left"/>
      <w:pPr>
        <w:tabs>
          <w:tab w:val="num" w:pos="3513"/>
        </w:tabs>
        <w:ind w:left="3513" w:hanging="360"/>
      </w:pPr>
      <w:rPr>
        <w:b w:val="0"/>
        <w:bCs w:val="0"/>
        <w:color w:val="000000"/>
        <w:sz w:val="22"/>
        <w:szCs w:val="22"/>
      </w:rPr>
    </w:lvl>
    <w:lvl w:ilvl="7">
      <w:start w:val="1"/>
      <w:numFmt w:val="lowerLetter"/>
      <w:lvlText w:val="%8)"/>
      <w:lvlJc w:val="left"/>
      <w:pPr>
        <w:tabs>
          <w:tab w:val="num" w:pos="3873"/>
        </w:tabs>
        <w:ind w:left="3873" w:hanging="360"/>
      </w:pPr>
      <w:rPr>
        <w:b w:val="0"/>
        <w:bCs w:val="0"/>
        <w:color w:val="000000"/>
        <w:sz w:val="22"/>
        <w:szCs w:val="22"/>
      </w:rPr>
    </w:lvl>
    <w:lvl w:ilvl="8">
      <w:start w:val="1"/>
      <w:numFmt w:val="lowerLetter"/>
      <w:lvlText w:val="%9)"/>
      <w:lvlJc w:val="left"/>
      <w:pPr>
        <w:tabs>
          <w:tab w:val="num" w:pos="4233"/>
        </w:tabs>
        <w:ind w:left="4233" w:hanging="360"/>
      </w:pPr>
      <w:rPr>
        <w:b w:val="0"/>
        <w:bCs w:val="0"/>
        <w:color w:val="000000"/>
        <w:sz w:val="22"/>
        <w:szCs w:val="22"/>
      </w:rPr>
    </w:lvl>
  </w:abstractNum>
  <w:abstractNum w:abstractNumId="99" w15:restartNumberingAfterBreak="0">
    <w:nsid w:val="6F073E4D"/>
    <w:multiLevelType w:val="hybridMultilevel"/>
    <w:tmpl w:val="15E0A938"/>
    <w:lvl w:ilvl="0" w:tplc="5F3CD46A">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65A25D7"/>
    <w:multiLevelType w:val="hybridMultilevel"/>
    <w:tmpl w:val="910C15FC"/>
    <w:lvl w:ilvl="0" w:tplc="E39EAE62">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1"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02" w15:restartNumberingAfterBreak="0">
    <w:nsid w:val="7DBE4027"/>
    <w:multiLevelType w:val="hybridMultilevel"/>
    <w:tmpl w:val="5EB2470C"/>
    <w:lvl w:ilvl="0" w:tplc="15747746">
      <w:start w:val="1"/>
      <w:numFmt w:val="lowerLetter"/>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3" w15:restartNumberingAfterBreak="0">
    <w:nsid w:val="7DE16AC5"/>
    <w:multiLevelType w:val="multilevel"/>
    <w:tmpl w:val="24D674AA"/>
    <w:lvl w:ilvl="0">
      <w:start w:val="1"/>
      <w:numFmt w:val="decimal"/>
      <w:lvlText w:val="%1."/>
      <w:lvlJc w:val="left"/>
      <w:pPr>
        <w:ind w:left="786" w:hanging="360"/>
      </w:pPr>
      <w:rPr>
        <w:rFonts w:ascii="Times New Roman" w:eastAsia="Calibri" w:hAnsi="Times New Roman" w:cs="Times New Roman" w:hint="default"/>
        <w:b w:val="0"/>
        <w:bCs/>
      </w:rPr>
    </w:lvl>
    <w:lvl w:ilvl="1">
      <w:start w:val="1"/>
      <w:numFmt w:val="decimal"/>
      <w:isLgl/>
      <w:lvlText w:val="%2."/>
      <w:lvlJc w:val="left"/>
      <w:pPr>
        <w:ind w:left="720" w:hanging="360"/>
      </w:pPr>
      <w:rPr>
        <w:rFonts w:ascii="Arial" w:eastAsia="Calibr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494291">
    <w:abstractNumId w:val="1"/>
  </w:num>
  <w:num w:numId="2" w16cid:durableId="31925400">
    <w:abstractNumId w:val="2"/>
  </w:num>
  <w:num w:numId="3" w16cid:durableId="170532690">
    <w:abstractNumId w:val="3"/>
  </w:num>
  <w:num w:numId="4" w16cid:durableId="1541671003">
    <w:abstractNumId w:val="5"/>
  </w:num>
  <w:num w:numId="5" w16cid:durableId="1758820618">
    <w:abstractNumId w:val="6"/>
  </w:num>
  <w:num w:numId="6" w16cid:durableId="147670833">
    <w:abstractNumId w:val="8"/>
  </w:num>
  <w:num w:numId="7" w16cid:durableId="253637970">
    <w:abstractNumId w:val="11"/>
  </w:num>
  <w:num w:numId="8" w16cid:durableId="57096044">
    <w:abstractNumId w:val="13"/>
  </w:num>
  <w:num w:numId="9" w16cid:durableId="2101370514">
    <w:abstractNumId w:val="17"/>
  </w:num>
  <w:num w:numId="10" w16cid:durableId="393896259">
    <w:abstractNumId w:val="25"/>
  </w:num>
  <w:num w:numId="11" w16cid:durableId="1792744027">
    <w:abstractNumId w:val="26"/>
  </w:num>
  <w:num w:numId="12" w16cid:durableId="1410271124">
    <w:abstractNumId w:val="27"/>
  </w:num>
  <w:num w:numId="13" w16cid:durableId="1757361321">
    <w:abstractNumId w:val="28"/>
  </w:num>
  <w:num w:numId="14" w16cid:durableId="34233102">
    <w:abstractNumId w:val="30"/>
  </w:num>
  <w:num w:numId="15" w16cid:durableId="418719453">
    <w:abstractNumId w:val="31"/>
  </w:num>
  <w:num w:numId="16" w16cid:durableId="917053455">
    <w:abstractNumId w:val="32"/>
  </w:num>
  <w:num w:numId="17" w16cid:durableId="405035246">
    <w:abstractNumId w:val="33"/>
  </w:num>
  <w:num w:numId="18" w16cid:durableId="19474320">
    <w:abstractNumId w:val="34"/>
  </w:num>
  <w:num w:numId="19" w16cid:durableId="1522627379">
    <w:abstractNumId w:val="35"/>
  </w:num>
  <w:num w:numId="20" w16cid:durableId="1636063588">
    <w:abstractNumId w:val="36"/>
  </w:num>
  <w:num w:numId="21" w16cid:durableId="613364913">
    <w:abstractNumId w:val="37"/>
  </w:num>
  <w:num w:numId="22" w16cid:durableId="1216548397">
    <w:abstractNumId w:val="38"/>
  </w:num>
  <w:num w:numId="23" w16cid:durableId="1869442806">
    <w:abstractNumId w:val="39"/>
  </w:num>
  <w:num w:numId="24" w16cid:durableId="601258879">
    <w:abstractNumId w:val="40"/>
  </w:num>
  <w:num w:numId="25" w16cid:durableId="815227049">
    <w:abstractNumId w:val="42"/>
  </w:num>
  <w:num w:numId="26" w16cid:durableId="2074574537">
    <w:abstractNumId w:val="43"/>
  </w:num>
  <w:num w:numId="27" w16cid:durableId="1334796006">
    <w:abstractNumId w:val="44"/>
  </w:num>
  <w:num w:numId="28" w16cid:durableId="448205482">
    <w:abstractNumId w:val="45"/>
  </w:num>
  <w:num w:numId="29" w16cid:durableId="1385058558">
    <w:abstractNumId w:val="46"/>
  </w:num>
  <w:num w:numId="30" w16cid:durableId="194538765">
    <w:abstractNumId w:val="47"/>
  </w:num>
  <w:num w:numId="31" w16cid:durableId="1438794350">
    <w:abstractNumId w:val="48"/>
  </w:num>
  <w:num w:numId="32" w16cid:durableId="283388389">
    <w:abstractNumId w:val="49"/>
  </w:num>
  <w:num w:numId="33" w16cid:durableId="146823443">
    <w:abstractNumId w:val="50"/>
  </w:num>
  <w:num w:numId="34" w16cid:durableId="363360929">
    <w:abstractNumId w:val="82"/>
  </w:num>
  <w:num w:numId="35" w16cid:durableId="1074736704">
    <w:abstractNumId w:val="84"/>
  </w:num>
  <w:num w:numId="36" w16cid:durableId="1370376411">
    <w:abstractNumId w:val="57"/>
  </w:num>
  <w:num w:numId="37" w16cid:durableId="235865141">
    <w:abstractNumId w:val="97"/>
  </w:num>
  <w:num w:numId="38" w16cid:durableId="949320113">
    <w:abstractNumId w:val="63"/>
  </w:num>
  <w:num w:numId="39" w16cid:durableId="986321344">
    <w:abstractNumId w:val="90"/>
  </w:num>
  <w:num w:numId="40" w16cid:durableId="783766014">
    <w:abstractNumId w:val="62"/>
  </w:num>
  <w:num w:numId="41" w16cid:durableId="418910521">
    <w:abstractNumId w:val="87"/>
  </w:num>
  <w:num w:numId="42" w16cid:durableId="1367828249">
    <w:abstractNumId w:val="52"/>
  </w:num>
  <w:num w:numId="43" w16cid:durableId="1428427453">
    <w:abstractNumId w:val="81"/>
  </w:num>
  <w:num w:numId="44" w16cid:durableId="1878852166">
    <w:abstractNumId w:val="56"/>
  </w:num>
  <w:num w:numId="45" w16cid:durableId="1266961872">
    <w:abstractNumId w:val="59"/>
  </w:num>
  <w:num w:numId="46" w16cid:durableId="103768860">
    <w:abstractNumId w:val="77"/>
  </w:num>
  <w:num w:numId="47" w16cid:durableId="1178735524">
    <w:abstractNumId w:val="95"/>
  </w:num>
  <w:num w:numId="48" w16cid:durableId="567233204">
    <w:abstractNumId w:val="89"/>
  </w:num>
  <w:num w:numId="49" w16cid:durableId="1339968996">
    <w:abstractNumId w:val="51"/>
  </w:num>
  <w:num w:numId="50" w16cid:durableId="1511145643">
    <w:abstractNumId w:val="85"/>
  </w:num>
  <w:num w:numId="51" w16cid:durableId="1425804056">
    <w:abstractNumId w:val="94"/>
  </w:num>
  <w:num w:numId="52" w16cid:durableId="529534764">
    <w:abstractNumId w:val="92"/>
  </w:num>
  <w:num w:numId="53" w16cid:durableId="284040993">
    <w:abstractNumId w:val="98"/>
  </w:num>
  <w:num w:numId="54" w16cid:durableId="959067372">
    <w:abstractNumId w:val="14"/>
  </w:num>
  <w:num w:numId="55" w16cid:durableId="1912235613">
    <w:abstractNumId w:val="15"/>
  </w:num>
  <w:num w:numId="56" w16cid:durableId="544636440">
    <w:abstractNumId w:val="16"/>
  </w:num>
  <w:num w:numId="57" w16cid:durableId="1647587379">
    <w:abstractNumId w:val="18"/>
  </w:num>
  <w:num w:numId="58" w16cid:durableId="1181353872">
    <w:abstractNumId w:val="19"/>
  </w:num>
  <w:num w:numId="59" w16cid:durableId="1085344088">
    <w:abstractNumId w:val="20"/>
  </w:num>
  <w:num w:numId="60" w16cid:durableId="1329213710">
    <w:abstractNumId w:val="21"/>
  </w:num>
  <w:num w:numId="61" w16cid:durableId="193228317">
    <w:abstractNumId w:val="23"/>
  </w:num>
  <w:num w:numId="62" w16cid:durableId="1623145865">
    <w:abstractNumId w:val="24"/>
  </w:num>
  <w:num w:numId="63" w16cid:durableId="121091783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5829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93938269">
    <w:abstractNumId w:val="101"/>
  </w:num>
  <w:num w:numId="66" w16cid:durableId="1423332870">
    <w:abstractNumId w:val="83"/>
  </w:num>
  <w:num w:numId="67" w16cid:durableId="1507861371">
    <w:abstractNumId w:val="86"/>
  </w:num>
  <w:num w:numId="68" w16cid:durableId="1917590743">
    <w:abstractNumId w:val="72"/>
  </w:num>
  <w:num w:numId="69" w16cid:durableId="1116099001">
    <w:abstractNumId w:val="88"/>
  </w:num>
  <w:num w:numId="70" w16cid:durableId="989676502">
    <w:abstractNumId w:val="65"/>
  </w:num>
  <w:num w:numId="71" w16cid:durableId="848524515">
    <w:abstractNumId w:val="103"/>
  </w:num>
  <w:num w:numId="72" w16cid:durableId="561717475">
    <w:abstractNumId w:val="79"/>
  </w:num>
  <w:num w:numId="73" w16cid:durableId="1339775879">
    <w:abstractNumId w:val="73"/>
  </w:num>
  <w:num w:numId="74" w16cid:durableId="179852648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0684642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88191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316055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36588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155848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4379483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643928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3229880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5339727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6450222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2976018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120410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435513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25720641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814410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68009423">
    <w:abstractNumId w:val="80"/>
  </w:num>
  <w:num w:numId="91" w16cid:durableId="971792195">
    <w:abstractNumId w:val="55"/>
  </w:num>
  <w:num w:numId="92" w16cid:durableId="162739607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3087007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55078460">
    <w:abstractNumId w:val="71"/>
  </w:num>
  <w:num w:numId="95" w16cid:durableId="1152909407">
    <w:abstractNumId w:val="99"/>
  </w:num>
  <w:num w:numId="96" w16cid:durableId="1572423405">
    <w:abstractNumId w:val="41"/>
  </w:num>
  <w:num w:numId="97" w16cid:durableId="1941525976">
    <w:abstractNumId w:val="0"/>
  </w:num>
  <w:num w:numId="98" w16cid:durableId="283583093">
    <w:abstractNumId w:val="70"/>
  </w:num>
  <w:num w:numId="99" w16cid:durableId="339502507">
    <w:abstractNumId w:val="7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D9B"/>
    <w:rsid w:val="00003291"/>
    <w:rsid w:val="000034C3"/>
    <w:rsid w:val="00006774"/>
    <w:rsid w:val="00010A88"/>
    <w:rsid w:val="00013D67"/>
    <w:rsid w:val="00014263"/>
    <w:rsid w:val="0001563A"/>
    <w:rsid w:val="000167BC"/>
    <w:rsid w:val="00016A74"/>
    <w:rsid w:val="000218F1"/>
    <w:rsid w:val="000329F8"/>
    <w:rsid w:val="00033258"/>
    <w:rsid w:val="00035333"/>
    <w:rsid w:val="00036CB5"/>
    <w:rsid w:val="00040739"/>
    <w:rsid w:val="00041E2E"/>
    <w:rsid w:val="00045B86"/>
    <w:rsid w:val="00046AC5"/>
    <w:rsid w:val="00047E92"/>
    <w:rsid w:val="00052672"/>
    <w:rsid w:val="00060A9A"/>
    <w:rsid w:val="00060B54"/>
    <w:rsid w:val="000616D2"/>
    <w:rsid w:val="00062F8B"/>
    <w:rsid w:val="000633B8"/>
    <w:rsid w:val="00063793"/>
    <w:rsid w:val="000666F0"/>
    <w:rsid w:val="0008006A"/>
    <w:rsid w:val="000805F6"/>
    <w:rsid w:val="00082725"/>
    <w:rsid w:val="00090DE5"/>
    <w:rsid w:val="0009135B"/>
    <w:rsid w:val="000946AC"/>
    <w:rsid w:val="00095DB8"/>
    <w:rsid w:val="000A0F69"/>
    <w:rsid w:val="000A35DE"/>
    <w:rsid w:val="000B1019"/>
    <w:rsid w:val="000B4F8B"/>
    <w:rsid w:val="000C61B6"/>
    <w:rsid w:val="000D098F"/>
    <w:rsid w:val="000D0FD7"/>
    <w:rsid w:val="000D197E"/>
    <w:rsid w:val="000D234B"/>
    <w:rsid w:val="000D4EA5"/>
    <w:rsid w:val="000D67D0"/>
    <w:rsid w:val="000D7C51"/>
    <w:rsid w:val="000E1F0C"/>
    <w:rsid w:val="000F1E9D"/>
    <w:rsid w:val="000F4F1F"/>
    <w:rsid w:val="000F70A0"/>
    <w:rsid w:val="00102D08"/>
    <w:rsid w:val="00103EAB"/>
    <w:rsid w:val="00104183"/>
    <w:rsid w:val="00106136"/>
    <w:rsid w:val="001103E3"/>
    <w:rsid w:val="001136EE"/>
    <w:rsid w:val="00113ABF"/>
    <w:rsid w:val="00113F72"/>
    <w:rsid w:val="00114FC2"/>
    <w:rsid w:val="00120B73"/>
    <w:rsid w:val="00121E90"/>
    <w:rsid w:val="00122353"/>
    <w:rsid w:val="00122894"/>
    <w:rsid w:val="00123FD0"/>
    <w:rsid w:val="001262EA"/>
    <w:rsid w:val="00127FB4"/>
    <w:rsid w:val="00141293"/>
    <w:rsid w:val="001447CB"/>
    <w:rsid w:val="0014488D"/>
    <w:rsid w:val="00147340"/>
    <w:rsid w:val="001501F9"/>
    <w:rsid w:val="00151DCC"/>
    <w:rsid w:val="00152B34"/>
    <w:rsid w:val="00152E79"/>
    <w:rsid w:val="0015449F"/>
    <w:rsid w:val="0016176F"/>
    <w:rsid w:val="0016571F"/>
    <w:rsid w:val="00166628"/>
    <w:rsid w:val="001667A8"/>
    <w:rsid w:val="001764BB"/>
    <w:rsid w:val="00180B8D"/>
    <w:rsid w:val="00182D32"/>
    <w:rsid w:val="00191B11"/>
    <w:rsid w:val="00194081"/>
    <w:rsid w:val="0019415C"/>
    <w:rsid w:val="00195D17"/>
    <w:rsid w:val="00196244"/>
    <w:rsid w:val="00197493"/>
    <w:rsid w:val="001979C6"/>
    <w:rsid w:val="001A0060"/>
    <w:rsid w:val="001A448F"/>
    <w:rsid w:val="001A7C1B"/>
    <w:rsid w:val="001A7CDB"/>
    <w:rsid w:val="001B0929"/>
    <w:rsid w:val="001B1E03"/>
    <w:rsid w:val="001B3C64"/>
    <w:rsid w:val="001C63F5"/>
    <w:rsid w:val="001D0026"/>
    <w:rsid w:val="001D04C5"/>
    <w:rsid w:val="001E172A"/>
    <w:rsid w:val="001E2AD4"/>
    <w:rsid w:val="001E636A"/>
    <w:rsid w:val="001E6B25"/>
    <w:rsid w:val="001F3C68"/>
    <w:rsid w:val="001F63CC"/>
    <w:rsid w:val="001F694D"/>
    <w:rsid w:val="00204026"/>
    <w:rsid w:val="0020581E"/>
    <w:rsid w:val="00205C64"/>
    <w:rsid w:val="002069D0"/>
    <w:rsid w:val="00211397"/>
    <w:rsid w:val="00211574"/>
    <w:rsid w:val="00214DA3"/>
    <w:rsid w:val="00216904"/>
    <w:rsid w:val="00216DE8"/>
    <w:rsid w:val="0022096F"/>
    <w:rsid w:val="0022159A"/>
    <w:rsid w:val="00224A0F"/>
    <w:rsid w:val="00224DA1"/>
    <w:rsid w:val="00232905"/>
    <w:rsid w:val="00232B8C"/>
    <w:rsid w:val="002330B2"/>
    <w:rsid w:val="00233F4E"/>
    <w:rsid w:val="00235897"/>
    <w:rsid w:val="002409DB"/>
    <w:rsid w:val="00240B5F"/>
    <w:rsid w:val="00241E41"/>
    <w:rsid w:val="00242A5D"/>
    <w:rsid w:val="002475EA"/>
    <w:rsid w:val="0025052C"/>
    <w:rsid w:val="00260B93"/>
    <w:rsid w:val="00262D6D"/>
    <w:rsid w:val="00264DEA"/>
    <w:rsid w:val="002708A5"/>
    <w:rsid w:val="002722A7"/>
    <w:rsid w:val="00272F7E"/>
    <w:rsid w:val="002773BF"/>
    <w:rsid w:val="002860BC"/>
    <w:rsid w:val="00291555"/>
    <w:rsid w:val="00291BCC"/>
    <w:rsid w:val="00292C9D"/>
    <w:rsid w:val="00295686"/>
    <w:rsid w:val="00297904"/>
    <w:rsid w:val="002A0220"/>
    <w:rsid w:val="002A283B"/>
    <w:rsid w:val="002A2E5F"/>
    <w:rsid w:val="002A4DC9"/>
    <w:rsid w:val="002A51A1"/>
    <w:rsid w:val="002B03AE"/>
    <w:rsid w:val="002C2C6C"/>
    <w:rsid w:val="002C7590"/>
    <w:rsid w:val="002C779F"/>
    <w:rsid w:val="002D0BA2"/>
    <w:rsid w:val="002D287A"/>
    <w:rsid w:val="002D3A00"/>
    <w:rsid w:val="002E30AE"/>
    <w:rsid w:val="002E36EF"/>
    <w:rsid w:val="002E4843"/>
    <w:rsid w:val="002E53A2"/>
    <w:rsid w:val="002E5DE0"/>
    <w:rsid w:val="002E6CAA"/>
    <w:rsid w:val="002F11C0"/>
    <w:rsid w:val="002F37D2"/>
    <w:rsid w:val="002F46F5"/>
    <w:rsid w:val="00301198"/>
    <w:rsid w:val="00313876"/>
    <w:rsid w:val="00317AE3"/>
    <w:rsid w:val="00321C16"/>
    <w:rsid w:val="0032544B"/>
    <w:rsid w:val="00335ACF"/>
    <w:rsid w:val="003364D9"/>
    <w:rsid w:val="00343BAC"/>
    <w:rsid w:val="003475B6"/>
    <w:rsid w:val="003512D8"/>
    <w:rsid w:val="00353B0D"/>
    <w:rsid w:val="003572D2"/>
    <w:rsid w:val="003613D3"/>
    <w:rsid w:val="0036172D"/>
    <w:rsid w:val="003633A4"/>
    <w:rsid w:val="003773DB"/>
    <w:rsid w:val="00381525"/>
    <w:rsid w:val="0038243F"/>
    <w:rsid w:val="00382D8E"/>
    <w:rsid w:val="003842D1"/>
    <w:rsid w:val="00391D3C"/>
    <w:rsid w:val="003956EC"/>
    <w:rsid w:val="00395EC0"/>
    <w:rsid w:val="0039793C"/>
    <w:rsid w:val="003A3544"/>
    <w:rsid w:val="003A4F8A"/>
    <w:rsid w:val="003A6EE9"/>
    <w:rsid w:val="003B1C75"/>
    <w:rsid w:val="003B5EA5"/>
    <w:rsid w:val="003C6D0E"/>
    <w:rsid w:val="003D26E2"/>
    <w:rsid w:val="003D5727"/>
    <w:rsid w:val="003E24A7"/>
    <w:rsid w:val="003E48C0"/>
    <w:rsid w:val="003F1178"/>
    <w:rsid w:val="003F5C04"/>
    <w:rsid w:val="003F6B44"/>
    <w:rsid w:val="00410D67"/>
    <w:rsid w:val="00412FDF"/>
    <w:rsid w:val="0041659D"/>
    <w:rsid w:val="0042199D"/>
    <w:rsid w:val="0043051F"/>
    <w:rsid w:val="00432969"/>
    <w:rsid w:val="00433596"/>
    <w:rsid w:val="00437615"/>
    <w:rsid w:val="004423F9"/>
    <w:rsid w:val="00453E74"/>
    <w:rsid w:val="0046042C"/>
    <w:rsid w:val="00467042"/>
    <w:rsid w:val="0047276E"/>
    <w:rsid w:val="0047319F"/>
    <w:rsid w:val="0047673C"/>
    <w:rsid w:val="00481669"/>
    <w:rsid w:val="0048247B"/>
    <w:rsid w:val="00482E54"/>
    <w:rsid w:val="00483078"/>
    <w:rsid w:val="00483FC5"/>
    <w:rsid w:val="00487896"/>
    <w:rsid w:val="0049056B"/>
    <w:rsid w:val="004977D9"/>
    <w:rsid w:val="004A0F18"/>
    <w:rsid w:val="004A14C7"/>
    <w:rsid w:val="004A19EC"/>
    <w:rsid w:val="004A60B7"/>
    <w:rsid w:val="004B6D3D"/>
    <w:rsid w:val="004B6DD0"/>
    <w:rsid w:val="004C3934"/>
    <w:rsid w:val="004C410C"/>
    <w:rsid w:val="004C41E5"/>
    <w:rsid w:val="004C540E"/>
    <w:rsid w:val="004C5A24"/>
    <w:rsid w:val="004D35E3"/>
    <w:rsid w:val="004D3A06"/>
    <w:rsid w:val="004E37C7"/>
    <w:rsid w:val="004E6C96"/>
    <w:rsid w:val="004E7C8C"/>
    <w:rsid w:val="004F1A9F"/>
    <w:rsid w:val="004F45A3"/>
    <w:rsid w:val="004F4FCF"/>
    <w:rsid w:val="004F55F7"/>
    <w:rsid w:val="004F61FC"/>
    <w:rsid w:val="004F7545"/>
    <w:rsid w:val="0050012F"/>
    <w:rsid w:val="00504751"/>
    <w:rsid w:val="005055C4"/>
    <w:rsid w:val="00507D8D"/>
    <w:rsid w:val="005136A1"/>
    <w:rsid w:val="00514498"/>
    <w:rsid w:val="005239FC"/>
    <w:rsid w:val="005258FE"/>
    <w:rsid w:val="0052683B"/>
    <w:rsid w:val="005328B4"/>
    <w:rsid w:val="005346AF"/>
    <w:rsid w:val="00554BD1"/>
    <w:rsid w:val="005564CB"/>
    <w:rsid w:val="00563662"/>
    <w:rsid w:val="005638DA"/>
    <w:rsid w:val="00573390"/>
    <w:rsid w:val="00574667"/>
    <w:rsid w:val="00575048"/>
    <w:rsid w:val="005759EA"/>
    <w:rsid w:val="00575DF3"/>
    <w:rsid w:val="00583C05"/>
    <w:rsid w:val="005863CD"/>
    <w:rsid w:val="00591D5D"/>
    <w:rsid w:val="00597923"/>
    <w:rsid w:val="00597931"/>
    <w:rsid w:val="005A0326"/>
    <w:rsid w:val="005A2318"/>
    <w:rsid w:val="005A3C78"/>
    <w:rsid w:val="005A4E4D"/>
    <w:rsid w:val="005A575F"/>
    <w:rsid w:val="005A6B75"/>
    <w:rsid w:val="005B1C4D"/>
    <w:rsid w:val="005B3AB1"/>
    <w:rsid w:val="005B3EAB"/>
    <w:rsid w:val="005B66E9"/>
    <w:rsid w:val="005B6B1F"/>
    <w:rsid w:val="005C1C90"/>
    <w:rsid w:val="005C472B"/>
    <w:rsid w:val="005C79C6"/>
    <w:rsid w:val="005D1712"/>
    <w:rsid w:val="005D1721"/>
    <w:rsid w:val="005D58CD"/>
    <w:rsid w:val="005D690B"/>
    <w:rsid w:val="005D6F0C"/>
    <w:rsid w:val="005E5B58"/>
    <w:rsid w:val="005E664B"/>
    <w:rsid w:val="005F11E0"/>
    <w:rsid w:val="005F30DF"/>
    <w:rsid w:val="005F5EE7"/>
    <w:rsid w:val="005F6722"/>
    <w:rsid w:val="005F74CA"/>
    <w:rsid w:val="00600EDB"/>
    <w:rsid w:val="006011F8"/>
    <w:rsid w:val="00602075"/>
    <w:rsid w:val="00611A48"/>
    <w:rsid w:val="00613645"/>
    <w:rsid w:val="006139A4"/>
    <w:rsid w:val="00614CAA"/>
    <w:rsid w:val="006166D5"/>
    <w:rsid w:val="0062463D"/>
    <w:rsid w:val="0062495D"/>
    <w:rsid w:val="00625C0D"/>
    <w:rsid w:val="00627A99"/>
    <w:rsid w:val="006307F6"/>
    <w:rsid w:val="00632056"/>
    <w:rsid w:val="00640B5F"/>
    <w:rsid w:val="00651D61"/>
    <w:rsid w:val="00653AEE"/>
    <w:rsid w:val="00657372"/>
    <w:rsid w:val="00661C77"/>
    <w:rsid w:val="00666B80"/>
    <w:rsid w:val="00667A4E"/>
    <w:rsid w:val="006707B5"/>
    <w:rsid w:val="006772D7"/>
    <w:rsid w:val="00681085"/>
    <w:rsid w:val="00684B0A"/>
    <w:rsid w:val="00684DE4"/>
    <w:rsid w:val="00690BB7"/>
    <w:rsid w:val="00693B9D"/>
    <w:rsid w:val="00697321"/>
    <w:rsid w:val="006A0043"/>
    <w:rsid w:val="006B06F7"/>
    <w:rsid w:val="006B11A6"/>
    <w:rsid w:val="006B2246"/>
    <w:rsid w:val="006B3560"/>
    <w:rsid w:val="006B3D51"/>
    <w:rsid w:val="006B4979"/>
    <w:rsid w:val="006B5271"/>
    <w:rsid w:val="006B5BF1"/>
    <w:rsid w:val="006C0EAC"/>
    <w:rsid w:val="006C5080"/>
    <w:rsid w:val="006C5546"/>
    <w:rsid w:val="006C7F8A"/>
    <w:rsid w:val="006D7A23"/>
    <w:rsid w:val="006E7315"/>
    <w:rsid w:val="006F18AA"/>
    <w:rsid w:val="006F2D5B"/>
    <w:rsid w:val="006F3119"/>
    <w:rsid w:val="006F36C5"/>
    <w:rsid w:val="006F499A"/>
    <w:rsid w:val="0070087D"/>
    <w:rsid w:val="007024B7"/>
    <w:rsid w:val="007047F0"/>
    <w:rsid w:val="00710092"/>
    <w:rsid w:val="00711EB3"/>
    <w:rsid w:val="00713500"/>
    <w:rsid w:val="00716EFE"/>
    <w:rsid w:val="00720D00"/>
    <w:rsid w:val="007249AF"/>
    <w:rsid w:val="00725B21"/>
    <w:rsid w:val="00726491"/>
    <w:rsid w:val="00751F9F"/>
    <w:rsid w:val="0075392D"/>
    <w:rsid w:val="00755DE3"/>
    <w:rsid w:val="00756DF9"/>
    <w:rsid w:val="00760685"/>
    <w:rsid w:val="0076226D"/>
    <w:rsid w:val="007628F0"/>
    <w:rsid w:val="007646F7"/>
    <w:rsid w:val="0076610F"/>
    <w:rsid w:val="007671BD"/>
    <w:rsid w:val="00773565"/>
    <w:rsid w:val="00774425"/>
    <w:rsid w:val="007759E9"/>
    <w:rsid w:val="007759F3"/>
    <w:rsid w:val="00775BA9"/>
    <w:rsid w:val="0078091D"/>
    <w:rsid w:val="00786073"/>
    <w:rsid w:val="00787656"/>
    <w:rsid w:val="00792036"/>
    <w:rsid w:val="007925D3"/>
    <w:rsid w:val="0079312C"/>
    <w:rsid w:val="007A3027"/>
    <w:rsid w:val="007A4112"/>
    <w:rsid w:val="007A7CA1"/>
    <w:rsid w:val="007B5195"/>
    <w:rsid w:val="007B7E3A"/>
    <w:rsid w:val="007C1C11"/>
    <w:rsid w:val="007C1E08"/>
    <w:rsid w:val="007C51E2"/>
    <w:rsid w:val="007D0DF8"/>
    <w:rsid w:val="007D1055"/>
    <w:rsid w:val="007D7230"/>
    <w:rsid w:val="007E1D41"/>
    <w:rsid w:val="007E4664"/>
    <w:rsid w:val="007F0886"/>
    <w:rsid w:val="007F0D28"/>
    <w:rsid w:val="007F1B7F"/>
    <w:rsid w:val="007F3C3D"/>
    <w:rsid w:val="00807028"/>
    <w:rsid w:val="008135E5"/>
    <w:rsid w:val="008143EB"/>
    <w:rsid w:val="00815FF2"/>
    <w:rsid w:val="00822D1A"/>
    <w:rsid w:val="00824BBC"/>
    <w:rsid w:val="00826C0C"/>
    <w:rsid w:val="00826DC6"/>
    <w:rsid w:val="0082735B"/>
    <w:rsid w:val="00852213"/>
    <w:rsid w:val="00857A7B"/>
    <w:rsid w:val="00857C63"/>
    <w:rsid w:val="00860B94"/>
    <w:rsid w:val="00865AC5"/>
    <w:rsid w:val="008704B7"/>
    <w:rsid w:val="00875BBF"/>
    <w:rsid w:val="00881B8C"/>
    <w:rsid w:val="00882BBC"/>
    <w:rsid w:val="008832D1"/>
    <w:rsid w:val="00886E5E"/>
    <w:rsid w:val="0088706B"/>
    <w:rsid w:val="00887F64"/>
    <w:rsid w:val="008A170F"/>
    <w:rsid w:val="008B6C23"/>
    <w:rsid w:val="008B76BB"/>
    <w:rsid w:val="008C12C6"/>
    <w:rsid w:val="008C57E6"/>
    <w:rsid w:val="008D00D4"/>
    <w:rsid w:val="008D2F13"/>
    <w:rsid w:val="008E1D2C"/>
    <w:rsid w:val="008F3149"/>
    <w:rsid w:val="00900EDD"/>
    <w:rsid w:val="00903381"/>
    <w:rsid w:val="00905360"/>
    <w:rsid w:val="009156FE"/>
    <w:rsid w:val="009178B8"/>
    <w:rsid w:val="009178E0"/>
    <w:rsid w:val="0092192F"/>
    <w:rsid w:val="0092726E"/>
    <w:rsid w:val="0093004C"/>
    <w:rsid w:val="00930AF0"/>
    <w:rsid w:val="00932077"/>
    <w:rsid w:val="009340CE"/>
    <w:rsid w:val="00940FF2"/>
    <w:rsid w:val="0094117C"/>
    <w:rsid w:val="009516EC"/>
    <w:rsid w:val="009529A2"/>
    <w:rsid w:val="00954D9D"/>
    <w:rsid w:val="00955B5C"/>
    <w:rsid w:val="00955C66"/>
    <w:rsid w:val="00960E27"/>
    <w:rsid w:val="009656AA"/>
    <w:rsid w:val="009675F7"/>
    <w:rsid w:val="0097307D"/>
    <w:rsid w:val="0097402F"/>
    <w:rsid w:val="009741AC"/>
    <w:rsid w:val="00982CA0"/>
    <w:rsid w:val="00983D94"/>
    <w:rsid w:val="00984E8D"/>
    <w:rsid w:val="00984F10"/>
    <w:rsid w:val="009864A1"/>
    <w:rsid w:val="0099407B"/>
    <w:rsid w:val="00995328"/>
    <w:rsid w:val="009A0B16"/>
    <w:rsid w:val="009A1D12"/>
    <w:rsid w:val="009A5986"/>
    <w:rsid w:val="009B4E2C"/>
    <w:rsid w:val="009B5ABB"/>
    <w:rsid w:val="009B60BD"/>
    <w:rsid w:val="009C148D"/>
    <w:rsid w:val="009C3DE1"/>
    <w:rsid w:val="009E0448"/>
    <w:rsid w:val="009F158E"/>
    <w:rsid w:val="00A06480"/>
    <w:rsid w:val="00A0711C"/>
    <w:rsid w:val="00A074DA"/>
    <w:rsid w:val="00A131C2"/>
    <w:rsid w:val="00A23D83"/>
    <w:rsid w:val="00A2403A"/>
    <w:rsid w:val="00A25C67"/>
    <w:rsid w:val="00A27574"/>
    <w:rsid w:val="00A375A9"/>
    <w:rsid w:val="00A45760"/>
    <w:rsid w:val="00A458EF"/>
    <w:rsid w:val="00A52058"/>
    <w:rsid w:val="00A54B5C"/>
    <w:rsid w:val="00A568C6"/>
    <w:rsid w:val="00A6162B"/>
    <w:rsid w:val="00A64FA6"/>
    <w:rsid w:val="00A73020"/>
    <w:rsid w:val="00A765EA"/>
    <w:rsid w:val="00A77059"/>
    <w:rsid w:val="00A83067"/>
    <w:rsid w:val="00A84FC1"/>
    <w:rsid w:val="00A85A00"/>
    <w:rsid w:val="00A869EE"/>
    <w:rsid w:val="00A9156F"/>
    <w:rsid w:val="00A95CF1"/>
    <w:rsid w:val="00A973E7"/>
    <w:rsid w:val="00AA0A33"/>
    <w:rsid w:val="00AA2AD9"/>
    <w:rsid w:val="00AA3105"/>
    <w:rsid w:val="00AA3588"/>
    <w:rsid w:val="00AB15F0"/>
    <w:rsid w:val="00AB2D0A"/>
    <w:rsid w:val="00AB3A86"/>
    <w:rsid w:val="00AB7F62"/>
    <w:rsid w:val="00AC07B4"/>
    <w:rsid w:val="00AC14C4"/>
    <w:rsid w:val="00AC1E8A"/>
    <w:rsid w:val="00AC51C8"/>
    <w:rsid w:val="00AC7AD9"/>
    <w:rsid w:val="00AD00F4"/>
    <w:rsid w:val="00AD1925"/>
    <w:rsid w:val="00AD484C"/>
    <w:rsid w:val="00AD501C"/>
    <w:rsid w:val="00AD5A1A"/>
    <w:rsid w:val="00AD64EB"/>
    <w:rsid w:val="00AE1430"/>
    <w:rsid w:val="00AE4CA4"/>
    <w:rsid w:val="00AE5EAD"/>
    <w:rsid w:val="00AF0ED8"/>
    <w:rsid w:val="00AF1F35"/>
    <w:rsid w:val="00B0180A"/>
    <w:rsid w:val="00B01A38"/>
    <w:rsid w:val="00B05DB6"/>
    <w:rsid w:val="00B0766D"/>
    <w:rsid w:val="00B1014E"/>
    <w:rsid w:val="00B138D1"/>
    <w:rsid w:val="00B14DC3"/>
    <w:rsid w:val="00B21ECE"/>
    <w:rsid w:val="00B22D8A"/>
    <w:rsid w:val="00B23751"/>
    <w:rsid w:val="00B237B0"/>
    <w:rsid w:val="00B24267"/>
    <w:rsid w:val="00B25183"/>
    <w:rsid w:val="00B27EAE"/>
    <w:rsid w:val="00B30760"/>
    <w:rsid w:val="00B3245A"/>
    <w:rsid w:val="00B36CD9"/>
    <w:rsid w:val="00B37DA5"/>
    <w:rsid w:val="00B40A1F"/>
    <w:rsid w:val="00B40DEE"/>
    <w:rsid w:val="00B42BBA"/>
    <w:rsid w:val="00B43B4E"/>
    <w:rsid w:val="00B47D35"/>
    <w:rsid w:val="00B55084"/>
    <w:rsid w:val="00B55A6B"/>
    <w:rsid w:val="00B61DBD"/>
    <w:rsid w:val="00B620E4"/>
    <w:rsid w:val="00B63841"/>
    <w:rsid w:val="00B76F1C"/>
    <w:rsid w:val="00B7789A"/>
    <w:rsid w:val="00B81406"/>
    <w:rsid w:val="00B839B0"/>
    <w:rsid w:val="00B85582"/>
    <w:rsid w:val="00B876A3"/>
    <w:rsid w:val="00B95634"/>
    <w:rsid w:val="00B967AC"/>
    <w:rsid w:val="00BA1219"/>
    <w:rsid w:val="00BA6CA2"/>
    <w:rsid w:val="00BB0710"/>
    <w:rsid w:val="00BB542E"/>
    <w:rsid w:val="00BB62C0"/>
    <w:rsid w:val="00BC011A"/>
    <w:rsid w:val="00BC0FA1"/>
    <w:rsid w:val="00BC4942"/>
    <w:rsid w:val="00BC7246"/>
    <w:rsid w:val="00BD097D"/>
    <w:rsid w:val="00BD504C"/>
    <w:rsid w:val="00BD6258"/>
    <w:rsid w:val="00BE4ACA"/>
    <w:rsid w:val="00BE5E44"/>
    <w:rsid w:val="00BF60AB"/>
    <w:rsid w:val="00C001BA"/>
    <w:rsid w:val="00C008EC"/>
    <w:rsid w:val="00C01FFF"/>
    <w:rsid w:val="00C03A3F"/>
    <w:rsid w:val="00C07AC8"/>
    <w:rsid w:val="00C118D3"/>
    <w:rsid w:val="00C14150"/>
    <w:rsid w:val="00C35177"/>
    <w:rsid w:val="00C40B10"/>
    <w:rsid w:val="00C41BB6"/>
    <w:rsid w:val="00C44A04"/>
    <w:rsid w:val="00C45F75"/>
    <w:rsid w:val="00C54274"/>
    <w:rsid w:val="00C6658A"/>
    <w:rsid w:val="00C70C7C"/>
    <w:rsid w:val="00C719A8"/>
    <w:rsid w:val="00C73F03"/>
    <w:rsid w:val="00C77344"/>
    <w:rsid w:val="00C87B33"/>
    <w:rsid w:val="00C9342A"/>
    <w:rsid w:val="00C95CDC"/>
    <w:rsid w:val="00C9759E"/>
    <w:rsid w:val="00CA4353"/>
    <w:rsid w:val="00CA7A8C"/>
    <w:rsid w:val="00CB0E28"/>
    <w:rsid w:val="00CB15C5"/>
    <w:rsid w:val="00CB1BB7"/>
    <w:rsid w:val="00CB1E85"/>
    <w:rsid w:val="00CB255B"/>
    <w:rsid w:val="00CB5B0D"/>
    <w:rsid w:val="00CB61B9"/>
    <w:rsid w:val="00CC0750"/>
    <w:rsid w:val="00CC791A"/>
    <w:rsid w:val="00CC7B78"/>
    <w:rsid w:val="00CD2BA9"/>
    <w:rsid w:val="00CD5495"/>
    <w:rsid w:val="00CF0AB3"/>
    <w:rsid w:val="00CF1C54"/>
    <w:rsid w:val="00CF5EBA"/>
    <w:rsid w:val="00D00FA4"/>
    <w:rsid w:val="00D06EEB"/>
    <w:rsid w:val="00D14490"/>
    <w:rsid w:val="00D146F6"/>
    <w:rsid w:val="00D14FF7"/>
    <w:rsid w:val="00D17192"/>
    <w:rsid w:val="00D17340"/>
    <w:rsid w:val="00D24D44"/>
    <w:rsid w:val="00D2674B"/>
    <w:rsid w:val="00D316E6"/>
    <w:rsid w:val="00D4296D"/>
    <w:rsid w:val="00D4592F"/>
    <w:rsid w:val="00D47E14"/>
    <w:rsid w:val="00D538B4"/>
    <w:rsid w:val="00D55FCA"/>
    <w:rsid w:val="00D57508"/>
    <w:rsid w:val="00D57733"/>
    <w:rsid w:val="00D674C9"/>
    <w:rsid w:val="00D7153D"/>
    <w:rsid w:val="00D73431"/>
    <w:rsid w:val="00D75C99"/>
    <w:rsid w:val="00D75D39"/>
    <w:rsid w:val="00D8077C"/>
    <w:rsid w:val="00D839A5"/>
    <w:rsid w:val="00D84C7C"/>
    <w:rsid w:val="00DA220B"/>
    <w:rsid w:val="00DA4AEE"/>
    <w:rsid w:val="00DA7CD4"/>
    <w:rsid w:val="00DB19A5"/>
    <w:rsid w:val="00DB4B1D"/>
    <w:rsid w:val="00DB619E"/>
    <w:rsid w:val="00DB657E"/>
    <w:rsid w:val="00DC430D"/>
    <w:rsid w:val="00DD1EB2"/>
    <w:rsid w:val="00DD7946"/>
    <w:rsid w:val="00DD7F46"/>
    <w:rsid w:val="00DE176B"/>
    <w:rsid w:val="00DF3065"/>
    <w:rsid w:val="00DF59C6"/>
    <w:rsid w:val="00DF646F"/>
    <w:rsid w:val="00E047FA"/>
    <w:rsid w:val="00E12560"/>
    <w:rsid w:val="00E143D5"/>
    <w:rsid w:val="00E146FB"/>
    <w:rsid w:val="00E16F02"/>
    <w:rsid w:val="00E20902"/>
    <w:rsid w:val="00E24247"/>
    <w:rsid w:val="00E248AC"/>
    <w:rsid w:val="00E2516F"/>
    <w:rsid w:val="00E26343"/>
    <w:rsid w:val="00E403D6"/>
    <w:rsid w:val="00E40C12"/>
    <w:rsid w:val="00E43088"/>
    <w:rsid w:val="00E45995"/>
    <w:rsid w:val="00E57B89"/>
    <w:rsid w:val="00E57C75"/>
    <w:rsid w:val="00E61458"/>
    <w:rsid w:val="00E6659F"/>
    <w:rsid w:val="00E8066B"/>
    <w:rsid w:val="00E80E14"/>
    <w:rsid w:val="00E8226F"/>
    <w:rsid w:val="00E829B5"/>
    <w:rsid w:val="00E82A70"/>
    <w:rsid w:val="00E8620C"/>
    <w:rsid w:val="00E91224"/>
    <w:rsid w:val="00E93943"/>
    <w:rsid w:val="00E965D7"/>
    <w:rsid w:val="00E97135"/>
    <w:rsid w:val="00E97DFE"/>
    <w:rsid w:val="00EA69C5"/>
    <w:rsid w:val="00EA6ABF"/>
    <w:rsid w:val="00EA6E27"/>
    <w:rsid w:val="00EA7553"/>
    <w:rsid w:val="00EA7B87"/>
    <w:rsid w:val="00EB0ABD"/>
    <w:rsid w:val="00EB3BC8"/>
    <w:rsid w:val="00EC2D9D"/>
    <w:rsid w:val="00ED32D7"/>
    <w:rsid w:val="00ED5021"/>
    <w:rsid w:val="00EE0003"/>
    <w:rsid w:val="00EE01B9"/>
    <w:rsid w:val="00EE15D3"/>
    <w:rsid w:val="00EE19BD"/>
    <w:rsid w:val="00EF097C"/>
    <w:rsid w:val="00EF1520"/>
    <w:rsid w:val="00EF320B"/>
    <w:rsid w:val="00F06699"/>
    <w:rsid w:val="00F117D2"/>
    <w:rsid w:val="00F16246"/>
    <w:rsid w:val="00F16C3F"/>
    <w:rsid w:val="00F17585"/>
    <w:rsid w:val="00F21AA6"/>
    <w:rsid w:val="00F21BF7"/>
    <w:rsid w:val="00F23056"/>
    <w:rsid w:val="00F26235"/>
    <w:rsid w:val="00F27116"/>
    <w:rsid w:val="00F27F2C"/>
    <w:rsid w:val="00F3685F"/>
    <w:rsid w:val="00F41F3D"/>
    <w:rsid w:val="00F43E36"/>
    <w:rsid w:val="00F4612F"/>
    <w:rsid w:val="00F46521"/>
    <w:rsid w:val="00F47AE8"/>
    <w:rsid w:val="00F47DAD"/>
    <w:rsid w:val="00F5290C"/>
    <w:rsid w:val="00F53D4D"/>
    <w:rsid w:val="00F659C6"/>
    <w:rsid w:val="00F66269"/>
    <w:rsid w:val="00F67D9B"/>
    <w:rsid w:val="00F70882"/>
    <w:rsid w:val="00F71B58"/>
    <w:rsid w:val="00F72CF3"/>
    <w:rsid w:val="00F74BC3"/>
    <w:rsid w:val="00F80A2B"/>
    <w:rsid w:val="00F8704A"/>
    <w:rsid w:val="00F92DB2"/>
    <w:rsid w:val="00FA1111"/>
    <w:rsid w:val="00FA329F"/>
    <w:rsid w:val="00FA6C65"/>
    <w:rsid w:val="00FA702F"/>
    <w:rsid w:val="00FA7663"/>
    <w:rsid w:val="00FB403C"/>
    <w:rsid w:val="00FB773D"/>
    <w:rsid w:val="00FC06B2"/>
    <w:rsid w:val="00FD2743"/>
    <w:rsid w:val="00FD6D49"/>
    <w:rsid w:val="00FD77DB"/>
    <w:rsid w:val="00FE1039"/>
    <w:rsid w:val="00FE3C3C"/>
    <w:rsid w:val="00FE5465"/>
    <w:rsid w:val="00FF0295"/>
    <w:rsid w:val="00FF07BA"/>
    <w:rsid w:val="00FF2C86"/>
    <w:rsid w:val="00FF61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E65AF"/>
  <w15:docId w15:val="{F9BD2DD4-AE5A-4A84-A532-102440A9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7C1B"/>
  </w:style>
  <w:style w:type="paragraph" w:styleId="Nagwek1">
    <w:name w:val="heading 1"/>
    <w:basedOn w:val="Normalny"/>
    <w:next w:val="Normalny"/>
    <w:link w:val="Nagwek1Znak"/>
    <w:uiPriority w:val="9"/>
    <w:qFormat/>
    <w:rsid w:val="00F67D9B"/>
    <w:pPr>
      <w:keepNext/>
      <w:numPr>
        <w:numId w:val="1"/>
      </w:numPr>
      <w:suppressAutoHyphens/>
      <w:spacing w:after="0" w:line="240" w:lineRule="auto"/>
      <w:jc w:val="center"/>
      <w:outlineLvl w:val="0"/>
    </w:pPr>
    <w:rPr>
      <w:rFonts w:ascii="Times New Roman" w:eastAsia="Times New Roman" w:hAnsi="Times New Roman" w:cs="Times New Roman"/>
      <w:b/>
      <w:kern w:val="2"/>
      <w:sz w:val="28"/>
      <w:szCs w:val="20"/>
      <w:lang w:eastAsia="zh-CN"/>
    </w:rPr>
  </w:style>
  <w:style w:type="paragraph" w:styleId="Nagwek2">
    <w:name w:val="heading 2"/>
    <w:basedOn w:val="Normalny"/>
    <w:next w:val="Normalny"/>
    <w:link w:val="Nagwek2Znak"/>
    <w:uiPriority w:val="9"/>
    <w:qFormat/>
    <w:rsid w:val="00F67D9B"/>
    <w:pPr>
      <w:keepNext/>
      <w:numPr>
        <w:ilvl w:val="1"/>
        <w:numId w:val="1"/>
      </w:numPr>
      <w:suppressAutoHyphens/>
      <w:spacing w:after="0" w:line="240" w:lineRule="auto"/>
      <w:jc w:val="center"/>
      <w:outlineLvl w:val="1"/>
    </w:pPr>
    <w:rPr>
      <w:rFonts w:ascii="Times New Roman" w:eastAsia="Times New Roman" w:hAnsi="Times New Roman" w:cs="Times New Roman"/>
      <w:b/>
      <w:kern w:val="2"/>
      <w:sz w:val="24"/>
      <w:szCs w:val="20"/>
      <w:lang w:eastAsia="zh-CN"/>
    </w:rPr>
  </w:style>
  <w:style w:type="paragraph" w:styleId="Nagwek3">
    <w:name w:val="heading 3"/>
    <w:basedOn w:val="Normalny"/>
    <w:next w:val="Normalny"/>
    <w:link w:val="Nagwek3Znak"/>
    <w:qFormat/>
    <w:rsid w:val="00F67D9B"/>
    <w:pPr>
      <w:keepNext/>
      <w:numPr>
        <w:ilvl w:val="2"/>
        <w:numId w:val="1"/>
      </w:numPr>
      <w:suppressAutoHyphens/>
      <w:spacing w:after="0" w:line="240" w:lineRule="auto"/>
      <w:outlineLvl w:val="2"/>
    </w:pPr>
    <w:rPr>
      <w:rFonts w:ascii="Times New Roman" w:eastAsia="Times New Roman" w:hAnsi="Times New Roman" w:cs="Times New Roman"/>
      <w:b/>
      <w:kern w:val="2"/>
      <w:sz w:val="24"/>
      <w:szCs w:val="20"/>
      <w:lang w:eastAsia="zh-CN"/>
    </w:rPr>
  </w:style>
  <w:style w:type="paragraph" w:styleId="Nagwek4">
    <w:name w:val="heading 4"/>
    <w:basedOn w:val="Normalny"/>
    <w:next w:val="Normalny"/>
    <w:link w:val="Nagwek4Znak"/>
    <w:uiPriority w:val="9"/>
    <w:qFormat/>
    <w:rsid w:val="00F67D9B"/>
    <w:pPr>
      <w:keepNext/>
      <w:numPr>
        <w:ilvl w:val="3"/>
        <w:numId w:val="1"/>
      </w:numPr>
      <w:suppressAutoHyphens/>
      <w:spacing w:after="0" w:line="240" w:lineRule="auto"/>
      <w:jc w:val="right"/>
      <w:outlineLvl w:val="3"/>
    </w:pPr>
    <w:rPr>
      <w:rFonts w:ascii="Times New Roman" w:eastAsia="Times New Roman" w:hAnsi="Times New Roman" w:cs="Times New Roman"/>
      <w:i/>
      <w:kern w:val="2"/>
      <w:sz w:val="24"/>
      <w:szCs w:val="20"/>
      <w:lang w:eastAsia="zh-CN"/>
    </w:rPr>
  </w:style>
  <w:style w:type="paragraph" w:styleId="Nagwek5">
    <w:name w:val="heading 5"/>
    <w:basedOn w:val="Normalny"/>
    <w:next w:val="Normalny"/>
    <w:link w:val="Nagwek5Znak"/>
    <w:qFormat/>
    <w:rsid w:val="00F67D9B"/>
    <w:pPr>
      <w:keepNext/>
      <w:widowControl w:val="0"/>
      <w:numPr>
        <w:ilvl w:val="4"/>
        <w:numId w:val="1"/>
      </w:numPr>
      <w:suppressAutoHyphens/>
      <w:spacing w:after="0" w:line="240" w:lineRule="auto"/>
      <w:jc w:val="both"/>
      <w:outlineLvl w:val="4"/>
    </w:pPr>
    <w:rPr>
      <w:rFonts w:ascii="Arial" w:eastAsia="Times New Roman" w:hAnsi="Arial" w:cs="Arial"/>
      <w:b/>
      <w:color w:val="FF0000"/>
      <w:kern w:val="2"/>
      <w:sz w:val="24"/>
      <w:szCs w:val="20"/>
      <w:lang w:eastAsia="zh-CN"/>
    </w:rPr>
  </w:style>
  <w:style w:type="paragraph" w:styleId="Nagwek6">
    <w:name w:val="heading 6"/>
    <w:basedOn w:val="Normalny"/>
    <w:next w:val="Normalny"/>
    <w:link w:val="Nagwek6Znak"/>
    <w:qFormat/>
    <w:rsid w:val="00F67D9B"/>
    <w:pPr>
      <w:keepNext/>
      <w:numPr>
        <w:ilvl w:val="5"/>
        <w:numId w:val="1"/>
      </w:numPr>
      <w:suppressAutoHyphens/>
      <w:spacing w:after="0" w:line="240" w:lineRule="auto"/>
      <w:outlineLvl w:val="5"/>
    </w:pPr>
    <w:rPr>
      <w:rFonts w:ascii="Times New Roman" w:eastAsia="Times New Roman" w:hAnsi="Times New Roman" w:cs="Times New Roman"/>
      <w:b/>
      <w:kern w:val="2"/>
      <w:sz w:val="20"/>
      <w:szCs w:val="20"/>
      <w:lang w:eastAsia="zh-CN"/>
    </w:rPr>
  </w:style>
  <w:style w:type="paragraph" w:styleId="Nagwek7">
    <w:name w:val="heading 7"/>
    <w:basedOn w:val="Normalny"/>
    <w:next w:val="Normalny"/>
    <w:link w:val="Nagwek7Znak"/>
    <w:qFormat/>
    <w:rsid w:val="00F67D9B"/>
    <w:pPr>
      <w:keepNext/>
      <w:numPr>
        <w:ilvl w:val="6"/>
        <w:numId w:val="1"/>
      </w:numPr>
      <w:suppressAutoHyphens/>
      <w:spacing w:after="0" w:line="240" w:lineRule="auto"/>
      <w:ind w:left="4253"/>
      <w:outlineLvl w:val="6"/>
    </w:pPr>
    <w:rPr>
      <w:rFonts w:ascii="Times New Roman" w:eastAsia="Times New Roman" w:hAnsi="Times New Roman" w:cs="Times New Roman"/>
      <w:b/>
      <w:kern w:val="2"/>
      <w:sz w:val="24"/>
      <w:szCs w:val="20"/>
      <w:lang w:eastAsia="zh-CN"/>
    </w:rPr>
  </w:style>
  <w:style w:type="paragraph" w:styleId="Nagwek8">
    <w:name w:val="heading 8"/>
    <w:basedOn w:val="Normalny"/>
    <w:next w:val="Normalny"/>
    <w:link w:val="Nagwek8Znak"/>
    <w:qFormat/>
    <w:rsid w:val="00F67D9B"/>
    <w:pPr>
      <w:keepNext/>
      <w:numPr>
        <w:ilvl w:val="7"/>
        <w:numId w:val="1"/>
      </w:numPr>
      <w:suppressAutoHyphens/>
      <w:spacing w:after="0" w:line="360" w:lineRule="auto"/>
      <w:jc w:val="right"/>
      <w:outlineLvl w:val="7"/>
    </w:pPr>
    <w:rPr>
      <w:rFonts w:ascii="Times New Roman" w:eastAsia="Times New Roman" w:hAnsi="Times New Roman" w:cs="Times New Roman"/>
      <w:b/>
      <w:kern w:val="2"/>
      <w:sz w:val="24"/>
      <w:szCs w:val="20"/>
      <w:lang w:eastAsia="zh-CN"/>
    </w:rPr>
  </w:style>
  <w:style w:type="paragraph" w:styleId="Nagwek9">
    <w:name w:val="heading 9"/>
    <w:basedOn w:val="Normalny"/>
    <w:next w:val="Normalny"/>
    <w:link w:val="Nagwek9Znak"/>
    <w:qFormat/>
    <w:rsid w:val="00F67D9B"/>
    <w:pPr>
      <w:keepNext/>
      <w:numPr>
        <w:ilvl w:val="8"/>
        <w:numId w:val="1"/>
      </w:numPr>
      <w:suppressAutoHyphens/>
      <w:spacing w:after="0" w:line="240" w:lineRule="auto"/>
      <w:outlineLvl w:val="8"/>
    </w:pPr>
    <w:rPr>
      <w:rFonts w:ascii="Times New Roman" w:eastAsia="Times New Roman" w:hAnsi="Times New Roman" w:cs="Times New Roman"/>
      <w:i/>
      <w:kern w:val="2"/>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D9B"/>
    <w:rPr>
      <w:rFonts w:ascii="Times New Roman" w:eastAsia="Times New Roman" w:hAnsi="Times New Roman" w:cs="Times New Roman"/>
      <w:b/>
      <w:kern w:val="2"/>
      <w:sz w:val="28"/>
      <w:szCs w:val="20"/>
      <w:lang w:eastAsia="zh-CN"/>
    </w:rPr>
  </w:style>
  <w:style w:type="character" w:customStyle="1" w:styleId="Nagwek2Znak">
    <w:name w:val="Nagłówek 2 Znak"/>
    <w:basedOn w:val="Domylnaczcionkaakapitu"/>
    <w:link w:val="Nagwek2"/>
    <w:uiPriority w:val="9"/>
    <w:rsid w:val="00F67D9B"/>
    <w:rPr>
      <w:rFonts w:ascii="Times New Roman" w:eastAsia="Times New Roman" w:hAnsi="Times New Roman" w:cs="Times New Roman"/>
      <w:b/>
      <w:kern w:val="2"/>
      <w:sz w:val="24"/>
      <w:szCs w:val="20"/>
      <w:lang w:eastAsia="zh-CN"/>
    </w:rPr>
  </w:style>
  <w:style w:type="character" w:customStyle="1" w:styleId="Nagwek3Znak">
    <w:name w:val="Nagłówek 3 Znak"/>
    <w:basedOn w:val="Domylnaczcionkaakapitu"/>
    <w:link w:val="Nagwek3"/>
    <w:rsid w:val="00F67D9B"/>
    <w:rPr>
      <w:rFonts w:ascii="Times New Roman" w:eastAsia="Times New Roman" w:hAnsi="Times New Roman" w:cs="Times New Roman"/>
      <w:b/>
      <w:kern w:val="2"/>
      <w:sz w:val="24"/>
      <w:szCs w:val="20"/>
      <w:lang w:eastAsia="zh-CN"/>
    </w:rPr>
  </w:style>
  <w:style w:type="character" w:customStyle="1" w:styleId="Nagwek4Znak">
    <w:name w:val="Nagłówek 4 Znak"/>
    <w:basedOn w:val="Domylnaczcionkaakapitu"/>
    <w:link w:val="Nagwek4"/>
    <w:uiPriority w:val="9"/>
    <w:rsid w:val="00F67D9B"/>
    <w:rPr>
      <w:rFonts w:ascii="Times New Roman" w:eastAsia="Times New Roman" w:hAnsi="Times New Roman" w:cs="Times New Roman"/>
      <w:i/>
      <w:kern w:val="2"/>
      <w:sz w:val="24"/>
      <w:szCs w:val="20"/>
      <w:lang w:eastAsia="zh-CN"/>
    </w:rPr>
  </w:style>
  <w:style w:type="character" w:customStyle="1" w:styleId="Nagwek5Znak">
    <w:name w:val="Nagłówek 5 Znak"/>
    <w:basedOn w:val="Domylnaczcionkaakapitu"/>
    <w:link w:val="Nagwek5"/>
    <w:rsid w:val="00F67D9B"/>
    <w:rPr>
      <w:rFonts w:ascii="Arial" w:eastAsia="Times New Roman" w:hAnsi="Arial" w:cs="Arial"/>
      <w:b/>
      <w:color w:val="FF0000"/>
      <w:kern w:val="2"/>
      <w:sz w:val="24"/>
      <w:szCs w:val="20"/>
      <w:lang w:eastAsia="zh-CN"/>
    </w:rPr>
  </w:style>
  <w:style w:type="character" w:customStyle="1" w:styleId="Nagwek6Znak">
    <w:name w:val="Nagłówek 6 Znak"/>
    <w:basedOn w:val="Domylnaczcionkaakapitu"/>
    <w:link w:val="Nagwek6"/>
    <w:rsid w:val="00F67D9B"/>
    <w:rPr>
      <w:rFonts w:ascii="Times New Roman" w:eastAsia="Times New Roman" w:hAnsi="Times New Roman" w:cs="Times New Roman"/>
      <w:b/>
      <w:kern w:val="2"/>
      <w:sz w:val="20"/>
      <w:szCs w:val="20"/>
      <w:lang w:eastAsia="zh-CN"/>
    </w:rPr>
  </w:style>
  <w:style w:type="character" w:customStyle="1" w:styleId="Nagwek7Znak">
    <w:name w:val="Nagłówek 7 Znak"/>
    <w:basedOn w:val="Domylnaczcionkaakapitu"/>
    <w:link w:val="Nagwek7"/>
    <w:rsid w:val="00F67D9B"/>
    <w:rPr>
      <w:rFonts w:ascii="Times New Roman" w:eastAsia="Times New Roman" w:hAnsi="Times New Roman" w:cs="Times New Roman"/>
      <w:b/>
      <w:kern w:val="2"/>
      <w:sz w:val="24"/>
      <w:szCs w:val="20"/>
      <w:lang w:eastAsia="zh-CN"/>
    </w:rPr>
  </w:style>
  <w:style w:type="character" w:customStyle="1" w:styleId="Nagwek8Znak">
    <w:name w:val="Nagłówek 8 Znak"/>
    <w:basedOn w:val="Domylnaczcionkaakapitu"/>
    <w:link w:val="Nagwek8"/>
    <w:rsid w:val="00F67D9B"/>
    <w:rPr>
      <w:rFonts w:ascii="Times New Roman" w:eastAsia="Times New Roman" w:hAnsi="Times New Roman" w:cs="Times New Roman"/>
      <w:b/>
      <w:kern w:val="2"/>
      <w:sz w:val="24"/>
      <w:szCs w:val="20"/>
      <w:lang w:eastAsia="zh-CN"/>
    </w:rPr>
  </w:style>
  <w:style w:type="character" w:customStyle="1" w:styleId="Nagwek9Znak">
    <w:name w:val="Nagłówek 9 Znak"/>
    <w:basedOn w:val="Domylnaczcionkaakapitu"/>
    <w:link w:val="Nagwek9"/>
    <w:rsid w:val="00F67D9B"/>
    <w:rPr>
      <w:rFonts w:ascii="Times New Roman" w:eastAsia="Times New Roman" w:hAnsi="Times New Roman" w:cs="Times New Roman"/>
      <w:i/>
      <w:kern w:val="2"/>
      <w:szCs w:val="20"/>
      <w:lang w:eastAsia="zh-CN"/>
    </w:rPr>
  </w:style>
  <w:style w:type="character" w:customStyle="1" w:styleId="WW8Num1z0">
    <w:name w:val="WW8Num1z0"/>
    <w:rsid w:val="00F67D9B"/>
    <w:rPr>
      <w:b w:val="0"/>
    </w:rPr>
  </w:style>
  <w:style w:type="character" w:customStyle="1" w:styleId="WW8Num1z1">
    <w:name w:val="WW8Num1z1"/>
    <w:rsid w:val="00F67D9B"/>
  </w:style>
  <w:style w:type="character" w:customStyle="1" w:styleId="WW8Num1z2">
    <w:name w:val="WW8Num1z2"/>
    <w:rsid w:val="00F67D9B"/>
  </w:style>
  <w:style w:type="character" w:customStyle="1" w:styleId="WW8Num1z3">
    <w:name w:val="WW8Num1z3"/>
    <w:rsid w:val="00F67D9B"/>
  </w:style>
  <w:style w:type="character" w:customStyle="1" w:styleId="WW8Num1z4">
    <w:name w:val="WW8Num1z4"/>
    <w:rsid w:val="00F67D9B"/>
  </w:style>
  <w:style w:type="character" w:customStyle="1" w:styleId="WW8Num1z5">
    <w:name w:val="WW8Num1z5"/>
    <w:rsid w:val="00F67D9B"/>
  </w:style>
  <w:style w:type="character" w:customStyle="1" w:styleId="WW8Num1z6">
    <w:name w:val="WW8Num1z6"/>
    <w:rsid w:val="00F67D9B"/>
  </w:style>
  <w:style w:type="character" w:customStyle="1" w:styleId="WW8Num1z7">
    <w:name w:val="WW8Num1z7"/>
    <w:rsid w:val="00F67D9B"/>
  </w:style>
  <w:style w:type="character" w:customStyle="1" w:styleId="WW8Num1z8">
    <w:name w:val="WW8Num1z8"/>
    <w:rsid w:val="00F67D9B"/>
  </w:style>
  <w:style w:type="character" w:customStyle="1" w:styleId="WW8Num2z0">
    <w:name w:val="WW8Num2z0"/>
    <w:rsid w:val="00F67D9B"/>
    <w:rPr>
      <w:rFonts w:ascii="Symbol" w:eastAsia="Calibri" w:hAnsi="Symbol" w:cs="Symbol"/>
      <w:color w:val="000000"/>
      <w:sz w:val="22"/>
      <w:szCs w:val="22"/>
      <w:lang w:eastAsia="en-US"/>
    </w:rPr>
  </w:style>
  <w:style w:type="character" w:customStyle="1" w:styleId="WW8Num3z0">
    <w:name w:val="WW8Num3z0"/>
    <w:rsid w:val="00F67D9B"/>
    <w:rPr>
      <w:b w:val="0"/>
      <w:color w:val="000000"/>
      <w:sz w:val="22"/>
    </w:rPr>
  </w:style>
  <w:style w:type="character" w:customStyle="1" w:styleId="WW8Num4z0">
    <w:name w:val="WW8Num4z0"/>
    <w:rsid w:val="00F67D9B"/>
    <w:rPr>
      <w:b w:val="0"/>
      <w:sz w:val="24"/>
      <w:szCs w:val="24"/>
    </w:rPr>
  </w:style>
  <w:style w:type="character" w:customStyle="1" w:styleId="WW8Num5z0">
    <w:name w:val="WW8Num5z0"/>
    <w:rsid w:val="00F67D9B"/>
    <w:rPr>
      <w:rFonts w:ascii="Times New Roman" w:eastAsia="Arial" w:hAnsi="Times New Roman" w:cs="Times New Roman" w:hint="default"/>
      <w:b w:val="0"/>
      <w:bCs/>
      <w:i w:val="0"/>
      <w:iCs w:val="0"/>
      <w:color w:val="000000"/>
      <w:sz w:val="22"/>
      <w:szCs w:val="22"/>
      <w:u w:val="none"/>
      <w:lang w:val="pl-PL" w:eastAsia="ar-SA" w:bidi="fa-IR"/>
    </w:rPr>
  </w:style>
  <w:style w:type="character" w:customStyle="1" w:styleId="WW8Num5z1">
    <w:name w:val="WW8Num5z1"/>
    <w:rsid w:val="00F67D9B"/>
    <w:rPr>
      <w:rFonts w:hint="default"/>
    </w:rPr>
  </w:style>
  <w:style w:type="character" w:customStyle="1" w:styleId="WW8Num6z0">
    <w:name w:val="WW8Num6z0"/>
    <w:rsid w:val="00F67D9B"/>
    <w:rPr>
      <w:rFonts w:ascii="Liberation Serif" w:hAnsi="Liberation Serif" w:cs="Liberation Serif" w:hint="default"/>
      <w:b w:val="0"/>
      <w:color w:val="000000"/>
      <w:sz w:val="24"/>
      <w:szCs w:val="22"/>
    </w:rPr>
  </w:style>
  <w:style w:type="character" w:customStyle="1" w:styleId="WW8Num7z0">
    <w:name w:val="WW8Num7z0"/>
    <w:rsid w:val="00F67D9B"/>
    <w:rPr>
      <w:rFonts w:hint="default"/>
    </w:rPr>
  </w:style>
  <w:style w:type="character" w:customStyle="1" w:styleId="WW8Num7z1">
    <w:name w:val="WW8Num7z1"/>
    <w:rsid w:val="00F67D9B"/>
    <w:rPr>
      <w:b w:val="0"/>
      <w:sz w:val="22"/>
      <w:szCs w:val="22"/>
    </w:rPr>
  </w:style>
  <w:style w:type="character" w:customStyle="1" w:styleId="WW8Num7z2">
    <w:name w:val="WW8Num7z2"/>
    <w:rsid w:val="00F67D9B"/>
    <w:rPr>
      <w:rFonts w:hint="default"/>
      <w:b/>
    </w:rPr>
  </w:style>
  <w:style w:type="character" w:customStyle="1" w:styleId="WW8Num7z3">
    <w:name w:val="WW8Num7z3"/>
    <w:rsid w:val="00F67D9B"/>
    <w:rPr>
      <w:rFonts w:eastAsia="Times New Roman" w:cs="Cambria" w:hint="default"/>
      <w:b w:val="0"/>
      <w:spacing w:val="0"/>
      <w:kern w:val="2"/>
      <w:sz w:val="24"/>
      <w:szCs w:val="24"/>
      <w:lang w:val="pl-PL"/>
    </w:rPr>
  </w:style>
  <w:style w:type="character" w:customStyle="1" w:styleId="WW8Num7z4">
    <w:name w:val="WW8Num7z4"/>
    <w:rsid w:val="00F67D9B"/>
    <w:rPr>
      <w:rFonts w:hint="default"/>
      <w:b w:val="0"/>
      <w:i w:val="0"/>
      <w:strike w:val="0"/>
      <w:dstrike w:val="0"/>
      <w:spacing w:val="0"/>
      <w:sz w:val="24"/>
      <w:szCs w:val="24"/>
    </w:rPr>
  </w:style>
  <w:style w:type="character" w:customStyle="1" w:styleId="WW8Num7z5">
    <w:name w:val="WW8Num7z5"/>
    <w:rsid w:val="00F67D9B"/>
  </w:style>
  <w:style w:type="character" w:customStyle="1" w:styleId="WW8Num7z6">
    <w:name w:val="WW8Num7z6"/>
    <w:rsid w:val="00F67D9B"/>
    <w:rPr>
      <w:rFonts w:cs="Cambria"/>
      <w:b w:val="0"/>
      <w:sz w:val="24"/>
      <w:szCs w:val="24"/>
    </w:rPr>
  </w:style>
  <w:style w:type="character" w:customStyle="1" w:styleId="WW8Num7z7">
    <w:name w:val="WW8Num7z7"/>
    <w:rsid w:val="00F67D9B"/>
  </w:style>
  <w:style w:type="character" w:customStyle="1" w:styleId="WW8Num7z8">
    <w:name w:val="WW8Num7z8"/>
    <w:rsid w:val="00F67D9B"/>
  </w:style>
  <w:style w:type="character" w:customStyle="1" w:styleId="WW8Num8z0">
    <w:name w:val="WW8Num8z0"/>
    <w:rsid w:val="00F67D9B"/>
    <w:rPr>
      <w:rFonts w:ascii="Times New Roman" w:hAnsi="Times New Roman" w:cs="Times New Roman" w:hint="default"/>
      <w:b w:val="0"/>
      <w:i w:val="0"/>
      <w:color w:val="000000"/>
      <w:sz w:val="22"/>
      <w:szCs w:val="22"/>
    </w:rPr>
  </w:style>
  <w:style w:type="character" w:customStyle="1" w:styleId="WW8Num9z0">
    <w:name w:val="WW8Num9z0"/>
    <w:rsid w:val="00F67D9B"/>
    <w:rPr>
      <w:rFonts w:hint="default"/>
      <w:b w:val="0"/>
      <w:kern w:val="2"/>
      <w:sz w:val="22"/>
      <w:szCs w:val="22"/>
    </w:rPr>
  </w:style>
  <w:style w:type="character" w:customStyle="1" w:styleId="WW8Num9z1">
    <w:name w:val="WW8Num9z1"/>
    <w:rsid w:val="00F67D9B"/>
    <w:rPr>
      <w:rFonts w:ascii="Times New Roman" w:hAnsi="Times New Roman" w:cs="Times New Roman" w:hint="default"/>
    </w:rPr>
  </w:style>
  <w:style w:type="character" w:customStyle="1" w:styleId="WW8Num9z2">
    <w:name w:val="WW8Num9z2"/>
    <w:rsid w:val="00F67D9B"/>
    <w:rPr>
      <w:rFonts w:hint="default"/>
      <w:b w:val="0"/>
      <w:i w:val="0"/>
      <w:strike w:val="0"/>
      <w:dstrike w:val="0"/>
      <w:kern w:val="2"/>
      <w:sz w:val="24"/>
      <w:szCs w:val="24"/>
      <w:lang w:eastAsia="ar-SA" w:bidi="fa-IR"/>
    </w:rPr>
  </w:style>
  <w:style w:type="character" w:customStyle="1" w:styleId="WW8Num9z3">
    <w:name w:val="WW8Num9z3"/>
    <w:rsid w:val="00F67D9B"/>
    <w:rPr>
      <w:rFonts w:eastAsia="TimesNewRomanPSMT"/>
      <w:b w:val="0"/>
      <w:sz w:val="24"/>
      <w:szCs w:val="24"/>
      <w:lang w:val="pl-PL"/>
    </w:rPr>
  </w:style>
  <w:style w:type="character" w:customStyle="1" w:styleId="WW8Num9z4">
    <w:name w:val="WW8Num9z4"/>
    <w:rsid w:val="00F67D9B"/>
    <w:rPr>
      <w:rFonts w:hint="default"/>
      <w:b/>
    </w:rPr>
  </w:style>
  <w:style w:type="character" w:customStyle="1" w:styleId="WW8Num9z5">
    <w:name w:val="WW8Num9z5"/>
    <w:rsid w:val="00F67D9B"/>
  </w:style>
  <w:style w:type="character" w:customStyle="1" w:styleId="WW8Num9z6">
    <w:name w:val="WW8Num9z6"/>
    <w:rsid w:val="00F67D9B"/>
    <w:rPr>
      <w:b w:val="0"/>
    </w:rPr>
  </w:style>
  <w:style w:type="character" w:customStyle="1" w:styleId="WW8Num9z7">
    <w:name w:val="WW8Num9z7"/>
    <w:rsid w:val="00F67D9B"/>
    <w:rPr>
      <w:rFonts w:hint="default"/>
    </w:rPr>
  </w:style>
  <w:style w:type="character" w:customStyle="1" w:styleId="WW8Num9z8">
    <w:name w:val="WW8Num9z8"/>
    <w:rsid w:val="00F67D9B"/>
  </w:style>
  <w:style w:type="character" w:customStyle="1" w:styleId="WW8Num10z0">
    <w:name w:val="WW8Num10z0"/>
    <w:rsid w:val="00F67D9B"/>
    <w:rPr>
      <w:rFonts w:ascii="Times New Roman" w:hAnsi="Times New Roman" w:cs="Times New Roman" w:hint="default"/>
      <w:b w:val="0"/>
      <w:bCs/>
      <w:strike w:val="0"/>
      <w:dstrike w:val="0"/>
      <w:color w:val="000000"/>
      <w:sz w:val="22"/>
      <w:szCs w:val="22"/>
    </w:rPr>
  </w:style>
  <w:style w:type="character" w:customStyle="1" w:styleId="WW8Num11z0">
    <w:name w:val="WW8Num11z0"/>
    <w:rsid w:val="00F67D9B"/>
    <w:rPr>
      <w:rFonts w:hint="default"/>
      <w:b w:val="0"/>
      <w:i w:val="0"/>
      <w:color w:val="000000"/>
      <w:sz w:val="22"/>
    </w:rPr>
  </w:style>
  <w:style w:type="character" w:customStyle="1" w:styleId="WW8Num12z0">
    <w:name w:val="WW8Num12z0"/>
    <w:rsid w:val="00F67D9B"/>
    <w:rPr>
      <w:rFonts w:ascii="Times New Roman" w:hAnsi="Times New Roman" w:cs="Times New Roman" w:hint="default"/>
      <w:b w:val="0"/>
      <w:i w:val="0"/>
      <w:caps w:val="0"/>
      <w:smallCaps w:val="0"/>
      <w:strike w:val="0"/>
      <w:dstrike w:val="0"/>
      <w:vanish w:val="0"/>
      <w:color w:val="auto"/>
      <w:position w:val="0"/>
      <w:sz w:val="24"/>
      <w:szCs w:val="22"/>
      <w:vertAlign w:val="baseline"/>
      <w14:shadow w14:blurRad="0" w14:dist="0" w14:dir="0" w14:sx="0" w14:sy="0" w14:kx="0" w14:ky="0" w14:algn="none">
        <w14:srgbClr w14:val="000000"/>
      </w14:shadow>
    </w:rPr>
  </w:style>
  <w:style w:type="character" w:customStyle="1" w:styleId="WW8Num12z1">
    <w:name w:val="WW8Num12z1"/>
    <w:rsid w:val="00F67D9B"/>
  </w:style>
  <w:style w:type="character" w:customStyle="1" w:styleId="WW8Num12z2">
    <w:name w:val="WW8Num12z2"/>
    <w:rsid w:val="00F67D9B"/>
  </w:style>
  <w:style w:type="character" w:customStyle="1" w:styleId="WW8Num12z3">
    <w:name w:val="WW8Num12z3"/>
    <w:rsid w:val="00F67D9B"/>
  </w:style>
  <w:style w:type="character" w:customStyle="1" w:styleId="WW8Num12z4">
    <w:name w:val="WW8Num12z4"/>
    <w:rsid w:val="00F67D9B"/>
  </w:style>
  <w:style w:type="character" w:customStyle="1" w:styleId="WW8Num12z5">
    <w:name w:val="WW8Num12z5"/>
    <w:rsid w:val="00F67D9B"/>
  </w:style>
  <w:style w:type="character" w:customStyle="1" w:styleId="WW8Num12z6">
    <w:name w:val="WW8Num12z6"/>
    <w:rsid w:val="00F67D9B"/>
    <w:rPr>
      <w:rFonts w:ascii="Times New Roman" w:hAnsi="Times New Roman" w:cs="Times New Roman"/>
      <w:b w:val="0"/>
      <w:szCs w:val="24"/>
    </w:rPr>
  </w:style>
  <w:style w:type="character" w:customStyle="1" w:styleId="WW8Num12z7">
    <w:name w:val="WW8Num12z7"/>
    <w:rsid w:val="00F67D9B"/>
  </w:style>
  <w:style w:type="character" w:customStyle="1" w:styleId="WW8Num12z8">
    <w:name w:val="WW8Num12z8"/>
    <w:rsid w:val="00F67D9B"/>
  </w:style>
  <w:style w:type="character" w:customStyle="1" w:styleId="WW8Num13z0">
    <w:name w:val="WW8Num13z0"/>
    <w:rsid w:val="00F67D9B"/>
    <w:rPr>
      <w:rFonts w:eastAsia="Verdana" w:hint="default"/>
      <w:b/>
      <w:i w:val="0"/>
      <w:iCs w:val="0"/>
      <w:strike w:val="0"/>
      <w:dstrike w:val="0"/>
      <w:color w:val="000000"/>
      <w:sz w:val="22"/>
      <w:szCs w:val="22"/>
      <w:lang w:val="pl-PL"/>
    </w:rPr>
  </w:style>
  <w:style w:type="character" w:customStyle="1" w:styleId="WW8Num13z1">
    <w:name w:val="WW8Num13z1"/>
    <w:rsid w:val="00F67D9B"/>
    <w:rPr>
      <w:rFonts w:hint="default"/>
    </w:rPr>
  </w:style>
  <w:style w:type="character" w:customStyle="1" w:styleId="WW8Num13z2">
    <w:name w:val="WW8Num13z2"/>
    <w:rsid w:val="00F67D9B"/>
  </w:style>
  <w:style w:type="character" w:customStyle="1" w:styleId="WW8Num13z3">
    <w:name w:val="WW8Num13z3"/>
    <w:rsid w:val="00F67D9B"/>
    <w:rPr>
      <w:rFonts w:ascii="Times New Roman" w:eastAsia="Verdana" w:hAnsi="Times New Roman" w:cs="Times New Roman"/>
      <w:b w:val="0"/>
      <w:bCs w:val="0"/>
      <w:strike w:val="0"/>
      <w:dstrike w:val="0"/>
      <w:color w:val="000000"/>
      <w:sz w:val="22"/>
      <w:szCs w:val="22"/>
    </w:rPr>
  </w:style>
  <w:style w:type="character" w:customStyle="1" w:styleId="WW8Num13z4">
    <w:name w:val="WW8Num13z4"/>
    <w:rsid w:val="00F67D9B"/>
  </w:style>
  <w:style w:type="character" w:customStyle="1" w:styleId="WW8Num13z5">
    <w:name w:val="WW8Num13z5"/>
    <w:rsid w:val="00F67D9B"/>
  </w:style>
  <w:style w:type="character" w:customStyle="1" w:styleId="WW8Num13z7">
    <w:name w:val="WW8Num13z7"/>
    <w:rsid w:val="00F67D9B"/>
  </w:style>
  <w:style w:type="character" w:customStyle="1" w:styleId="WW8Num13z8">
    <w:name w:val="WW8Num13z8"/>
    <w:rsid w:val="00F67D9B"/>
  </w:style>
  <w:style w:type="character" w:customStyle="1" w:styleId="WW8Num14z0">
    <w:name w:val="WW8Num14z0"/>
    <w:rsid w:val="00F67D9B"/>
    <w:rPr>
      <w:rFonts w:ascii="Times New Roman" w:eastAsia="Times New Roman" w:hAnsi="Times New Roman" w:cs="Times New Roman"/>
      <w:b w:val="0"/>
      <w:color w:val="000000"/>
      <w:sz w:val="22"/>
      <w:szCs w:val="22"/>
    </w:rPr>
  </w:style>
  <w:style w:type="character" w:customStyle="1" w:styleId="WW8Num14z1">
    <w:name w:val="WW8Num14z1"/>
    <w:rsid w:val="00F67D9B"/>
    <w:rPr>
      <w:rFonts w:ascii="Times New Roman" w:hAnsi="Times New Roman" w:cs="Times New Roman" w:hint="default"/>
      <w:b w:val="0"/>
      <w:i w:val="0"/>
      <w:color w:val="000000"/>
      <w:sz w:val="22"/>
      <w:szCs w:val="22"/>
    </w:rPr>
  </w:style>
  <w:style w:type="character" w:customStyle="1" w:styleId="WW8Num14z2">
    <w:name w:val="WW8Num14z2"/>
    <w:rsid w:val="00F67D9B"/>
    <w:rPr>
      <w:rFonts w:hint="default"/>
      <w:b w:val="0"/>
      <w:sz w:val="24"/>
      <w:szCs w:val="24"/>
    </w:rPr>
  </w:style>
  <w:style w:type="character" w:customStyle="1" w:styleId="WW8Num14z3">
    <w:name w:val="WW8Num14z3"/>
    <w:rsid w:val="00F67D9B"/>
  </w:style>
  <w:style w:type="character" w:customStyle="1" w:styleId="WW8Num14z4">
    <w:name w:val="WW8Num14z4"/>
    <w:rsid w:val="00F67D9B"/>
  </w:style>
  <w:style w:type="character" w:customStyle="1" w:styleId="WW8Num14z5">
    <w:name w:val="WW8Num14z5"/>
    <w:rsid w:val="00F67D9B"/>
  </w:style>
  <w:style w:type="character" w:customStyle="1" w:styleId="WW8Num14z6">
    <w:name w:val="WW8Num14z6"/>
    <w:rsid w:val="00F67D9B"/>
  </w:style>
  <w:style w:type="character" w:customStyle="1" w:styleId="WW8Num14z7">
    <w:name w:val="WW8Num14z7"/>
    <w:rsid w:val="00F67D9B"/>
  </w:style>
  <w:style w:type="character" w:customStyle="1" w:styleId="WW8Num14z8">
    <w:name w:val="WW8Num14z8"/>
    <w:rsid w:val="00F67D9B"/>
  </w:style>
  <w:style w:type="character" w:customStyle="1" w:styleId="WW8Num15z0">
    <w:name w:val="WW8Num15z0"/>
    <w:rsid w:val="00F67D9B"/>
    <w:rPr>
      <w:rFonts w:ascii="Times New Roman" w:hAnsi="Times New Roman" w:cs="Times New Roman"/>
      <w:b w:val="0"/>
      <w:strike w:val="0"/>
      <w:dstrike w:val="0"/>
      <w:color w:val="000000"/>
      <w:sz w:val="22"/>
      <w:szCs w:val="22"/>
    </w:rPr>
  </w:style>
  <w:style w:type="character" w:customStyle="1" w:styleId="WW8Num15z1">
    <w:name w:val="WW8Num15z1"/>
    <w:rsid w:val="00F67D9B"/>
    <w:rPr>
      <w:rFonts w:hint="default"/>
    </w:rPr>
  </w:style>
  <w:style w:type="character" w:customStyle="1" w:styleId="WW8Num16z0">
    <w:name w:val="WW8Num16z0"/>
    <w:rsid w:val="00F67D9B"/>
    <w:rPr>
      <w:rFonts w:hint="default"/>
      <w:b w:val="0"/>
      <w:sz w:val="22"/>
    </w:rPr>
  </w:style>
  <w:style w:type="character" w:customStyle="1" w:styleId="WW8Num17z0">
    <w:name w:val="WW8Num17z0"/>
    <w:rsid w:val="00F67D9B"/>
    <w:rPr>
      <w:b w:val="0"/>
      <w:i/>
      <w:color w:val="000000"/>
      <w:sz w:val="20"/>
    </w:rPr>
  </w:style>
  <w:style w:type="character" w:customStyle="1" w:styleId="WW8Num18z0">
    <w:name w:val="WW8Num18z0"/>
    <w:rsid w:val="00F67D9B"/>
    <w:rPr>
      <w:rFonts w:ascii="Times New Roman" w:hAnsi="Times New Roman" w:cs="Times New Roman"/>
      <w:b w:val="0"/>
      <w:strike w:val="0"/>
      <w:dstrike w:val="0"/>
      <w:sz w:val="22"/>
      <w:szCs w:val="22"/>
    </w:rPr>
  </w:style>
  <w:style w:type="character" w:customStyle="1" w:styleId="WW8Num18z1">
    <w:name w:val="WW8Num18z1"/>
    <w:rsid w:val="00F67D9B"/>
    <w:rPr>
      <w:rFonts w:cs="Cambria" w:hint="default"/>
      <w:b w:val="0"/>
      <w:sz w:val="24"/>
      <w:szCs w:val="24"/>
    </w:rPr>
  </w:style>
  <w:style w:type="character" w:customStyle="1" w:styleId="WW8Num18z2">
    <w:name w:val="WW8Num18z2"/>
    <w:rsid w:val="00F67D9B"/>
  </w:style>
  <w:style w:type="character" w:customStyle="1" w:styleId="WW8Num18z3">
    <w:name w:val="WW8Num18z3"/>
    <w:rsid w:val="00F67D9B"/>
  </w:style>
  <w:style w:type="character" w:customStyle="1" w:styleId="WW8Num18z4">
    <w:name w:val="WW8Num18z4"/>
    <w:rsid w:val="00F67D9B"/>
  </w:style>
  <w:style w:type="character" w:customStyle="1" w:styleId="WW8Num18z5">
    <w:name w:val="WW8Num18z5"/>
    <w:rsid w:val="00F67D9B"/>
  </w:style>
  <w:style w:type="character" w:customStyle="1" w:styleId="WW8Num18z6">
    <w:name w:val="WW8Num18z6"/>
    <w:rsid w:val="00F67D9B"/>
  </w:style>
  <w:style w:type="character" w:customStyle="1" w:styleId="WW8Num18z7">
    <w:name w:val="WW8Num18z7"/>
    <w:rsid w:val="00F67D9B"/>
  </w:style>
  <w:style w:type="character" w:customStyle="1" w:styleId="WW8Num18z8">
    <w:name w:val="WW8Num18z8"/>
    <w:rsid w:val="00F67D9B"/>
  </w:style>
  <w:style w:type="character" w:customStyle="1" w:styleId="WW8Num19z0">
    <w:name w:val="WW8Num19z0"/>
    <w:rsid w:val="00F67D9B"/>
    <w:rPr>
      <w:rFonts w:ascii="Times New Roman" w:hAnsi="Times New Roman" w:cs="Times New Roman" w:hint="default"/>
      <w:b w:val="0"/>
      <w:i w:val="0"/>
      <w:color w:val="000000"/>
      <w:sz w:val="22"/>
    </w:rPr>
  </w:style>
  <w:style w:type="character" w:customStyle="1" w:styleId="WW8Num19z1">
    <w:name w:val="WW8Num19z1"/>
    <w:rsid w:val="00F67D9B"/>
  </w:style>
  <w:style w:type="character" w:customStyle="1" w:styleId="WW8Num19z2">
    <w:name w:val="WW8Num19z2"/>
    <w:rsid w:val="00F67D9B"/>
  </w:style>
  <w:style w:type="character" w:customStyle="1" w:styleId="WW8Num19z3">
    <w:name w:val="WW8Num19z3"/>
    <w:rsid w:val="00F67D9B"/>
  </w:style>
  <w:style w:type="character" w:customStyle="1" w:styleId="WW8Num19z4">
    <w:name w:val="WW8Num19z4"/>
    <w:rsid w:val="00F67D9B"/>
  </w:style>
  <w:style w:type="character" w:customStyle="1" w:styleId="WW8Num19z5">
    <w:name w:val="WW8Num19z5"/>
    <w:rsid w:val="00F67D9B"/>
  </w:style>
  <w:style w:type="character" w:customStyle="1" w:styleId="WW8Num19z6">
    <w:name w:val="WW8Num19z6"/>
    <w:rsid w:val="00F67D9B"/>
  </w:style>
  <w:style w:type="character" w:customStyle="1" w:styleId="WW8Num19z7">
    <w:name w:val="WW8Num19z7"/>
    <w:rsid w:val="00F67D9B"/>
  </w:style>
  <w:style w:type="character" w:customStyle="1" w:styleId="WW8Num19z8">
    <w:name w:val="WW8Num19z8"/>
    <w:rsid w:val="00F67D9B"/>
  </w:style>
  <w:style w:type="character" w:customStyle="1" w:styleId="WW8Num20z0">
    <w:name w:val="WW8Num20z0"/>
    <w:rsid w:val="00F67D9B"/>
    <w:rPr>
      <w:rFonts w:ascii="Times New Roman" w:hAnsi="Times New Roman" w:cs="Times New Roman"/>
      <w:b w:val="0"/>
      <w:bCs w:val="0"/>
      <w:color w:val="000000"/>
      <w:sz w:val="22"/>
      <w:szCs w:val="22"/>
    </w:rPr>
  </w:style>
  <w:style w:type="character" w:customStyle="1" w:styleId="WW8Num20z1">
    <w:name w:val="WW8Num20z1"/>
    <w:rsid w:val="00F67D9B"/>
    <w:rPr>
      <w:rFonts w:hint="default"/>
      <w:b w:val="0"/>
      <w:color w:val="000000"/>
      <w:sz w:val="24"/>
      <w:szCs w:val="24"/>
    </w:rPr>
  </w:style>
  <w:style w:type="character" w:customStyle="1" w:styleId="WW8Num20z2">
    <w:name w:val="WW8Num20z2"/>
    <w:rsid w:val="00F67D9B"/>
  </w:style>
  <w:style w:type="character" w:customStyle="1" w:styleId="WW8Num20z3">
    <w:name w:val="WW8Num20z3"/>
    <w:rsid w:val="00F67D9B"/>
  </w:style>
  <w:style w:type="character" w:customStyle="1" w:styleId="WW8Num20z4">
    <w:name w:val="WW8Num20z4"/>
    <w:rsid w:val="00F67D9B"/>
  </w:style>
  <w:style w:type="character" w:customStyle="1" w:styleId="WW8Num20z5">
    <w:name w:val="WW8Num20z5"/>
    <w:rsid w:val="00F67D9B"/>
  </w:style>
  <w:style w:type="character" w:customStyle="1" w:styleId="WW8Num20z6">
    <w:name w:val="WW8Num20z6"/>
    <w:rsid w:val="00F67D9B"/>
  </w:style>
  <w:style w:type="character" w:customStyle="1" w:styleId="WW8Num20z7">
    <w:name w:val="WW8Num20z7"/>
    <w:rsid w:val="00F67D9B"/>
  </w:style>
  <w:style w:type="character" w:customStyle="1" w:styleId="WW8Num20z8">
    <w:name w:val="WW8Num20z8"/>
    <w:rsid w:val="00F67D9B"/>
  </w:style>
  <w:style w:type="character" w:customStyle="1" w:styleId="WW8Num21z0">
    <w:name w:val="WW8Num21z0"/>
    <w:rsid w:val="00F67D9B"/>
    <w:rPr>
      <w:b w:val="0"/>
      <w:i w:val="0"/>
      <w:color w:val="000000"/>
      <w:sz w:val="24"/>
      <w:szCs w:val="24"/>
    </w:rPr>
  </w:style>
  <w:style w:type="character" w:customStyle="1" w:styleId="WW8Num21z1">
    <w:name w:val="WW8Num21z1"/>
    <w:rsid w:val="00F67D9B"/>
  </w:style>
  <w:style w:type="character" w:customStyle="1" w:styleId="WW8Num21z2">
    <w:name w:val="WW8Num21z2"/>
    <w:rsid w:val="00F67D9B"/>
  </w:style>
  <w:style w:type="character" w:customStyle="1" w:styleId="WW8Num21z3">
    <w:name w:val="WW8Num21z3"/>
    <w:rsid w:val="00F67D9B"/>
    <w:rPr>
      <w:b w:val="0"/>
      <w:sz w:val="24"/>
      <w:szCs w:val="24"/>
    </w:rPr>
  </w:style>
  <w:style w:type="character" w:customStyle="1" w:styleId="WW8Num21z4">
    <w:name w:val="WW8Num21z4"/>
    <w:rsid w:val="00F67D9B"/>
  </w:style>
  <w:style w:type="character" w:customStyle="1" w:styleId="WW8Num21z5">
    <w:name w:val="WW8Num21z5"/>
    <w:rsid w:val="00F67D9B"/>
  </w:style>
  <w:style w:type="character" w:customStyle="1" w:styleId="WW8Num21z6">
    <w:name w:val="WW8Num21z6"/>
    <w:rsid w:val="00F67D9B"/>
  </w:style>
  <w:style w:type="character" w:customStyle="1" w:styleId="WW8Num21z7">
    <w:name w:val="WW8Num21z7"/>
    <w:rsid w:val="00F67D9B"/>
  </w:style>
  <w:style w:type="character" w:customStyle="1" w:styleId="WW8Num21z8">
    <w:name w:val="WW8Num21z8"/>
    <w:rsid w:val="00F67D9B"/>
  </w:style>
  <w:style w:type="character" w:customStyle="1" w:styleId="WW8Num22z0">
    <w:name w:val="WW8Num22z0"/>
    <w:rsid w:val="00F67D9B"/>
    <w:rPr>
      <w:b w:val="0"/>
      <w:bCs/>
      <w:i w:val="0"/>
      <w:strike/>
      <w:color w:val="000000"/>
      <w:sz w:val="20"/>
      <w:szCs w:val="24"/>
    </w:rPr>
  </w:style>
  <w:style w:type="character" w:customStyle="1" w:styleId="WW8Num23z0">
    <w:name w:val="WW8Num23z0"/>
    <w:rsid w:val="00F67D9B"/>
    <w:rPr>
      <w:rFonts w:ascii="Times New Roman" w:eastAsia="Times New Roman" w:hAnsi="Times New Roman" w:cs="Times New Roman" w:hint="default"/>
      <w:b w:val="0"/>
      <w:color w:val="000000"/>
      <w:sz w:val="22"/>
      <w:szCs w:val="22"/>
    </w:rPr>
  </w:style>
  <w:style w:type="character" w:customStyle="1" w:styleId="WW8Num23z1">
    <w:name w:val="WW8Num23z1"/>
    <w:rsid w:val="00F67D9B"/>
    <w:rPr>
      <w:rFonts w:hint="default"/>
      <w:b w:val="0"/>
      <w:i w:val="0"/>
      <w:color w:val="000000"/>
      <w:sz w:val="22"/>
      <w:szCs w:val="22"/>
    </w:rPr>
  </w:style>
  <w:style w:type="character" w:customStyle="1" w:styleId="WW8Num23z2">
    <w:name w:val="WW8Num23z2"/>
    <w:rsid w:val="00F67D9B"/>
    <w:rPr>
      <w:rFonts w:hint="default"/>
      <w:b w:val="0"/>
      <w:color w:val="000000"/>
      <w:sz w:val="22"/>
      <w:szCs w:val="22"/>
    </w:rPr>
  </w:style>
  <w:style w:type="character" w:customStyle="1" w:styleId="WW8Num23z3">
    <w:name w:val="WW8Num23z3"/>
    <w:rsid w:val="00F67D9B"/>
    <w:rPr>
      <w:rFonts w:hint="default"/>
    </w:rPr>
  </w:style>
  <w:style w:type="character" w:customStyle="1" w:styleId="WW8Num24z0">
    <w:name w:val="WW8Num24z0"/>
    <w:rsid w:val="00F67D9B"/>
    <w:rPr>
      <w:rFonts w:cs="Cambria" w:hint="default"/>
      <w:b w:val="0"/>
      <w:bCs w:val="0"/>
      <w:i w:val="0"/>
      <w:iCs/>
      <w:color w:val="000000"/>
      <w:sz w:val="22"/>
      <w:szCs w:val="22"/>
      <w:lang w:val="pl-PL" w:eastAsia="ar-SA" w:bidi="fa-IR"/>
    </w:rPr>
  </w:style>
  <w:style w:type="character" w:customStyle="1" w:styleId="WW8Num24z1">
    <w:name w:val="WW8Num24z1"/>
    <w:rsid w:val="00F67D9B"/>
  </w:style>
  <w:style w:type="character" w:customStyle="1" w:styleId="WW8Num24z2">
    <w:name w:val="WW8Num24z2"/>
    <w:rsid w:val="00F67D9B"/>
  </w:style>
  <w:style w:type="character" w:customStyle="1" w:styleId="WW8Num24z3">
    <w:name w:val="WW8Num24z3"/>
    <w:rsid w:val="00F67D9B"/>
    <w:rPr>
      <w:b w:val="0"/>
      <w:color w:val="FF0000"/>
      <w:sz w:val="22"/>
    </w:rPr>
  </w:style>
  <w:style w:type="character" w:customStyle="1" w:styleId="WW8Num24z4">
    <w:name w:val="WW8Num24z4"/>
    <w:rsid w:val="00F67D9B"/>
  </w:style>
  <w:style w:type="character" w:customStyle="1" w:styleId="WW8Num24z5">
    <w:name w:val="WW8Num24z5"/>
    <w:rsid w:val="00F67D9B"/>
  </w:style>
  <w:style w:type="character" w:customStyle="1" w:styleId="WW8Num24z6">
    <w:name w:val="WW8Num24z6"/>
    <w:rsid w:val="00F67D9B"/>
  </w:style>
  <w:style w:type="character" w:customStyle="1" w:styleId="WW8Num24z7">
    <w:name w:val="WW8Num24z7"/>
    <w:rsid w:val="00F67D9B"/>
  </w:style>
  <w:style w:type="character" w:customStyle="1" w:styleId="WW8Num24z8">
    <w:name w:val="WW8Num24z8"/>
    <w:rsid w:val="00F67D9B"/>
  </w:style>
  <w:style w:type="character" w:customStyle="1" w:styleId="WW8Num25z0">
    <w:name w:val="WW8Num25z0"/>
    <w:rsid w:val="00F67D9B"/>
    <w:rPr>
      <w:rFonts w:hint="default"/>
      <w:b w:val="0"/>
      <w:i/>
      <w:color w:val="000000"/>
      <w:sz w:val="22"/>
      <w:szCs w:val="22"/>
      <w:lang w:val="pl-PL"/>
    </w:rPr>
  </w:style>
  <w:style w:type="character" w:customStyle="1" w:styleId="WW8Num26z0">
    <w:name w:val="WW8Num26z0"/>
    <w:rsid w:val="00F67D9B"/>
    <w:rPr>
      <w:rFonts w:hint="default"/>
    </w:rPr>
  </w:style>
  <w:style w:type="character" w:customStyle="1" w:styleId="WW8Num26z1">
    <w:name w:val="WW8Num26z1"/>
    <w:rsid w:val="00F67D9B"/>
  </w:style>
  <w:style w:type="character" w:customStyle="1" w:styleId="WW8Num26z3">
    <w:name w:val="WW8Num26z3"/>
    <w:rsid w:val="00F67D9B"/>
    <w:rPr>
      <w:b w:val="0"/>
      <w:bCs/>
      <w:color w:val="000000"/>
      <w:sz w:val="20"/>
    </w:rPr>
  </w:style>
  <w:style w:type="character" w:customStyle="1" w:styleId="WW8Num26z5">
    <w:name w:val="WW8Num26z5"/>
    <w:rsid w:val="00F67D9B"/>
  </w:style>
  <w:style w:type="character" w:customStyle="1" w:styleId="WW8Num26z6">
    <w:name w:val="WW8Num26z6"/>
    <w:rsid w:val="00F67D9B"/>
    <w:rPr>
      <w:rFonts w:ascii="Times New Roman" w:hAnsi="Times New Roman" w:cs="Times New Roman" w:hint="default"/>
    </w:rPr>
  </w:style>
  <w:style w:type="character" w:customStyle="1" w:styleId="WW8Num26z7">
    <w:name w:val="WW8Num26z7"/>
    <w:rsid w:val="00F67D9B"/>
  </w:style>
  <w:style w:type="character" w:customStyle="1" w:styleId="WW8Num26z8">
    <w:name w:val="WW8Num26z8"/>
    <w:rsid w:val="00F67D9B"/>
  </w:style>
  <w:style w:type="character" w:customStyle="1" w:styleId="WW8Num27z0">
    <w:name w:val="WW8Num27z0"/>
    <w:rsid w:val="00F67D9B"/>
    <w:rPr>
      <w:rFonts w:ascii="Symbol" w:hAnsi="Symbol" w:cs="Symbol"/>
      <w:color w:val="000000"/>
      <w:sz w:val="22"/>
      <w:szCs w:val="22"/>
    </w:rPr>
  </w:style>
  <w:style w:type="character" w:customStyle="1" w:styleId="WW8Num28z0">
    <w:name w:val="WW8Num28z0"/>
    <w:rsid w:val="00F67D9B"/>
    <w:rPr>
      <w:rFonts w:ascii="Times New Roman" w:eastAsia="Times New Roman" w:hAnsi="Times New Roman" w:cs="Times New Roman"/>
      <w:b w:val="0"/>
      <w:sz w:val="24"/>
      <w:szCs w:val="24"/>
    </w:rPr>
  </w:style>
  <w:style w:type="character" w:customStyle="1" w:styleId="WW8Num28z1">
    <w:name w:val="WW8Num28z1"/>
    <w:rsid w:val="00F67D9B"/>
    <w:rPr>
      <w:rFonts w:hint="default"/>
      <w:b w:val="0"/>
      <w:i w:val="0"/>
      <w:color w:val="000000"/>
      <w:sz w:val="22"/>
      <w:szCs w:val="22"/>
    </w:rPr>
  </w:style>
  <w:style w:type="character" w:customStyle="1" w:styleId="WW8Num28z2">
    <w:name w:val="WW8Num28z2"/>
    <w:rsid w:val="00F67D9B"/>
    <w:rPr>
      <w:rFonts w:hint="default"/>
      <w:b w:val="0"/>
      <w:sz w:val="24"/>
      <w:szCs w:val="24"/>
    </w:rPr>
  </w:style>
  <w:style w:type="character" w:customStyle="1" w:styleId="WW8Num28z3">
    <w:name w:val="WW8Num28z3"/>
    <w:rsid w:val="00F67D9B"/>
    <w:rPr>
      <w:rFonts w:cs="Cambria"/>
      <w:b w:val="0"/>
      <w:sz w:val="24"/>
      <w:szCs w:val="24"/>
    </w:rPr>
  </w:style>
  <w:style w:type="character" w:customStyle="1" w:styleId="WW8Num28z4">
    <w:name w:val="WW8Num28z4"/>
    <w:rsid w:val="00F67D9B"/>
  </w:style>
  <w:style w:type="character" w:customStyle="1" w:styleId="WW8Num28z5">
    <w:name w:val="WW8Num28z5"/>
    <w:rsid w:val="00F67D9B"/>
  </w:style>
  <w:style w:type="character" w:customStyle="1" w:styleId="WW8Num28z6">
    <w:name w:val="WW8Num28z6"/>
    <w:rsid w:val="00F67D9B"/>
  </w:style>
  <w:style w:type="character" w:customStyle="1" w:styleId="WW8Num28z7">
    <w:name w:val="WW8Num28z7"/>
    <w:rsid w:val="00F67D9B"/>
  </w:style>
  <w:style w:type="character" w:customStyle="1" w:styleId="WW8Num28z8">
    <w:name w:val="WW8Num28z8"/>
    <w:rsid w:val="00F67D9B"/>
  </w:style>
  <w:style w:type="character" w:customStyle="1" w:styleId="WW8Num29z0">
    <w:name w:val="WW8Num29z0"/>
    <w:rsid w:val="00F67D9B"/>
    <w:rPr>
      <w:rFonts w:ascii="Times New Roman" w:hAnsi="Times New Roman" w:cs="Times New Roman" w:hint="default"/>
      <w:b w:val="0"/>
      <w:i w:val="0"/>
      <w:sz w:val="24"/>
    </w:rPr>
  </w:style>
  <w:style w:type="character" w:customStyle="1" w:styleId="WW8Num29z1">
    <w:name w:val="WW8Num29z1"/>
    <w:rsid w:val="00F67D9B"/>
  </w:style>
  <w:style w:type="character" w:customStyle="1" w:styleId="WW8Num29z2">
    <w:name w:val="WW8Num29z2"/>
    <w:rsid w:val="00F67D9B"/>
  </w:style>
  <w:style w:type="character" w:customStyle="1" w:styleId="WW8Num29z3">
    <w:name w:val="WW8Num29z3"/>
    <w:rsid w:val="00F67D9B"/>
    <w:rPr>
      <w:b w:val="0"/>
      <w:sz w:val="22"/>
      <w:szCs w:val="22"/>
    </w:rPr>
  </w:style>
  <w:style w:type="character" w:customStyle="1" w:styleId="WW8Num29z4">
    <w:name w:val="WW8Num29z4"/>
    <w:rsid w:val="00F67D9B"/>
  </w:style>
  <w:style w:type="character" w:customStyle="1" w:styleId="WW8Num29z5">
    <w:name w:val="WW8Num29z5"/>
    <w:rsid w:val="00F67D9B"/>
  </w:style>
  <w:style w:type="character" w:customStyle="1" w:styleId="WW8Num29z6">
    <w:name w:val="WW8Num29z6"/>
    <w:rsid w:val="00F67D9B"/>
  </w:style>
  <w:style w:type="character" w:customStyle="1" w:styleId="WW8Num29z7">
    <w:name w:val="WW8Num29z7"/>
    <w:rsid w:val="00F67D9B"/>
  </w:style>
  <w:style w:type="character" w:customStyle="1" w:styleId="WW8Num29z8">
    <w:name w:val="WW8Num29z8"/>
    <w:rsid w:val="00F67D9B"/>
  </w:style>
  <w:style w:type="character" w:customStyle="1" w:styleId="WW8Num30z0">
    <w:name w:val="WW8Num30z0"/>
    <w:rsid w:val="00F67D9B"/>
    <w:rPr>
      <w:rFonts w:hint="default"/>
      <w:sz w:val="24"/>
      <w:szCs w:val="24"/>
    </w:rPr>
  </w:style>
  <w:style w:type="character" w:customStyle="1" w:styleId="WW8Num31z0">
    <w:name w:val="WW8Num31z0"/>
    <w:rsid w:val="00F67D9B"/>
    <w:rPr>
      <w:rFonts w:ascii="Symbol" w:hAnsi="Symbol" w:cs="Symbol" w:hint="default"/>
    </w:rPr>
  </w:style>
  <w:style w:type="character" w:customStyle="1" w:styleId="WW8Num32z0">
    <w:name w:val="WW8Num32z0"/>
    <w:rsid w:val="00F67D9B"/>
  </w:style>
  <w:style w:type="character" w:customStyle="1" w:styleId="WW8Num33z0">
    <w:name w:val="WW8Num33z0"/>
    <w:rsid w:val="00F67D9B"/>
    <w:rPr>
      <w:color w:val="00000A"/>
      <w:sz w:val="24"/>
      <w:szCs w:val="24"/>
    </w:rPr>
  </w:style>
  <w:style w:type="character" w:customStyle="1" w:styleId="WW8Num33z1">
    <w:name w:val="WW8Num33z1"/>
    <w:rsid w:val="00F67D9B"/>
  </w:style>
  <w:style w:type="character" w:customStyle="1" w:styleId="WW8Num33z2">
    <w:name w:val="WW8Num33z2"/>
    <w:rsid w:val="00F67D9B"/>
  </w:style>
  <w:style w:type="character" w:customStyle="1" w:styleId="WW8Num33z3">
    <w:name w:val="WW8Num33z3"/>
    <w:rsid w:val="00F67D9B"/>
  </w:style>
  <w:style w:type="character" w:customStyle="1" w:styleId="WW8Num33z4">
    <w:name w:val="WW8Num33z4"/>
    <w:rsid w:val="00F67D9B"/>
  </w:style>
  <w:style w:type="character" w:customStyle="1" w:styleId="WW8Num33z5">
    <w:name w:val="WW8Num33z5"/>
    <w:rsid w:val="00F67D9B"/>
  </w:style>
  <w:style w:type="character" w:customStyle="1" w:styleId="WW8Num33z6">
    <w:name w:val="WW8Num33z6"/>
    <w:rsid w:val="00F67D9B"/>
  </w:style>
  <w:style w:type="character" w:customStyle="1" w:styleId="WW8Num33z7">
    <w:name w:val="WW8Num33z7"/>
    <w:rsid w:val="00F67D9B"/>
  </w:style>
  <w:style w:type="character" w:customStyle="1" w:styleId="WW8Num33z8">
    <w:name w:val="WW8Num33z8"/>
    <w:rsid w:val="00F67D9B"/>
  </w:style>
  <w:style w:type="character" w:customStyle="1" w:styleId="WW8Num34z0">
    <w:name w:val="WW8Num34z0"/>
    <w:rsid w:val="00F67D9B"/>
    <w:rPr>
      <w:rFonts w:ascii="Times New Roman" w:hAnsi="Times New Roman" w:cs="Times New Roman" w:hint="default"/>
      <w:b w:val="0"/>
      <w:i w:val="0"/>
      <w:sz w:val="24"/>
      <w:szCs w:val="24"/>
      <w:lang w:eastAsia="pl-PL"/>
    </w:rPr>
  </w:style>
  <w:style w:type="character" w:customStyle="1" w:styleId="WW8Num35z0">
    <w:name w:val="WW8Num35z0"/>
    <w:rsid w:val="00F67D9B"/>
    <w:rPr>
      <w:rFonts w:hint="default"/>
    </w:rPr>
  </w:style>
  <w:style w:type="character" w:customStyle="1" w:styleId="WW8Num35z1">
    <w:name w:val="WW8Num35z1"/>
    <w:rsid w:val="00F67D9B"/>
    <w:rPr>
      <w:b w:val="0"/>
      <w:sz w:val="22"/>
      <w:szCs w:val="22"/>
    </w:rPr>
  </w:style>
  <w:style w:type="character" w:customStyle="1" w:styleId="WW8Num35z2">
    <w:name w:val="WW8Num35z2"/>
    <w:rsid w:val="00F67D9B"/>
    <w:rPr>
      <w:rFonts w:hint="default"/>
      <w:b/>
    </w:rPr>
  </w:style>
  <w:style w:type="character" w:customStyle="1" w:styleId="WW8Num35z3">
    <w:name w:val="WW8Num35z3"/>
    <w:rsid w:val="00F67D9B"/>
    <w:rPr>
      <w:rFonts w:eastAsia="Times New Roman" w:cs="Cambria" w:hint="default"/>
      <w:b w:val="0"/>
      <w:spacing w:val="0"/>
      <w:kern w:val="2"/>
      <w:sz w:val="24"/>
      <w:szCs w:val="24"/>
      <w:lang w:val="pl-PL" w:eastAsia="ja-JP" w:bidi="fa-IR"/>
    </w:rPr>
  </w:style>
  <w:style w:type="character" w:customStyle="1" w:styleId="WW8Num35z4">
    <w:name w:val="WW8Num35z4"/>
    <w:rsid w:val="00F67D9B"/>
    <w:rPr>
      <w:rFonts w:hint="default"/>
      <w:b w:val="0"/>
      <w:i w:val="0"/>
      <w:strike w:val="0"/>
      <w:dstrike w:val="0"/>
      <w:spacing w:val="0"/>
      <w:sz w:val="24"/>
      <w:szCs w:val="24"/>
    </w:rPr>
  </w:style>
  <w:style w:type="character" w:customStyle="1" w:styleId="WW8Num35z5">
    <w:name w:val="WW8Num35z5"/>
    <w:rsid w:val="00F67D9B"/>
  </w:style>
  <w:style w:type="character" w:customStyle="1" w:styleId="WW8Num35z6">
    <w:name w:val="WW8Num35z6"/>
    <w:rsid w:val="00F67D9B"/>
    <w:rPr>
      <w:rFonts w:cs="Cambria"/>
      <w:b w:val="0"/>
      <w:sz w:val="24"/>
      <w:szCs w:val="24"/>
    </w:rPr>
  </w:style>
  <w:style w:type="character" w:customStyle="1" w:styleId="WW8Num35z7">
    <w:name w:val="WW8Num35z7"/>
    <w:rsid w:val="00F67D9B"/>
  </w:style>
  <w:style w:type="character" w:customStyle="1" w:styleId="WW8Num35z8">
    <w:name w:val="WW8Num35z8"/>
    <w:rsid w:val="00F67D9B"/>
  </w:style>
  <w:style w:type="character" w:customStyle="1" w:styleId="WW8Num36z0">
    <w:name w:val="WW8Num36z0"/>
    <w:rsid w:val="00F67D9B"/>
    <w:rPr>
      <w:rFonts w:ascii="Times New Roman" w:hAnsi="Times New Roman" w:cs="Times New Roman"/>
      <w:b w:val="0"/>
      <w:bCs/>
      <w:i w:val="0"/>
      <w:color w:val="000000"/>
      <w:sz w:val="22"/>
      <w:szCs w:val="22"/>
      <w:lang w:val="pl-PL"/>
    </w:rPr>
  </w:style>
  <w:style w:type="character" w:customStyle="1" w:styleId="WW8Num37z0">
    <w:name w:val="WW8Num37z0"/>
    <w:rsid w:val="00F67D9B"/>
    <w:rPr>
      <w:color w:val="00000A"/>
      <w:sz w:val="24"/>
      <w:szCs w:val="24"/>
    </w:rPr>
  </w:style>
  <w:style w:type="character" w:customStyle="1" w:styleId="WW8Num38z0">
    <w:name w:val="WW8Num38z0"/>
    <w:rsid w:val="00F67D9B"/>
    <w:rPr>
      <w:rFonts w:hint="default"/>
    </w:rPr>
  </w:style>
  <w:style w:type="character" w:customStyle="1" w:styleId="WW8Num38z1">
    <w:name w:val="WW8Num38z1"/>
    <w:rsid w:val="00F67D9B"/>
    <w:rPr>
      <w:b w:val="0"/>
      <w:sz w:val="22"/>
      <w:szCs w:val="22"/>
    </w:rPr>
  </w:style>
  <w:style w:type="character" w:customStyle="1" w:styleId="WW8Num38z2">
    <w:name w:val="WW8Num38z2"/>
    <w:rsid w:val="00F67D9B"/>
    <w:rPr>
      <w:rFonts w:hint="default"/>
      <w:b/>
    </w:rPr>
  </w:style>
  <w:style w:type="character" w:customStyle="1" w:styleId="WW8Num38z3">
    <w:name w:val="WW8Num38z3"/>
    <w:rsid w:val="00F67D9B"/>
    <w:rPr>
      <w:rFonts w:eastAsia="Times New Roman" w:cs="Cambria" w:hint="default"/>
      <w:b w:val="0"/>
      <w:color w:val="FF0000"/>
      <w:spacing w:val="0"/>
      <w:kern w:val="2"/>
      <w:sz w:val="22"/>
      <w:szCs w:val="24"/>
      <w:lang w:val="pl-PL"/>
    </w:rPr>
  </w:style>
  <w:style w:type="character" w:customStyle="1" w:styleId="WW8Num38z4">
    <w:name w:val="WW8Num38z4"/>
    <w:rsid w:val="00F67D9B"/>
    <w:rPr>
      <w:rFonts w:hint="default"/>
      <w:b w:val="0"/>
      <w:i w:val="0"/>
      <w:strike w:val="0"/>
      <w:dstrike w:val="0"/>
      <w:spacing w:val="0"/>
      <w:sz w:val="24"/>
      <w:szCs w:val="22"/>
    </w:rPr>
  </w:style>
  <w:style w:type="character" w:customStyle="1" w:styleId="WW8Num38z5">
    <w:name w:val="WW8Num38z5"/>
    <w:rsid w:val="00F67D9B"/>
  </w:style>
  <w:style w:type="character" w:customStyle="1" w:styleId="WW8Num38z6">
    <w:name w:val="WW8Num38z6"/>
    <w:rsid w:val="00F67D9B"/>
    <w:rPr>
      <w:rFonts w:cs="Cambria"/>
      <w:b w:val="0"/>
      <w:color w:val="FF0000"/>
      <w:sz w:val="22"/>
      <w:szCs w:val="22"/>
      <w:lang w:eastAsia="ja-JP" w:bidi="fa-IR"/>
    </w:rPr>
  </w:style>
  <w:style w:type="character" w:customStyle="1" w:styleId="WW8Num38z7">
    <w:name w:val="WW8Num38z7"/>
    <w:rsid w:val="00F67D9B"/>
  </w:style>
  <w:style w:type="character" w:customStyle="1" w:styleId="WW8Num38z8">
    <w:name w:val="WW8Num38z8"/>
    <w:rsid w:val="00F67D9B"/>
  </w:style>
  <w:style w:type="character" w:customStyle="1" w:styleId="WW8Num39z0">
    <w:name w:val="WW8Num39z0"/>
    <w:rsid w:val="00F67D9B"/>
    <w:rPr>
      <w:rFonts w:ascii="Liberation Serif" w:hAnsi="Liberation Serif" w:cs="Liberation Serif" w:hint="default"/>
      <w:color w:val="000000"/>
    </w:rPr>
  </w:style>
  <w:style w:type="character" w:customStyle="1" w:styleId="WW8Num40z0">
    <w:name w:val="WW8Num40z0"/>
    <w:rsid w:val="00F67D9B"/>
    <w:rPr>
      <w:rFonts w:ascii="Symbol" w:hAnsi="Symbol" w:cs="Symbol" w:hint="default"/>
      <w:sz w:val="24"/>
      <w:szCs w:val="24"/>
    </w:rPr>
  </w:style>
  <w:style w:type="character" w:customStyle="1" w:styleId="WW8Num41z0">
    <w:name w:val="WW8Num41z0"/>
    <w:rsid w:val="00F67D9B"/>
    <w:rPr>
      <w:rFonts w:hint="default"/>
      <w:b w:val="0"/>
      <w:sz w:val="24"/>
      <w:szCs w:val="24"/>
    </w:rPr>
  </w:style>
  <w:style w:type="character" w:customStyle="1" w:styleId="WW8Num41z1">
    <w:name w:val="WW8Num41z1"/>
    <w:rsid w:val="00F67D9B"/>
  </w:style>
  <w:style w:type="character" w:customStyle="1" w:styleId="WW8Num41z2">
    <w:name w:val="WW8Num41z2"/>
    <w:rsid w:val="00F67D9B"/>
  </w:style>
  <w:style w:type="character" w:customStyle="1" w:styleId="WW8Num41z3">
    <w:name w:val="WW8Num41z3"/>
    <w:rsid w:val="00F67D9B"/>
  </w:style>
  <w:style w:type="character" w:customStyle="1" w:styleId="WW8Num41z4">
    <w:name w:val="WW8Num41z4"/>
    <w:rsid w:val="00F67D9B"/>
  </w:style>
  <w:style w:type="character" w:customStyle="1" w:styleId="WW8Num41z5">
    <w:name w:val="WW8Num41z5"/>
    <w:rsid w:val="00F67D9B"/>
  </w:style>
  <w:style w:type="character" w:customStyle="1" w:styleId="WW8Num41z6">
    <w:name w:val="WW8Num41z6"/>
    <w:rsid w:val="00F67D9B"/>
  </w:style>
  <w:style w:type="character" w:customStyle="1" w:styleId="WW8Num41z7">
    <w:name w:val="WW8Num41z7"/>
    <w:rsid w:val="00F67D9B"/>
  </w:style>
  <w:style w:type="character" w:customStyle="1" w:styleId="WW8Num41z8">
    <w:name w:val="WW8Num41z8"/>
    <w:rsid w:val="00F67D9B"/>
  </w:style>
  <w:style w:type="character" w:customStyle="1" w:styleId="WW8Num42z0">
    <w:name w:val="WW8Num42z0"/>
    <w:rsid w:val="00F67D9B"/>
    <w:rPr>
      <w:rFonts w:ascii="Wingdings" w:hAnsi="Wingdings" w:cs="Wingdings" w:hint="default"/>
      <w:color w:val="000000"/>
      <w:sz w:val="22"/>
      <w:szCs w:val="22"/>
    </w:rPr>
  </w:style>
  <w:style w:type="character" w:customStyle="1" w:styleId="WW8Num43z0">
    <w:name w:val="WW8Num43z0"/>
    <w:rsid w:val="00F67D9B"/>
    <w:rPr>
      <w:b w:val="0"/>
    </w:rPr>
  </w:style>
  <w:style w:type="character" w:customStyle="1" w:styleId="WW8Num44z0">
    <w:name w:val="WW8Num44z0"/>
    <w:rsid w:val="00F67D9B"/>
  </w:style>
  <w:style w:type="character" w:customStyle="1" w:styleId="WW8Num44z1">
    <w:name w:val="WW8Num44z1"/>
    <w:rsid w:val="00F67D9B"/>
  </w:style>
  <w:style w:type="character" w:customStyle="1" w:styleId="WW8Num44z2">
    <w:name w:val="WW8Num44z2"/>
    <w:rsid w:val="00F67D9B"/>
  </w:style>
  <w:style w:type="character" w:customStyle="1" w:styleId="WW8Num44z3">
    <w:name w:val="WW8Num44z3"/>
    <w:rsid w:val="00F67D9B"/>
    <w:rPr>
      <w:b/>
    </w:rPr>
  </w:style>
  <w:style w:type="character" w:customStyle="1" w:styleId="WW8Num44z4">
    <w:name w:val="WW8Num44z4"/>
    <w:rsid w:val="00F67D9B"/>
  </w:style>
  <w:style w:type="character" w:customStyle="1" w:styleId="WW8Num44z5">
    <w:name w:val="WW8Num44z5"/>
    <w:rsid w:val="00F67D9B"/>
  </w:style>
  <w:style w:type="character" w:customStyle="1" w:styleId="WW8Num44z6">
    <w:name w:val="WW8Num44z6"/>
    <w:rsid w:val="00F67D9B"/>
    <w:rPr>
      <w:rFonts w:ascii="Times New Roman" w:hAnsi="Times New Roman" w:cs="Times New Roman"/>
      <w:b w:val="0"/>
      <w:szCs w:val="24"/>
    </w:rPr>
  </w:style>
  <w:style w:type="character" w:customStyle="1" w:styleId="WW8Num44z7">
    <w:name w:val="WW8Num44z7"/>
    <w:rsid w:val="00F67D9B"/>
  </w:style>
  <w:style w:type="character" w:customStyle="1" w:styleId="WW8Num44z8">
    <w:name w:val="WW8Num44z8"/>
    <w:rsid w:val="00F67D9B"/>
  </w:style>
  <w:style w:type="character" w:customStyle="1" w:styleId="WW8Num45z0">
    <w:name w:val="WW8Num45z0"/>
    <w:rsid w:val="00F67D9B"/>
    <w:rPr>
      <w:rFonts w:ascii="Times New Roman" w:eastAsia="Times New Roman" w:hAnsi="Times New Roman" w:cs="Times New Roman"/>
      <w:b w:val="0"/>
      <w:bCs/>
      <w:strike w:val="0"/>
      <w:dstrike w:val="0"/>
      <w:color w:val="000000"/>
      <w:sz w:val="22"/>
      <w:szCs w:val="22"/>
    </w:rPr>
  </w:style>
  <w:style w:type="character" w:customStyle="1" w:styleId="WW8Num45z1">
    <w:name w:val="WW8Num45z1"/>
    <w:rsid w:val="00F67D9B"/>
  </w:style>
  <w:style w:type="character" w:customStyle="1" w:styleId="WW8Num45z2">
    <w:name w:val="WW8Num45z2"/>
    <w:rsid w:val="00F67D9B"/>
  </w:style>
  <w:style w:type="character" w:customStyle="1" w:styleId="WW8Num45z3">
    <w:name w:val="WW8Num45z3"/>
    <w:rsid w:val="00F67D9B"/>
  </w:style>
  <w:style w:type="character" w:customStyle="1" w:styleId="WW8Num45z4">
    <w:name w:val="WW8Num45z4"/>
    <w:rsid w:val="00F67D9B"/>
  </w:style>
  <w:style w:type="character" w:customStyle="1" w:styleId="WW8Num45z5">
    <w:name w:val="WW8Num45z5"/>
    <w:rsid w:val="00F67D9B"/>
  </w:style>
  <w:style w:type="character" w:customStyle="1" w:styleId="WW8Num45z6">
    <w:name w:val="WW8Num45z6"/>
    <w:rsid w:val="00F67D9B"/>
  </w:style>
  <w:style w:type="character" w:customStyle="1" w:styleId="WW8Num45z7">
    <w:name w:val="WW8Num45z7"/>
    <w:rsid w:val="00F67D9B"/>
  </w:style>
  <w:style w:type="character" w:customStyle="1" w:styleId="WW8Num45z8">
    <w:name w:val="WW8Num45z8"/>
    <w:rsid w:val="00F67D9B"/>
  </w:style>
  <w:style w:type="character" w:customStyle="1" w:styleId="WW8Num46z0">
    <w:name w:val="WW8Num46z0"/>
    <w:rsid w:val="00F67D9B"/>
    <w:rPr>
      <w:rFonts w:hint="default"/>
      <w:b/>
      <w:sz w:val="22"/>
      <w:lang w:val="pl-PL"/>
    </w:rPr>
  </w:style>
  <w:style w:type="character" w:customStyle="1" w:styleId="WW8Num46z1">
    <w:name w:val="WW8Num46z1"/>
    <w:rsid w:val="00F67D9B"/>
    <w:rPr>
      <w:rFonts w:hint="default"/>
      <w:sz w:val="24"/>
    </w:rPr>
  </w:style>
  <w:style w:type="character" w:customStyle="1" w:styleId="WW8Num46z2">
    <w:name w:val="WW8Num46z2"/>
    <w:rsid w:val="00F67D9B"/>
  </w:style>
  <w:style w:type="character" w:customStyle="1" w:styleId="WW8Num46z3">
    <w:name w:val="WW8Num46z3"/>
    <w:rsid w:val="00F67D9B"/>
    <w:rPr>
      <w:b w:val="0"/>
      <w:sz w:val="22"/>
      <w:szCs w:val="22"/>
    </w:rPr>
  </w:style>
  <w:style w:type="character" w:customStyle="1" w:styleId="WW8Num46z4">
    <w:name w:val="WW8Num46z4"/>
    <w:rsid w:val="00F67D9B"/>
  </w:style>
  <w:style w:type="character" w:customStyle="1" w:styleId="WW8Num46z5">
    <w:name w:val="WW8Num46z5"/>
    <w:rsid w:val="00F67D9B"/>
  </w:style>
  <w:style w:type="character" w:customStyle="1" w:styleId="WW8Num46z7">
    <w:name w:val="WW8Num46z7"/>
    <w:rsid w:val="00F67D9B"/>
  </w:style>
  <w:style w:type="character" w:customStyle="1" w:styleId="WW8Num46z8">
    <w:name w:val="WW8Num46z8"/>
    <w:rsid w:val="00F67D9B"/>
  </w:style>
  <w:style w:type="character" w:customStyle="1" w:styleId="WW8Num47z0">
    <w:name w:val="WW8Num47z0"/>
    <w:rsid w:val="00F67D9B"/>
    <w:rPr>
      <w:color w:val="00000A"/>
      <w:sz w:val="24"/>
      <w:szCs w:val="24"/>
    </w:rPr>
  </w:style>
  <w:style w:type="character" w:customStyle="1" w:styleId="WW8Num47z1">
    <w:name w:val="WW8Num47z1"/>
    <w:rsid w:val="00F67D9B"/>
  </w:style>
  <w:style w:type="character" w:customStyle="1" w:styleId="WW8Num47z2">
    <w:name w:val="WW8Num47z2"/>
    <w:rsid w:val="00F67D9B"/>
  </w:style>
  <w:style w:type="character" w:customStyle="1" w:styleId="WW8Num47z3">
    <w:name w:val="WW8Num47z3"/>
    <w:rsid w:val="00F67D9B"/>
    <w:rPr>
      <w:b w:val="0"/>
    </w:rPr>
  </w:style>
  <w:style w:type="character" w:customStyle="1" w:styleId="WW8Num47z4">
    <w:name w:val="WW8Num47z4"/>
    <w:rsid w:val="00F67D9B"/>
  </w:style>
  <w:style w:type="character" w:customStyle="1" w:styleId="WW8Num47z5">
    <w:name w:val="WW8Num47z5"/>
    <w:rsid w:val="00F67D9B"/>
  </w:style>
  <w:style w:type="character" w:customStyle="1" w:styleId="WW8Num47z6">
    <w:name w:val="WW8Num47z6"/>
    <w:rsid w:val="00F67D9B"/>
    <w:rPr>
      <w:rFonts w:ascii="Times New Roman" w:hAnsi="Times New Roman" w:cs="Times New Roman"/>
      <w:b w:val="0"/>
      <w:szCs w:val="24"/>
    </w:rPr>
  </w:style>
  <w:style w:type="character" w:customStyle="1" w:styleId="WW8Num47z7">
    <w:name w:val="WW8Num47z7"/>
    <w:rsid w:val="00F67D9B"/>
  </w:style>
  <w:style w:type="character" w:customStyle="1" w:styleId="WW8Num47z8">
    <w:name w:val="WW8Num47z8"/>
    <w:rsid w:val="00F67D9B"/>
  </w:style>
  <w:style w:type="character" w:customStyle="1" w:styleId="WW8Num48z0">
    <w:name w:val="WW8Num48z0"/>
    <w:rsid w:val="00F67D9B"/>
    <w:rPr>
      <w:rFonts w:ascii="Liberation Serif" w:hAnsi="Liberation Serif" w:cs="Liberation Serif" w:hint="default"/>
      <w:color w:val="000000"/>
    </w:rPr>
  </w:style>
  <w:style w:type="character" w:customStyle="1" w:styleId="WW8Num49z0">
    <w:name w:val="WW8Num49z0"/>
    <w:rsid w:val="00F67D9B"/>
    <w:rPr>
      <w:rFonts w:ascii="Symbol" w:hAnsi="Symbol" w:cs="Symbol" w:hint="default"/>
      <w:b w:val="0"/>
      <w:color w:val="000000"/>
    </w:rPr>
  </w:style>
  <w:style w:type="character" w:customStyle="1" w:styleId="WW8Num50z0">
    <w:name w:val="WW8Num50z0"/>
    <w:rsid w:val="00F67D9B"/>
    <w:rPr>
      <w:rFonts w:hint="default"/>
      <w:b w:val="0"/>
      <w:i w:val="0"/>
      <w:color w:val="000000"/>
      <w:sz w:val="24"/>
      <w:szCs w:val="24"/>
    </w:rPr>
  </w:style>
  <w:style w:type="character" w:customStyle="1" w:styleId="WW8Num51z0">
    <w:name w:val="WW8Num51z0"/>
    <w:rsid w:val="00F67D9B"/>
    <w:rPr>
      <w:rFonts w:hint="default"/>
      <w:sz w:val="24"/>
      <w:szCs w:val="24"/>
    </w:rPr>
  </w:style>
  <w:style w:type="character" w:customStyle="1" w:styleId="WW8Num51z2">
    <w:name w:val="WW8Num51z2"/>
    <w:rsid w:val="00F67D9B"/>
  </w:style>
  <w:style w:type="character" w:customStyle="1" w:styleId="WW8Num51z3">
    <w:name w:val="WW8Num51z3"/>
    <w:rsid w:val="00F67D9B"/>
  </w:style>
  <w:style w:type="character" w:customStyle="1" w:styleId="WW8Num51z4">
    <w:name w:val="WW8Num51z4"/>
    <w:rsid w:val="00F67D9B"/>
  </w:style>
  <w:style w:type="character" w:customStyle="1" w:styleId="WW8Num51z5">
    <w:name w:val="WW8Num51z5"/>
    <w:rsid w:val="00F67D9B"/>
  </w:style>
  <w:style w:type="character" w:customStyle="1" w:styleId="WW8Num51z6">
    <w:name w:val="WW8Num51z6"/>
    <w:rsid w:val="00F67D9B"/>
  </w:style>
  <w:style w:type="character" w:customStyle="1" w:styleId="WW8Num51z7">
    <w:name w:val="WW8Num51z7"/>
    <w:rsid w:val="00F67D9B"/>
  </w:style>
  <w:style w:type="character" w:customStyle="1" w:styleId="WW8Num51z8">
    <w:name w:val="WW8Num51z8"/>
    <w:rsid w:val="00F67D9B"/>
  </w:style>
  <w:style w:type="character" w:customStyle="1" w:styleId="WW8Num52z0">
    <w:name w:val="WW8Num52z0"/>
    <w:rsid w:val="00F67D9B"/>
    <w:rPr>
      <w:rFonts w:hint="default"/>
      <w:color w:val="FF0000"/>
      <w:sz w:val="24"/>
      <w:szCs w:val="22"/>
      <w:lang w:val="pl-PL"/>
    </w:rPr>
  </w:style>
  <w:style w:type="character" w:customStyle="1" w:styleId="WW8Num53z0">
    <w:name w:val="WW8Num53z0"/>
    <w:rsid w:val="00F67D9B"/>
    <w:rPr>
      <w:b w:val="0"/>
      <w:i w:val="0"/>
      <w:iCs w:val="0"/>
      <w:color w:val="000000"/>
      <w:sz w:val="22"/>
      <w:szCs w:val="22"/>
    </w:rPr>
  </w:style>
  <w:style w:type="character" w:customStyle="1" w:styleId="WW8Num54z0">
    <w:name w:val="WW8Num54z0"/>
    <w:rsid w:val="00F67D9B"/>
    <w:rPr>
      <w:rFonts w:hint="default"/>
    </w:rPr>
  </w:style>
  <w:style w:type="character" w:customStyle="1" w:styleId="WW8Num54z1">
    <w:name w:val="WW8Num54z1"/>
    <w:rsid w:val="00F67D9B"/>
    <w:rPr>
      <w:rFonts w:hint="default"/>
      <w:b w:val="0"/>
      <w:sz w:val="22"/>
      <w:szCs w:val="22"/>
    </w:rPr>
  </w:style>
  <w:style w:type="character" w:customStyle="1" w:styleId="WW8Num54z2">
    <w:name w:val="WW8Num54z2"/>
    <w:rsid w:val="00F67D9B"/>
    <w:rPr>
      <w:rFonts w:hint="default"/>
      <w:b/>
    </w:rPr>
  </w:style>
  <w:style w:type="character" w:customStyle="1" w:styleId="WW8Num54z3">
    <w:name w:val="WW8Num54z3"/>
    <w:rsid w:val="00F67D9B"/>
    <w:rPr>
      <w:rFonts w:eastAsia="Times New Roman" w:cs="Cambria" w:hint="default"/>
      <w:b w:val="0"/>
      <w:spacing w:val="0"/>
      <w:kern w:val="2"/>
      <w:sz w:val="24"/>
      <w:szCs w:val="24"/>
    </w:rPr>
  </w:style>
  <w:style w:type="character" w:customStyle="1" w:styleId="WW8Num54z4">
    <w:name w:val="WW8Num54z4"/>
    <w:rsid w:val="00F67D9B"/>
    <w:rPr>
      <w:rFonts w:hint="default"/>
      <w:b w:val="0"/>
      <w:i w:val="0"/>
      <w:strike w:val="0"/>
      <w:dstrike w:val="0"/>
      <w:spacing w:val="0"/>
      <w:sz w:val="24"/>
      <w:szCs w:val="24"/>
    </w:rPr>
  </w:style>
  <w:style w:type="character" w:customStyle="1" w:styleId="WW8Num54z6">
    <w:name w:val="WW8Num54z6"/>
    <w:rsid w:val="00F67D9B"/>
    <w:rPr>
      <w:rFonts w:cs="Cambria" w:hint="default"/>
      <w:b w:val="0"/>
      <w:sz w:val="24"/>
      <w:szCs w:val="24"/>
    </w:rPr>
  </w:style>
  <w:style w:type="character" w:customStyle="1" w:styleId="WW8Num55z0">
    <w:name w:val="WW8Num55z0"/>
    <w:rsid w:val="00F67D9B"/>
    <w:rPr>
      <w:rFonts w:cs="Cambria"/>
      <w:b w:val="0"/>
      <w:bCs w:val="0"/>
      <w:i w:val="0"/>
      <w:iCs/>
      <w:color w:val="000000"/>
      <w:sz w:val="22"/>
      <w:szCs w:val="22"/>
    </w:rPr>
  </w:style>
  <w:style w:type="character" w:customStyle="1" w:styleId="WW8Num56z0">
    <w:name w:val="WW8Num56z0"/>
    <w:rsid w:val="00F67D9B"/>
    <w:rPr>
      <w:rFonts w:ascii="Times New Roman" w:hAnsi="Times New Roman" w:cs="Times New Roman"/>
      <w:b w:val="0"/>
      <w:i w:val="0"/>
      <w:strike w:val="0"/>
      <w:dstrike w:val="0"/>
      <w:color w:val="000000"/>
      <w:sz w:val="22"/>
      <w:szCs w:val="22"/>
    </w:rPr>
  </w:style>
  <w:style w:type="character" w:customStyle="1" w:styleId="WW8Num57z0">
    <w:name w:val="WW8Num57z0"/>
    <w:rsid w:val="00F67D9B"/>
    <w:rPr>
      <w:rFonts w:ascii="Times New Roman" w:eastAsia="Arial" w:hAnsi="Times New Roman" w:cs="Times New Roman" w:hint="default"/>
      <w:b w:val="0"/>
      <w:bCs/>
      <w:i w:val="0"/>
      <w:iCs w:val="0"/>
      <w:color w:val="000000"/>
      <w:sz w:val="22"/>
      <w:szCs w:val="22"/>
      <w:u w:val="none"/>
    </w:rPr>
  </w:style>
  <w:style w:type="character" w:customStyle="1" w:styleId="WW8Num57z1">
    <w:name w:val="WW8Num57z1"/>
    <w:rsid w:val="00F67D9B"/>
    <w:rPr>
      <w:rFonts w:hint="default"/>
    </w:rPr>
  </w:style>
  <w:style w:type="character" w:customStyle="1" w:styleId="WW8Num58z0">
    <w:name w:val="WW8Num58z0"/>
    <w:rsid w:val="00F67D9B"/>
    <w:rPr>
      <w:rFonts w:ascii="Times New Roman" w:hAnsi="Times New Roman" w:cs="Times New Roman" w:hint="default"/>
      <w:b w:val="0"/>
      <w:bCs/>
      <w:color w:val="000000"/>
      <w:sz w:val="22"/>
      <w:szCs w:val="22"/>
    </w:rPr>
  </w:style>
  <w:style w:type="character" w:customStyle="1" w:styleId="WW8Num59z0">
    <w:name w:val="WW8Num59z0"/>
    <w:rsid w:val="00F67D9B"/>
    <w:rPr>
      <w:rFonts w:hint="default"/>
    </w:rPr>
  </w:style>
  <w:style w:type="character" w:customStyle="1" w:styleId="WW8Num59z1">
    <w:name w:val="WW8Num59z1"/>
    <w:rsid w:val="00F67D9B"/>
    <w:rPr>
      <w:rFonts w:hint="default"/>
      <w:b w:val="0"/>
      <w:sz w:val="22"/>
      <w:szCs w:val="22"/>
    </w:rPr>
  </w:style>
  <w:style w:type="character" w:customStyle="1" w:styleId="WW8Num59z2">
    <w:name w:val="WW8Num59z2"/>
    <w:rsid w:val="00F67D9B"/>
    <w:rPr>
      <w:rFonts w:hint="default"/>
      <w:b/>
    </w:rPr>
  </w:style>
  <w:style w:type="character" w:customStyle="1" w:styleId="WW8Num59z3">
    <w:name w:val="WW8Num59z3"/>
    <w:rsid w:val="00F67D9B"/>
    <w:rPr>
      <w:rFonts w:eastAsia="Times New Roman" w:cs="Cambria" w:hint="default"/>
      <w:b w:val="0"/>
      <w:spacing w:val="0"/>
      <w:kern w:val="2"/>
      <w:sz w:val="24"/>
      <w:szCs w:val="24"/>
    </w:rPr>
  </w:style>
  <w:style w:type="character" w:customStyle="1" w:styleId="WW8Num59z4">
    <w:name w:val="WW8Num59z4"/>
    <w:rsid w:val="00F67D9B"/>
    <w:rPr>
      <w:rFonts w:hint="default"/>
      <w:b w:val="0"/>
      <w:i w:val="0"/>
      <w:strike w:val="0"/>
      <w:dstrike w:val="0"/>
      <w:spacing w:val="0"/>
      <w:sz w:val="24"/>
      <w:szCs w:val="24"/>
    </w:rPr>
  </w:style>
  <w:style w:type="character" w:customStyle="1" w:styleId="WW8Num59z6">
    <w:name w:val="WW8Num59z6"/>
    <w:rsid w:val="00F67D9B"/>
    <w:rPr>
      <w:rFonts w:cs="Cambria" w:hint="default"/>
      <w:b w:val="0"/>
      <w:sz w:val="24"/>
      <w:szCs w:val="24"/>
    </w:rPr>
  </w:style>
  <w:style w:type="character" w:customStyle="1" w:styleId="WW8Num60z0">
    <w:name w:val="WW8Num60z0"/>
    <w:rsid w:val="00F67D9B"/>
    <w:rPr>
      <w:rFonts w:hint="default"/>
      <w:b/>
    </w:rPr>
  </w:style>
  <w:style w:type="character" w:customStyle="1" w:styleId="WW8Num60z1">
    <w:name w:val="WW8Num60z1"/>
    <w:rsid w:val="00F67D9B"/>
  </w:style>
  <w:style w:type="character" w:customStyle="1" w:styleId="WW8Num60z2">
    <w:name w:val="WW8Num60z2"/>
    <w:rsid w:val="00F67D9B"/>
  </w:style>
  <w:style w:type="character" w:customStyle="1" w:styleId="WW8Num60z3">
    <w:name w:val="WW8Num60z3"/>
    <w:rsid w:val="00F67D9B"/>
  </w:style>
  <w:style w:type="character" w:customStyle="1" w:styleId="WW8Num60z4">
    <w:name w:val="WW8Num60z4"/>
    <w:rsid w:val="00F67D9B"/>
  </w:style>
  <w:style w:type="character" w:customStyle="1" w:styleId="WW8Num60z5">
    <w:name w:val="WW8Num60z5"/>
    <w:rsid w:val="00F67D9B"/>
  </w:style>
  <w:style w:type="character" w:customStyle="1" w:styleId="WW8Num60z6">
    <w:name w:val="WW8Num60z6"/>
    <w:rsid w:val="00F67D9B"/>
  </w:style>
  <w:style w:type="character" w:customStyle="1" w:styleId="WW8Num60z7">
    <w:name w:val="WW8Num60z7"/>
    <w:rsid w:val="00F67D9B"/>
  </w:style>
  <w:style w:type="character" w:customStyle="1" w:styleId="WW8Num60z8">
    <w:name w:val="WW8Num60z8"/>
    <w:rsid w:val="00F67D9B"/>
  </w:style>
  <w:style w:type="character" w:customStyle="1" w:styleId="WW8Num61z0">
    <w:name w:val="WW8Num61z0"/>
    <w:rsid w:val="00F67D9B"/>
    <w:rPr>
      <w:rFonts w:ascii="Times New Roman" w:hAnsi="Times New Roman" w:cs="Times New Roman" w:hint="default"/>
      <w:b w:val="0"/>
      <w:i w:val="0"/>
      <w:sz w:val="24"/>
    </w:rPr>
  </w:style>
  <w:style w:type="character" w:customStyle="1" w:styleId="WW8Num61z1">
    <w:name w:val="WW8Num61z1"/>
    <w:rsid w:val="00F67D9B"/>
  </w:style>
  <w:style w:type="character" w:customStyle="1" w:styleId="WW8Num61z2">
    <w:name w:val="WW8Num61z2"/>
    <w:rsid w:val="00F67D9B"/>
  </w:style>
  <w:style w:type="character" w:customStyle="1" w:styleId="WW8Num61z3">
    <w:name w:val="WW8Num61z3"/>
    <w:rsid w:val="00F67D9B"/>
    <w:rPr>
      <w:b w:val="0"/>
      <w:sz w:val="24"/>
      <w:szCs w:val="24"/>
    </w:rPr>
  </w:style>
  <w:style w:type="character" w:customStyle="1" w:styleId="WW8Num61z4">
    <w:name w:val="WW8Num61z4"/>
    <w:rsid w:val="00F67D9B"/>
  </w:style>
  <w:style w:type="character" w:customStyle="1" w:styleId="WW8Num61z5">
    <w:name w:val="WW8Num61z5"/>
    <w:rsid w:val="00F67D9B"/>
  </w:style>
  <w:style w:type="character" w:customStyle="1" w:styleId="WW8Num61z6">
    <w:name w:val="WW8Num61z6"/>
    <w:rsid w:val="00F67D9B"/>
    <w:rPr>
      <w:sz w:val="24"/>
      <w:szCs w:val="24"/>
    </w:rPr>
  </w:style>
  <w:style w:type="character" w:customStyle="1" w:styleId="WW8Num61z7">
    <w:name w:val="WW8Num61z7"/>
    <w:rsid w:val="00F67D9B"/>
  </w:style>
  <w:style w:type="character" w:customStyle="1" w:styleId="WW8Num61z8">
    <w:name w:val="WW8Num61z8"/>
    <w:rsid w:val="00F67D9B"/>
  </w:style>
  <w:style w:type="character" w:customStyle="1" w:styleId="WW8Num62z0">
    <w:name w:val="WW8Num62z0"/>
    <w:rsid w:val="00F67D9B"/>
    <w:rPr>
      <w:rFonts w:ascii="Symbol" w:hAnsi="Symbol" w:cs="Symbol" w:hint="default"/>
    </w:rPr>
  </w:style>
  <w:style w:type="character" w:customStyle="1" w:styleId="WW8Num63z0">
    <w:name w:val="WW8Num63z0"/>
    <w:rsid w:val="00F67D9B"/>
    <w:rPr>
      <w:b w:val="0"/>
      <w:color w:val="000000"/>
      <w:sz w:val="22"/>
      <w:szCs w:val="22"/>
    </w:rPr>
  </w:style>
  <w:style w:type="character" w:customStyle="1" w:styleId="WW8Num64z0">
    <w:name w:val="WW8Num64z0"/>
    <w:rsid w:val="00F67D9B"/>
    <w:rPr>
      <w:rFonts w:ascii="Symbol" w:hAnsi="Symbol" w:cs="Symbol" w:hint="default"/>
    </w:rPr>
  </w:style>
  <w:style w:type="character" w:customStyle="1" w:styleId="WW8Num65z0">
    <w:name w:val="WW8Num65z0"/>
    <w:rsid w:val="00F67D9B"/>
    <w:rPr>
      <w:rFonts w:hint="default"/>
    </w:rPr>
  </w:style>
  <w:style w:type="character" w:customStyle="1" w:styleId="WW8Num65z1">
    <w:name w:val="WW8Num65z1"/>
    <w:rsid w:val="00F67D9B"/>
    <w:rPr>
      <w:rFonts w:hint="default"/>
      <w:b w:val="0"/>
      <w:sz w:val="22"/>
      <w:szCs w:val="22"/>
    </w:rPr>
  </w:style>
  <w:style w:type="character" w:customStyle="1" w:styleId="WW8Num65z2">
    <w:name w:val="WW8Num65z2"/>
    <w:rsid w:val="00F67D9B"/>
    <w:rPr>
      <w:rFonts w:hint="default"/>
      <w:b/>
    </w:rPr>
  </w:style>
  <w:style w:type="character" w:customStyle="1" w:styleId="WW8Num65z3">
    <w:name w:val="WW8Num65z3"/>
    <w:rsid w:val="00F67D9B"/>
    <w:rPr>
      <w:rFonts w:eastAsia="Times New Roman" w:cs="Cambria" w:hint="default"/>
      <w:b w:val="0"/>
      <w:spacing w:val="0"/>
      <w:kern w:val="2"/>
      <w:sz w:val="24"/>
      <w:szCs w:val="24"/>
    </w:rPr>
  </w:style>
  <w:style w:type="character" w:customStyle="1" w:styleId="WW8Num65z4">
    <w:name w:val="WW8Num65z4"/>
    <w:rsid w:val="00F67D9B"/>
    <w:rPr>
      <w:rFonts w:hint="default"/>
      <w:b w:val="0"/>
      <w:i w:val="0"/>
      <w:strike w:val="0"/>
      <w:dstrike w:val="0"/>
      <w:spacing w:val="0"/>
      <w:sz w:val="24"/>
      <w:szCs w:val="24"/>
    </w:rPr>
  </w:style>
  <w:style w:type="character" w:customStyle="1" w:styleId="WW8Num65z6">
    <w:name w:val="WW8Num65z6"/>
    <w:rsid w:val="00F67D9B"/>
    <w:rPr>
      <w:rFonts w:cs="Cambria" w:hint="default"/>
      <w:b w:val="0"/>
      <w:sz w:val="24"/>
      <w:szCs w:val="24"/>
    </w:rPr>
  </w:style>
  <w:style w:type="character" w:customStyle="1" w:styleId="WW8Num66z0">
    <w:name w:val="WW8Num66z0"/>
    <w:rsid w:val="00F67D9B"/>
    <w:rPr>
      <w:rFonts w:hint="default"/>
      <w:u w:val="none"/>
    </w:rPr>
  </w:style>
  <w:style w:type="character" w:customStyle="1" w:styleId="WW8Num66z1">
    <w:name w:val="WW8Num66z1"/>
    <w:rsid w:val="00F67D9B"/>
    <w:rPr>
      <w:rFonts w:ascii="Times New Roman" w:eastAsia="Times New Roman" w:hAnsi="Times New Roman" w:cs="Times New Roman"/>
      <w:sz w:val="22"/>
      <w:szCs w:val="22"/>
    </w:rPr>
  </w:style>
  <w:style w:type="character" w:customStyle="1" w:styleId="WW8Num66z2">
    <w:name w:val="WW8Num66z2"/>
    <w:rsid w:val="00F67D9B"/>
    <w:rPr>
      <w:rFonts w:hint="default"/>
      <w:b w:val="0"/>
      <w:i w:val="0"/>
    </w:rPr>
  </w:style>
  <w:style w:type="character" w:customStyle="1" w:styleId="WW8Num66z3">
    <w:name w:val="WW8Num66z3"/>
    <w:rsid w:val="00F67D9B"/>
    <w:rPr>
      <w:b w:val="0"/>
      <w:color w:val="000000"/>
      <w:sz w:val="22"/>
    </w:rPr>
  </w:style>
  <w:style w:type="character" w:customStyle="1" w:styleId="WW8Num66z4">
    <w:name w:val="WW8Num66z4"/>
    <w:rsid w:val="00F67D9B"/>
  </w:style>
  <w:style w:type="character" w:customStyle="1" w:styleId="WW8Num66z5">
    <w:name w:val="WW8Num66z5"/>
    <w:rsid w:val="00F67D9B"/>
  </w:style>
  <w:style w:type="character" w:customStyle="1" w:styleId="WW8Num66z6">
    <w:name w:val="WW8Num66z6"/>
    <w:rsid w:val="00F67D9B"/>
    <w:rPr>
      <w:b w:val="0"/>
      <w:i w:val="0"/>
    </w:rPr>
  </w:style>
  <w:style w:type="character" w:customStyle="1" w:styleId="WW8Num66z7">
    <w:name w:val="WW8Num66z7"/>
    <w:rsid w:val="00F67D9B"/>
  </w:style>
  <w:style w:type="character" w:customStyle="1" w:styleId="WW8Num66z8">
    <w:name w:val="WW8Num66z8"/>
    <w:rsid w:val="00F67D9B"/>
  </w:style>
  <w:style w:type="character" w:customStyle="1" w:styleId="WW8Num67z0">
    <w:name w:val="WW8Num67z0"/>
    <w:rsid w:val="00F67D9B"/>
    <w:rPr>
      <w:rFonts w:hint="default"/>
      <w:u w:val="none"/>
    </w:rPr>
  </w:style>
  <w:style w:type="character" w:customStyle="1" w:styleId="WW8Num67z1">
    <w:name w:val="WW8Num67z1"/>
    <w:rsid w:val="00F67D9B"/>
    <w:rPr>
      <w:rFonts w:ascii="Times New Roman" w:eastAsia="Times New Roman" w:hAnsi="Times New Roman" w:cs="Times New Roman"/>
      <w:b w:val="0"/>
      <w:color w:val="000000"/>
      <w:sz w:val="22"/>
      <w:szCs w:val="22"/>
    </w:rPr>
  </w:style>
  <w:style w:type="character" w:customStyle="1" w:styleId="WW8Num67z2">
    <w:name w:val="WW8Num67z2"/>
    <w:rsid w:val="00F67D9B"/>
    <w:rPr>
      <w:rFonts w:hint="default"/>
      <w:b w:val="0"/>
      <w:i w:val="0"/>
    </w:rPr>
  </w:style>
  <w:style w:type="character" w:customStyle="1" w:styleId="WW8Num67z3">
    <w:name w:val="WW8Num67z3"/>
    <w:rsid w:val="00F67D9B"/>
    <w:rPr>
      <w:b w:val="0"/>
      <w:color w:val="000000"/>
      <w:sz w:val="24"/>
      <w:szCs w:val="24"/>
    </w:rPr>
  </w:style>
  <w:style w:type="character" w:customStyle="1" w:styleId="WW8Num67z4">
    <w:name w:val="WW8Num67z4"/>
    <w:rsid w:val="00F67D9B"/>
  </w:style>
  <w:style w:type="character" w:customStyle="1" w:styleId="WW8Num67z5">
    <w:name w:val="WW8Num67z5"/>
    <w:rsid w:val="00F67D9B"/>
  </w:style>
  <w:style w:type="character" w:customStyle="1" w:styleId="WW8Num67z6">
    <w:name w:val="WW8Num67z6"/>
    <w:rsid w:val="00F67D9B"/>
    <w:rPr>
      <w:b w:val="0"/>
      <w:i w:val="0"/>
      <w:color w:val="000000"/>
      <w:sz w:val="22"/>
      <w:szCs w:val="22"/>
    </w:rPr>
  </w:style>
  <w:style w:type="character" w:customStyle="1" w:styleId="WW8Num67z7">
    <w:name w:val="WW8Num67z7"/>
    <w:rsid w:val="00F67D9B"/>
  </w:style>
  <w:style w:type="character" w:customStyle="1" w:styleId="WW8Num67z8">
    <w:name w:val="WW8Num67z8"/>
    <w:rsid w:val="00F67D9B"/>
  </w:style>
  <w:style w:type="character" w:customStyle="1" w:styleId="WW8Num68z0">
    <w:name w:val="WW8Num68z0"/>
    <w:rsid w:val="00F67D9B"/>
    <w:rPr>
      <w:b w:val="0"/>
      <w:bCs w:val="0"/>
      <w:color w:val="000000"/>
      <w:sz w:val="22"/>
      <w:szCs w:val="22"/>
    </w:rPr>
  </w:style>
  <w:style w:type="character" w:customStyle="1" w:styleId="WW8Num69z0">
    <w:name w:val="WW8Num69z0"/>
    <w:rsid w:val="00F67D9B"/>
    <w:rPr>
      <w:rFonts w:hint="default"/>
      <w:b/>
      <w:sz w:val="22"/>
      <w:lang w:val="pl-PL"/>
    </w:rPr>
  </w:style>
  <w:style w:type="character" w:customStyle="1" w:styleId="WW8Num69z1">
    <w:name w:val="WW8Num69z1"/>
    <w:rsid w:val="00F67D9B"/>
    <w:rPr>
      <w:rFonts w:hint="default"/>
    </w:rPr>
  </w:style>
  <w:style w:type="character" w:customStyle="1" w:styleId="WW8Num69z2">
    <w:name w:val="WW8Num69z2"/>
    <w:rsid w:val="00F67D9B"/>
  </w:style>
  <w:style w:type="character" w:customStyle="1" w:styleId="WW8Num69z3">
    <w:name w:val="WW8Num69z3"/>
    <w:rsid w:val="00F67D9B"/>
    <w:rPr>
      <w:b w:val="0"/>
      <w:sz w:val="24"/>
      <w:szCs w:val="24"/>
    </w:rPr>
  </w:style>
  <w:style w:type="character" w:customStyle="1" w:styleId="WW8Num69z4">
    <w:name w:val="WW8Num69z4"/>
    <w:rsid w:val="00F67D9B"/>
  </w:style>
  <w:style w:type="character" w:customStyle="1" w:styleId="WW8Num69z5">
    <w:name w:val="WW8Num69z5"/>
    <w:rsid w:val="00F67D9B"/>
  </w:style>
  <w:style w:type="character" w:customStyle="1" w:styleId="WW8Num69z6">
    <w:name w:val="WW8Num69z6"/>
    <w:rsid w:val="00F67D9B"/>
    <w:rPr>
      <w:b w:val="0"/>
      <w:sz w:val="22"/>
      <w:szCs w:val="22"/>
    </w:rPr>
  </w:style>
  <w:style w:type="character" w:customStyle="1" w:styleId="WW8Num69z7">
    <w:name w:val="WW8Num69z7"/>
    <w:rsid w:val="00F67D9B"/>
  </w:style>
  <w:style w:type="character" w:customStyle="1" w:styleId="WW8Num69z8">
    <w:name w:val="WW8Num69z8"/>
    <w:rsid w:val="00F67D9B"/>
  </w:style>
  <w:style w:type="character" w:customStyle="1" w:styleId="WW8Num70z0">
    <w:name w:val="WW8Num70z0"/>
    <w:rsid w:val="00F67D9B"/>
    <w:rPr>
      <w:b w:val="0"/>
      <w:bCs/>
      <w:strike/>
      <w:color w:val="000000"/>
      <w:sz w:val="20"/>
    </w:rPr>
  </w:style>
  <w:style w:type="character" w:customStyle="1" w:styleId="WW8Num71z0">
    <w:name w:val="WW8Num71z0"/>
    <w:rsid w:val="00F67D9B"/>
    <w:rPr>
      <w:rFonts w:ascii="Times New Roman" w:eastAsia="TimesNewRoman" w:hAnsi="Times New Roman" w:cs="Times New Roman" w:hint="default"/>
      <w:b w:val="0"/>
      <w:bCs w:val="0"/>
      <w:color w:val="000000"/>
      <w:sz w:val="22"/>
      <w:szCs w:val="22"/>
    </w:rPr>
  </w:style>
  <w:style w:type="character" w:customStyle="1" w:styleId="WW8Num72z0">
    <w:name w:val="WW8Num72z0"/>
    <w:rsid w:val="00F67D9B"/>
    <w:rPr>
      <w:rFonts w:hint="default"/>
      <w:color w:val="FF0000"/>
      <w:sz w:val="22"/>
      <w:szCs w:val="22"/>
      <w:lang w:val="pl-PL"/>
    </w:rPr>
  </w:style>
  <w:style w:type="character" w:customStyle="1" w:styleId="WW8Num73z0">
    <w:name w:val="WW8Num73z0"/>
    <w:rsid w:val="00F67D9B"/>
    <w:rPr>
      <w:b w:val="0"/>
      <w:bCs/>
      <w:color w:val="000000"/>
      <w:sz w:val="22"/>
      <w:szCs w:val="22"/>
    </w:rPr>
  </w:style>
  <w:style w:type="character" w:customStyle="1" w:styleId="WW8Num74z0">
    <w:name w:val="WW8Num74z0"/>
    <w:rsid w:val="00F67D9B"/>
    <w:rPr>
      <w:rFonts w:ascii="Times New Roman" w:hAnsi="Times New Roman" w:cs="Times New Roman" w:hint="default"/>
      <w:b w:val="0"/>
      <w:i w:val="0"/>
      <w:kern w:val="2"/>
      <w:sz w:val="24"/>
      <w:szCs w:val="24"/>
    </w:rPr>
  </w:style>
  <w:style w:type="character" w:customStyle="1" w:styleId="WW8Num75z0">
    <w:name w:val="WW8Num75z0"/>
    <w:rsid w:val="00F67D9B"/>
    <w:rPr>
      <w:rFonts w:hint="default"/>
      <w:b/>
      <w:strike w:val="0"/>
      <w:dstrike w:val="0"/>
      <w:color w:val="000000"/>
      <w:sz w:val="22"/>
      <w:szCs w:val="22"/>
      <w:u w:val="none"/>
    </w:rPr>
  </w:style>
  <w:style w:type="character" w:customStyle="1" w:styleId="WW8Num75z1">
    <w:name w:val="WW8Num75z1"/>
    <w:rsid w:val="00F67D9B"/>
    <w:rPr>
      <w:rFonts w:hint="default"/>
    </w:rPr>
  </w:style>
  <w:style w:type="character" w:customStyle="1" w:styleId="WW8Num75z2">
    <w:name w:val="WW8Num75z2"/>
    <w:rsid w:val="00F67D9B"/>
    <w:rPr>
      <w:rFonts w:cs="Cambria" w:hint="default"/>
      <w:b w:val="0"/>
      <w:sz w:val="22"/>
      <w:szCs w:val="22"/>
    </w:rPr>
  </w:style>
  <w:style w:type="character" w:customStyle="1" w:styleId="WW8Num75z3">
    <w:name w:val="WW8Num75z3"/>
    <w:rsid w:val="00F67D9B"/>
    <w:rPr>
      <w:rFonts w:hint="default"/>
      <w:i w:val="0"/>
      <w:strike w:val="0"/>
      <w:dstrike w:val="0"/>
    </w:rPr>
  </w:style>
  <w:style w:type="character" w:customStyle="1" w:styleId="WW8Num75z6">
    <w:name w:val="WW8Num75z6"/>
    <w:rsid w:val="00F67D9B"/>
    <w:rPr>
      <w:rFonts w:eastAsia="TimesNewRoman" w:hint="default"/>
      <w:b w:val="0"/>
      <w:bCs/>
      <w:strike/>
      <w:color w:val="000000"/>
      <w:sz w:val="22"/>
      <w:szCs w:val="22"/>
    </w:rPr>
  </w:style>
  <w:style w:type="character" w:customStyle="1" w:styleId="WW8Num76z0">
    <w:name w:val="WW8Num76z0"/>
    <w:rsid w:val="00F67D9B"/>
    <w:rPr>
      <w:rFonts w:hint="default"/>
      <w:b w:val="0"/>
      <w:i w:val="0"/>
      <w:color w:val="000000"/>
      <w:sz w:val="22"/>
      <w:szCs w:val="22"/>
    </w:rPr>
  </w:style>
  <w:style w:type="character" w:customStyle="1" w:styleId="WW8Num77z0">
    <w:name w:val="WW8Num77z0"/>
    <w:rsid w:val="00F67D9B"/>
    <w:rPr>
      <w:rFonts w:ascii="Times New Roman" w:hAnsi="Times New Roman" w:cs="Times New Roman" w:hint="default"/>
      <w:b w:val="0"/>
      <w:i w:val="0"/>
      <w:iCs w:val="0"/>
      <w:color w:val="000000"/>
      <w:sz w:val="22"/>
      <w:szCs w:val="22"/>
    </w:rPr>
  </w:style>
  <w:style w:type="character" w:customStyle="1" w:styleId="WW8Num78z0">
    <w:name w:val="WW8Num78z0"/>
    <w:rsid w:val="00F67D9B"/>
  </w:style>
  <w:style w:type="character" w:customStyle="1" w:styleId="WW8Num78z1">
    <w:name w:val="WW8Num78z1"/>
    <w:rsid w:val="00F67D9B"/>
  </w:style>
  <w:style w:type="character" w:customStyle="1" w:styleId="WW8Num78z2">
    <w:name w:val="WW8Num78z2"/>
    <w:rsid w:val="00F67D9B"/>
  </w:style>
  <w:style w:type="character" w:customStyle="1" w:styleId="WW8Num78z3">
    <w:name w:val="WW8Num78z3"/>
    <w:rsid w:val="00F67D9B"/>
  </w:style>
  <w:style w:type="character" w:customStyle="1" w:styleId="WW8Num78z4">
    <w:name w:val="WW8Num78z4"/>
    <w:rsid w:val="00F67D9B"/>
  </w:style>
  <w:style w:type="character" w:customStyle="1" w:styleId="WW8Num78z5">
    <w:name w:val="WW8Num78z5"/>
    <w:rsid w:val="00F67D9B"/>
  </w:style>
  <w:style w:type="character" w:customStyle="1" w:styleId="WW8Num78z6">
    <w:name w:val="WW8Num78z6"/>
    <w:rsid w:val="00F67D9B"/>
    <w:rPr>
      <w:b w:val="0"/>
    </w:rPr>
  </w:style>
  <w:style w:type="character" w:customStyle="1" w:styleId="WW8Num78z7">
    <w:name w:val="WW8Num78z7"/>
    <w:rsid w:val="00F67D9B"/>
  </w:style>
  <w:style w:type="character" w:customStyle="1" w:styleId="WW8Num78z8">
    <w:name w:val="WW8Num78z8"/>
    <w:rsid w:val="00F67D9B"/>
  </w:style>
  <w:style w:type="character" w:customStyle="1" w:styleId="WW8Num79z0">
    <w:name w:val="WW8Num79z0"/>
    <w:rsid w:val="00F67D9B"/>
    <w:rPr>
      <w:rFonts w:ascii="Wingdings" w:hAnsi="Wingdings" w:cs="Wingdings" w:hint="default"/>
      <w:b w:val="0"/>
      <w:color w:val="000000"/>
    </w:rPr>
  </w:style>
  <w:style w:type="character" w:customStyle="1" w:styleId="WW8Num80z0">
    <w:name w:val="WW8Num80z0"/>
    <w:rsid w:val="00F67D9B"/>
    <w:rPr>
      <w:rFonts w:ascii="Symbol" w:hAnsi="Symbol" w:cs="Symbol" w:hint="default"/>
      <w:color w:val="000000"/>
      <w:sz w:val="22"/>
      <w:szCs w:val="22"/>
      <w:lang w:val="de-DE"/>
    </w:rPr>
  </w:style>
  <w:style w:type="character" w:customStyle="1" w:styleId="WW8Num81z0">
    <w:name w:val="WW8Num81z0"/>
    <w:rsid w:val="00F67D9B"/>
    <w:rPr>
      <w:rFonts w:ascii="Times New Roman" w:hAnsi="Times New Roman" w:cs="Times New Roman" w:hint="default"/>
      <w:b w:val="0"/>
      <w:i w:val="0"/>
      <w:sz w:val="24"/>
    </w:rPr>
  </w:style>
  <w:style w:type="character" w:customStyle="1" w:styleId="WW8Num82z0">
    <w:name w:val="WW8Num82z0"/>
    <w:rsid w:val="00F67D9B"/>
    <w:rPr>
      <w:b w:val="0"/>
      <w:bCs w:val="0"/>
      <w:sz w:val="22"/>
      <w:szCs w:val="22"/>
    </w:rPr>
  </w:style>
  <w:style w:type="character" w:customStyle="1" w:styleId="WW8Num83z0">
    <w:name w:val="WW8Num83z0"/>
    <w:rsid w:val="00F67D9B"/>
    <w:rPr>
      <w:rFonts w:eastAsia="Verdana"/>
      <w:b w:val="0"/>
      <w:bCs w:val="0"/>
      <w:i w:val="0"/>
      <w:iCs w:val="0"/>
      <w:strike w:val="0"/>
      <w:dstrike w:val="0"/>
      <w:color w:val="000000"/>
      <w:sz w:val="22"/>
      <w:szCs w:val="22"/>
      <w:lang w:eastAsia="pl-PL"/>
    </w:rPr>
  </w:style>
  <w:style w:type="character" w:customStyle="1" w:styleId="WW8Num83z5">
    <w:name w:val="WW8Num83z5"/>
    <w:rsid w:val="00F67D9B"/>
    <w:rPr>
      <w:b w:val="0"/>
      <w:bCs w:val="0"/>
      <w:color w:val="000000"/>
      <w:sz w:val="22"/>
      <w:szCs w:val="22"/>
    </w:rPr>
  </w:style>
  <w:style w:type="character" w:customStyle="1" w:styleId="WW8Num84z0">
    <w:name w:val="WW8Num84z0"/>
    <w:rsid w:val="00F67D9B"/>
    <w:rPr>
      <w:rFonts w:ascii="Times New Roman" w:hAnsi="Times New Roman" w:cs="Times New Roman"/>
      <w:b w:val="0"/>
      <w:bCs w:val="0"/>
      <w:color w:val="000000"/>
      <w:sz w:val="22"/>
      <w:szCs w:val="22"/>
    </w:rPr>
  </w:style>
  <w:style w:type="character" w:customStyle="1" w:styleId="WW8Num85z0">
    <w:name w:val="WW8Num85z0"/>
    <w:rsid w:val="00F67D9B"/>
    <w:rPr>
      <w:rFonts w:ascii="Times New Roman" w:hAnsi="Times New Roman" w:cs="Times New Roman" w:hint="default"/>
      <w:b w:val="0"/>
      <w:i w:val="0"/>
      <w:color w:val="000000"/>
      <w:sz w:val="22"/>
      <w:szCs w:val="22"/>
    </w:rPr>
  </w:style>
  <w:style w:type="character" w:customStyle="1" w:styleId="WW8Num86z0">
    <w:name w:val="WW8Num86z0"/>
    <w:rsid w:val="00F67D9B"/>
    <w:rPr>
      <w:b w:val="0"/>
      <w:bCs w:val="0"/>
      <w:color w:val="000000"/>
      <w:sz w:val="22"/>
      <w:szCs w:val="22"/>
    </w:rPr>
  </w:style>
  <w:style w:type="character" w:customStyle="1" w:styleId="WW8Num87z0">
    <w:name w:val="WW8Num87z0"/>
    <w:rsid w:val="00F67D9B"/>
    <w:rPr>
      <w:rFonts w:ascii="Times New Roman" w:hAnsi="Times New Roman" w:cs="Times New Roman"/>
      <w:b w:val="0"/>
      <w:bCs w:val="0"/>
      <w:color w:val="000000"/>
      <w:sz w:val="22"/>
      <w:szCs w:val="22"/>
    </w:rPr>
  </w:style>
  <w:style w:type="character" w:customStyle="1" w:styleId="WW8Num88z0">
    <w:name w:val="WW8Num88z0"/>
    <w:rsid w:val="00F67D9B"/>
    <w:rPr>
      <w:rFonts w:ascii="Times New Roman" w:hAnsi="Times New Roman" w:cs="Times New Roman"/>
      <w:b w:val="0"/>
      <w:bCs w:val="0"/>
      <w:color w:val="000000"/>
      <w:sz w:val="22"/>
      <w:szCs w:val="22"/>
    </w:rPr>
  </w:style>
  <w:style w:type="character" w:customStyle="1" w:styleId="WW8Num89z0">
    <w:name w:val="WW8Num89z0"/>
    <w:rsid w:val="00F67D9B"/>
    <w:rPr>
      <w:rFonts w:ascii="Times New Roman" w:hAnsi="Times New Roman" w:cs="Times New Roman"/>
      <w:b w:val="0"/>
      <w:bCs w:val="0"/>
      <w:color w:val="000000"/>
      <w:sz w:val="22"/>
      <w:szCs w:val="22"/>
    </w:rPr>
  </w:style>
  <w:style w:type="character" w:customStyle="1" w:styleId="WW8Num90z0">
    <w:name w:val="WW8Num90z0"/>
    <w:rsid w:val="00F67D9B"/>
    <w:rPr>
      <w:b w:val="0"/>
      <w:bCs w:val="0"/>
      <w:color w:val="000000"/>
      <w:sz w:val="22"/>
      <w:szCs w:val="22"/>
    </w:rPr>
  </w:style>
  <w:style w:type="character" w:customStyle="1" w:styleId="WW8Num91z0">
    <w:name w:val="WW8Num91z0"/>
    <w:rsid w:val="00F67D9B"/>
    <w:rPr>
      <w:rFonts w:ascii="Times New Roman" w:hAnsi="Times New Roman" w:cs="Times New Roman"/>
      <w:b w:val="0"/>
      <w:bCs w:val="0"/>
      <w:color w:val="000000"/>
      <w:sz w:val="22"/>
      <w:szCs w:val="22"/>
    </w:rPr>
  </w:style>
  <w:style w:type="character" w:customStyle="1" w:styleId="WW8Num68z1">
    <w:name w:val="WW8Num68z1"/>
    <w:rsid w:val="00F67D9B"/>
    <w:rPr>
      <w:rFonts w:ascii="Times New Roman" w:eastAsia="Times New Roman" w:hAnsi="Times New Roman" w:cs="Times New Roman"/>
      <w:b w:val="0"/>
      <w:color w:val="000000"/>
      <w:sz w:val="22"/>
      <w:szCs w:val="22"/>
    </w:rPr>
  </w:style>
  <w:style w:type="character" w:customStyle="1" w:styleId="WW8Num68z2">
    <w:name w:val="WW8Num68z2"/>
    <w:rsid w:val="00F67D9B"/>
    <w:rPr>
      <w:rFonts w:hint="default"/>
      <w:b w:val="0"/>
      <w:i w:val="0"/>
    </w:rPr>
  </w:style>
  <w:style w:type="character" w:customStyle="1" w:styleId="WW8Num68z3">
    <w:name w:val="WW8Num68z3"/>
    <w:rsid w:val="00F67D9B"/>
    <w:rPr>
      <w:b w:val="0"/>
      <w:color w:val="000000"/>
      <w:sz w:val="24"/>
      <w:szCs w:val="24"/>
    </w:rPr>
  </w:style>
  <w:style w:type="character" w:customStyle="1" w:styleId="WW8Num68z4">
    <w:name w:val="WW8Num68z4"/>
    <w:rsid w:val="00F67D9B"/>
  </w:style>
  <w:style w:type="character" w:customStyle="1" w:styleId="WW8Num68z5">
    <w:name w:val="WW8Num68z5"/>
    <w:rsid w:val="00F67D9B"/>
  </w:style>
  <w:style w:type="character" w:customStyle="1" w:styleId="WW8Num68z6">
    <w:name w:val="WW8Num68z6"/>
    <w:rsid w:val="00F67D9B"/>
    <w:rPr>
      <w:b w:val="0"/>
      <w:i w:val="0"/>
      <w:color w:val="000000"/>
      <w:sz w:val="22"/>
      <w:szCs w:val="22"/>
    </w:rPr>
  </w:style>
  <w:style w:type="character" w:customStyle="1" w:styleId="WW8Num68z7">
    <w:name w:val="WW8Num68z7"/>
    <w:rsid w:val="00F67D9B"/>
  </w:style>
  <w:style w:type="character" w:customStyle="1" w:styleId="WW8Num68z8">
    <w:name w:val="WW8Num68z8"/>
    <w:rsid w:val="00F67D9B"/>
  </w:style>
  <w:style w:type="character" w:customStyle="1" w:styleId="WW8Num70z1">
    <w:name w:val="WW8Num70z1"/>
    <w:rsid w:val="00F67D9B"/>
    <w:rPr>
      <w:rFonts w:hint="default"/>
    </w:rPr>
  </w:style>
  <w:style w:type="character" w:customStyle="1" w:styleId="WW8Num70z2">
    <w:name w:val="WW8Num70z2"/>
    <w:rsid w:val="00F67D9B"/>
  </w:style>
  <w:style w:type="character" w:customStyle="1" w:styleId="WW8Num70z3">
    <w:name w:val="WW8Num70z3"/>
    <w:rsid w:val="00F67D9B"/>
    <w:rPr>
      <w:b w:val="0"/>
      <w:sz w:val="24"/>
      <w:szCs w:val="24"/>
    </w:rPr>
  </w:style>
  <w:style w:type="character" w:customStyle="1" w:styleId="WW8Num70z4">
    <w:name w:val="WW8Num70z4"/>
    <w:rsid w:val="00F67D9B"/>
  </w:style>
  <w:style w:type="character" w:customStyle="1" w:styleId="WW8Num70z5">
    <w:name w:val="WW8Num70z5"/>
    <w:rsid w:val="00F67D9B"/>
  </w:style>
  <w:style w:type="character" w:customStyle="1" w:styleId="WW8Num70z6">
    <w:name w:val="WW8Num70z6"/>
    <w:rsid w:val="00F67D9B"/>
    <w:rPr>
      <w:b w:val="0"/>
      <w:sz w:val="22"/>
      <w:szCs w:val="22"/>
    </w:rPr>
  </w:style>
  <w:style w:type="character" w:customStyle="1" w:styleId="WW8Num70z7">
    <w:name w:val="WW8Num70z7"/>
    <w:rsid w:val="00F67D9B"/>
  </w:style>
  <w:style w:type="character" w:customStyle="1" w:styleId="WW8Num70z8">
    <w:name w:val="WW8Num70z8"/>
    <w:rsid w:val="00F67D9B"/>
  </w:style>
  <w:style w:type="character" w:customStyle="1" w:styleId="WW8Num76z1">
    <w:name w:val="WW8Num76z1"/>
    <w:rsid w:val="00F67D9B"/>
    <w:rPr>
      <w:rFonts w:hint="default"/>
    </w:rPr>
  </w:style>
  <w:style w:type="character" w:customStyle="1" w:styleId="WW8Num76z2">
    <w:name w:val="WW8Num76z2"/>
    <w:rsid w:val="00F67D9B"/>
    <w:rPr>
      <w:rFonts w:cs="Cambria" w:hint="default"/>
      <w:b w:val="0"/>
      <w:sz w:val="22"/>
      <w:szCs w:val="22"/>
    </w:rPr>
  </w:style>
  <w:style w:type="character" w:customStyle="1" w:styleId="WW8Num76z3">
    <w:name w:val="WW8Num76z3"/>
    <w:rsid w:val="00F67D9B"/>
    <w:rPr>
      <w:rFonts w:hint="default"/>
      <w:i w:val="0"/>
      <w:strike w:val="0"/>
      <w:dstrike w:val="0"/>
    </w:rPr>
  </w:style>
  <w:style w:type="character" w:customStyle="1" w:styleId="WW8Num76z6">
    <w:name w:val="WW8Num76z6"/>
    <w:rsid w:val="00F67D9B"/>
    <w:rPr>
      <w:rFonts w:eastAsia="TimesNewRoman" w:hint="default"/>
      <w:b w:val="0"/>
      <w:bCs/>
      <w:strike/>
      <w:color w:val="000000"/>
      <w:sz w:val="22"/>
      <w:szCs w:val="22"/>
    </w:rPr>
  </w:style>
  <w:style w:type="character" w:customStyle="1" w:styleId="WW8Num79z1">
    <w:name w:val="WW8Num79z1"/>
    <w:rsid w:val="00F67D9B"/>
  </w:style>
  <w:style w:type="character" w:customStyle="1" w:styleId="WW8Num79z2">
    <w:name w:val="WW8Num79z2"/>
    <w:rsid w:val="00F67D9B"/>
  </w:style>
  <w:style w:type="character" w:customStyle="1" w:styleId="WW8Num79z3">
    <w:name w:val="WW8Num79z3"/>
    <w:rsid w:val="00F67D9B"/>
  </w:style>
  <w:style w:type="character" w:customStyle="1" w:styleId="WW8Num79z4">
    <w:name w:val="WW8Num79z4"/>
    <w:rsid w:val="00F67D9B"/>
  </w:style>
  <w:style w:type="character" w:customStyle="1" w:styleId="WW8Num79z5">
    <w:name w:val="WW8Num79z5"/>
    <w:rsid w:val="00F67D9B"/>
  </w:style>
  <w:style w:type="character" w:customStyle="1" w:styleId="WW8Num79z6">
    <w:name w:val="WW8Num79z6"/>
    <w:rsid w:val="00F67D9B"/>
    <w:rPr>
      <w:b w:val="0"/>
    </w:rPr>
  </w:style>
  <w:style w:type="character" w:customStyle="1" w:styleId="WW8Num79z7">
    <w:name w:val="WW8Num79z7"/>
    <w:rsid w:val="00F67D9B"/>
  </w:style>
  <w:style w:type="character" w:customStyle="1" w:styleId="WW8Num79z8">
    <w:name w:val="WW8Num79z8"/>
    <w:rsid w:val="00F67D9B"/>
  </w:style>
  <w:style w:type="character" w:customStyle="1" w:styleId="WW8Num92z0">
    <w:name w:val="WW8Num92z0"/>
    <w:rsid w:val="00F67D9B"/>
    <w:rPr>
      <w:b w:val="0"/>
      <w:bCs w:val="0"/>
      <w:color w:val="000000"/>
      <w:sz w:val="22"/>
      <w:szCs w:val="22"/>
    </w:rPr>
  </w:style>
  <w:style w:type="character" w:customStyle="1" w:styleId="WW8Num93z0">
    <w:name w:val="WW8Num93z0"/>
    <w:rsid w:val="00F67D9B"/>
    <w:rPr>
      <w:rFonts w:ascii="Times New Roman" w:hAnsi="Times New Roman" w:cs="Times New Roman"/>
      <w:b w:val="0"/>
      <w:bCs w:val="0"/>
      <w:color w:val="000000"/>
      <w:sz w:val="22"/>
      <w:szCs w:val="22"/>
    </w:rPr>
  </w:style>
  <w:style w:type="character" w:customStyle="1" w:styleId="WW8Num3z1">
    <w:name w:val="WW8Num3z1"/>
    <w:rsid w:val="00F67D9B"/>
  </w:style>
  <w:style w:type="character" w:customStyle="1" w:styleId="WW8Num3z2">
    <w:name w:val="WW8Num3z2"/>
    <w:rsid w:val="00F67D9B"/>
    <w:rPr>
      <w:rFonts w:hint="default"/>
    </w:rPr>
  </w:style>
  <w:style w:type="character" w:customStyle="1" w:styleId="WW8Num3z3">
    <w:name w:val="WW8Num3z3"/>
    <w:rsid w:val="00F67D9B"/>
  </w:style>
  <w:style w:type="character" w:customStyle="1" w:styleId="WW8Num3z4">
    <w:name w:val="WW8Num3z4"/>
    <w:rsid w:val="00F67D9B"/>
  </w:style>
  <w:style w:type="character" w:customStyle="1" w:styleId="WW8Num3z5">
    <w:name w:val="WW8Num3z5"/>
    <w:rsid w:val="00F67D9B"/>
  </w:style>
  <w:style w:type="character" w:customStyle="1" w:styleId="WW8Num3z6">
    <w:name w:val="WW8Num3z6"/>
    <w:rsid w:val="00F67D9B"/>
  </w:style>
  <w:style w:type="character" w:customStyle="1" w:styleId="WW8Num3z7">
    <w:name w:val="WW8Num3z7"/>
    <w:rsid w:val="00F67D9B"/>
  </w:style>
  <w:style w:type="character" w:customStyle="1" w:styleId="WW8Num3z8">
    <w:name w:val="WW8Num3z8"/>
    <w:rsid w:val="00F67D9B"/>
  </w:style>
  <w:style w:type="character" w:customStyle="1" w:styleId="WW8Num6z1">
    <w:name w:val="WW8Num6z1"/>
    <w:rsid w:val="00F67D9B"/>
    <w:rPr>
      <w:rFonts w:hint="default"/>
    </w:rPr>
  </w:style>
  <w:style w:type="character" w:customStyle="1" w:styleId="WW8Num8z1">
    <w:name w:val="WW8Num8z1"/>
    <w:rsid w:val="00F67D9B"/>
    <w:rPr>
      <w:rFonts w:hint="default"/>
    </w:rPr>
  </w:style>
  <w:style w:type="character" w:customStyle="1" w:styleId="WW8Num8z2">
    <w:name w:val="WW8Num8z2"/>
    <w:rsid w:val="00F67D9B"/>
    <w:rPr>
      <w:rFonts w:hint="default"/>
      <w:b w:val="0"/>
      <w:bCs/>
      <w:strike w:val="0"/>
      <w:dstrike w:val="0"/>
      <w:color w:val="000000"/>
      <w:sz w:val="22"/>
      <w:szCs w:val="22"/>
    </w:rPr>
  </w:style>
  <w:style w:type="character" w:customStyle="1" w:styleId="WW8Num8z3">
    <w:name w:val="WW8Num8z3"/>
    <w:rsid w:val="00F67D9B"/>
    <w:rPr>
      <w:sz w:val="24"/>
      <w:szCs w:val="24"/>
      <w:lang w:val="pl-PL"/>
    </w:rPr>
  </w:style>
  <w:style w:type="character" w:customStyle="1" w:styleId="WW8Num8z4">
    <w:name w:val="WW8Num8z4"/>
    <w:rsid w:val="00F67D9B"/>
    <w:rPr>
      <w:rFonts w:ascii="Symbol" w:hAnsi="Symbol" w:cs="Times New Roman" w:hint="default"/>
    </w:rPr>
  </w:style>
  <w:style w:type="character" w:customStyle="1" w:styleId="WW8Num8z6">
    <w:name w:val="WW8Num8z6"/>
    <w:rsid w:val="00F67D9B"/>
  </w:style>
  <w:style w:type="character" w:customStyle="1" w:styleId="WW8Num8z8">
    <w:name w:val="WW8Num8z8"/>
    <w:rsid w:val="00F67D9B"/>
  </w:style>
  <w:style w:type="character" w:customStyle="1" w:styleId="WW8Num11z1">
    <w:name w:val="WW8Num11z1"/>
    <w:rsid w:val="00F67D9B"/>
    <w:rPr>
      <w:rFonts w:ascii="Times New Roman" w:hAnsi="Times New Roman" w:cs="Times New Roman" w:hint="default"/>
    </w:rPr>
  </w:style>
  <w:style w:type="character" w:customStyle="1" w:styleId="WW8Num11z2">
    <w:name w:val="WW8Num11z2"/>
    <w:rsid w:val="00F67D9B"/>
    <w:rPr>
      <w:rFonts w:hint="default"/>
      <w:b w:val="0"/>
      <w:i w:val="0"/>
      <w:strike w:val="0"/>
      <w:dstrike w:val="0"/>
      <w:kern w:val="2"/>
      <w:sz w:val="24"/>
      <w:szCs w:val="24"/>
      <w:lang w:eastAsia="ar-SA" w:bidi="fa-IR"/>
    </w:rPr>
  </w:style>
  <w:style w:type="character" w:customStyle="1" w:styleId="WW8Num11z3">
    <w:name w:val="WW8Num11z3"/>
    <w:rsid w:val="00F67D9B"/>
    <w:rPr>
      <w:rFonts w:eastAsia="TimesNewRomanPSMT"/>
      <w:b w:val="0"/>
      <w:sz w:val="24"/>
      <w:szCs w:val="24"/>
      <w:lang w:val="pl-PL"/>
    </w:rPr>
  </w:style>
  <w:style w:type="character" w:customStyle="1" w:styleId="WW8Num11z4">
    <w:name w:val="WW8Num11z4"/>
    <w:rsid w:val="00F67D9B"/>
    <w:rPr>
      <w:rFonts w:hint="default"/>
      <w:b/>
    </w:rPr>
  </w:style>
  <w:style w:type="character" w:customStyle="1" w:styleId="WW8Num11z5">
    <w:name w:val="WW8Num11z5"/>
    <w:rsid w:val="00F67D9B"/>
  </w:style>
  <w:style w:type="character" w:customStyle="1" w:styleId="WW8Num11z6">
    <w:name w:val="WW8Num11z6"/>
    <w:rsid w:val="00F67D9B"/>
    <w:rPr>
      <w:b w:val="0"/>
    </w:rPr>
  </w:style>
  <w:style w:type="character" w:customStyle="1" w:styleId="WW8Num11z7">
    <w:name w:val="WW8Num11z7"/>
    <w:rsid w:val="00F67D9B"/>
    <w:rPr>
      <w:rFonts w:hint="default"/>
    </w:rPr>
  </w:style>
  <w:style w:type="character" w:customStyle="1" w:styleId="WW8Num11z8">
    <w:name w:val="WW8Num11z8"/>
    <w:rsid w:val="00F67D9B"/>
  </w:style>
  <w:style w:type="character" w:customStyle="1" w:styleId="WW8Num15z2">
    <w:name w:val="WW8Num15z2"/>
    <w:rsid w:val="00F67D9B"/>
  </w:style>
  <w:style w:type="character" w:customStyle="1" w:styleId="WW8Num15z3">
    <w:name w:val="WW8Num15z3"/>
    <w:rsid w:val="00F67D9B"/>
  </w:style>
  <w:style w:type="character" w:customStyle="1" w:styleId="WW8Num15z4">
    <w:name w:val="WW8Num15z4"/>
    <w:rsid w:val="00F67D9B"/>
  </w:style>
  <w:style w:type="character" w:customStyle="1" w:styleId="WW8Num15z5">
    <w:name w:val="WW8Num15z5"/>
    <w:rsid w:val="00F67D9B"/>
  </w:style>
  <w:style w:type="character" w:customStyle="1" w:styleId="WW8Num15z6">
    <w:name w:val="WW8Num15z6"/>
    <w:rsid w:val="00F67D9B"/>
    <w:rPr>
      <w:rFonts w:ascii="Times New Roman" w:hAnsi="Times New Roman" w:cs="Times New Roman"/>
      <w:b w:val="0"/>
      <w:szCs w:val="24"/>
    </w:rPr>
  </w:style>
  <w:style w:type="character" w:customStyle="1" w:styleId="WW8Num15z7">
    <w:name w:val="WW8Num15z7"/>
    <w:rsid w:val="00F67D9B"/>
  </w:style>
  <w:style w:type="character" w:customStyle="1" w:styleId="WW8Num15z8">
    <w:name w:val="WW8Num15z8"/>
    <w:rsid w:val="00F67D9B"/>
  </w:style>
  <w:style w:type="character" w:customStyle="1" w:styleId="WW8Num16z1">
    <w:name w:val="WW8Num16z1"/>
    <w:rsid w:val="00F67D9B"/>
    <w:rPr>
      <w:rFonts w:hint="default"/>
    </w:rPr>
  </w:style>
  <w:style w:type="character" w:customStyle="1" w:styleId="WW8Num16z2">
    <w:name w:val="WW8Num16z2"/>
    <w:rsid w:val="00F67D9B"/>
  </w:style>
  <w:style w:type="character" w:customStyle="1" w:styleId="WW8Num16z3">
    <w:name w:val="WW8Num16z3"/>
    <w:rsid w:val="00F67D9B"/>
    <w:rPr>
      <w:rFonts w:ascii="Times New Roman" w:eastAsia="Verdana" w:hAnsi="Times New Roman" w:cs="Times New Roman"/>
      <w:b w:val="0"/>
      <w:bCs w:val="0"/>
      <w:strike w:val="0"/>
      <w:dstrike w:val="0"/>
      <w:color w:val="000000"/>
      <w:sz w:val="22"/>
      <w:szCs w:val="22"/>
    </w:rPr>
  </w:style>
  <w:style w:type="character" w:customStyle="1" w:styleId="WW8Num16z4">
    <w:name w:val="WW8Num16z4"/>
    <w:rsid w:val="00F67D9B"/>
  </w:style>
  <w:style w:type="character" w:customStyle="1" w:styleId="WW8Num16z5">
    <w:name w:val="WW8Num16z5"/>
    <w:rsid w:val="00F67D9B"/>
  </w:style>
  <w:style w:type="character" w:customStyle="1" w:styleId="WW8Num16z7">
    <w:name w:val="WW8Num16z7"/>
    <w:rsid w:val="00F67D9B"/>
  </w:style>
  <w:style w:type="character" w:customStyle="1" w:styleId="WW8Num16z8">
    <w:name w:val="WW8Num16z8"/>
    <w:rsid w:val="00F67D9B"/>
  </w:style>
  <w:style w:type="character" w:customStyle="1" w:styleId="WW8Num17z1">
    <w:name w:val="WW8Num17z1"/>
    <w:rsid w:val="00F67D9B"/>
    <w:rPr>
      <w:rFonts w:hint="default"/>
      <w:b w:val="0"/>
      <w:i w:val="0"/>
      <w:color w:val="000000"/>
      <w:sz w:val="22"/>
      <w:szCs w:val="22"/>
    </w:rPr>
  </w:style>
  <w:style w:type="character" w:customStyle="1" w:styleId="WW8Num17z2">
    <w:name w:val="WW8Num17z2"/>
    <w:rsid w:val="00F67D9B"/>
    <w:rPr>
      <w:rFonts w:hint="default"/>
      <w:b w:val="0"/>
      <w:sz w:val="24"/>
      <w:szCs w:val="24"/>
    </w:rPr>
  </w:style>
  <w:style w:type="character" w:customStyle="1" w:styleId="WW8Num17z3">
    <w:name w:val="WW8Num17z3"/>
    <w:rsid w:val="00F67D9B"/>
  </w:style>
  <w:style w:type="character" w:customStyle="1" w:styleId="WW8Num17z4">
    <w:name w:val="WW8Num17z4"/>
    <w:rsid w:val="00F67D9B"/>
  </w:style>
  <w:style w:type="character" w:customStyle="1" w:styleId="WW8Num17z5">
    <w:name w:val="WW8Num17z5"/>
    <w:rsid w:val="00F67D9B"/>
  </w:style>
  <w:style w:type="character" w:customStyle="1" w:styleId="WW8Num17z6">
    <w:name w:val="WW8Num17z6"/>
    <w:rsid w:val="00F67D9B"/>
  </w:style>
  <w:style w:type="character" w:customStyle="1" w:styleId="WW8Num17z7">
    <w:name w:val="WW8Num17z7"/>
    <w:rsid w:val="00F67D9B"/>
  </w:style>
  <w:style w:type="character" w:customStyle="1" w:styleId="WW8Num17z8">
    <w:name w:val="WW8Num17z8"/>
    <w:rsid w:val="00F67D9B"/>
  </w:style>
  <w:style w:type="character" w:customStyle="1" w:styleId="WW8Num22z1">
    <w:name w:val="WW8Num22z1"/>
    <w:rsid w:val="00F67D9B"/>
  </w:style>
  <w:style w:type="character" w:customStyle="1" w:styleId="WW8Num22z2">
    <w:name w:val="WW8Num22z2"/>
    <w:rsid w:val="00F67D9B"/>
  </w:style>
  <w:style w:type="character" w:customStyle="1" w:styleId="WW8Num22z3">
    <w:name w:val="WW8Num22z3"/>
    <w:rsid w:val="00F67D9B"/>
  </w:style>
  <w:style w:type="character" w:customStyle="1" w:styleId="WW8Num22z4">
    <w:name w:val="WW8Num22z4"/>
    <w:rsid w:val="00F67D9B"/>
  </w:style>
  <w:style w:type="character" w:customStyle="1" w:styleId="WW8Num22z5">
    <w:name w:val="WW8Num22z5"/>
    <w:rsid w:val="00F67D9B"/>
  </w:style>
  <w:style w:type="character" w:customStyle="1" w:styleId="WW8Num22z6">
    <w:name w:val="WW8Num22z6"/>
    <w:rsid w:val="00F67D9B"/>
  </w:style>
  <w:style w:type="character" w:customStyle="1" w:styleId="WW8Num22z7">
    <w:name w:val="WW8Num22z7"/>
    <w:rsid w:val="00F67D9B"/>
  </w:style>
  <w:style w:type="character" w:customStyle="1" w:styleId="WW8Num22z8">
    <w:name w:val="WW8Num22z8"/>
    <w:rsid w:val="00F67D9B"/>
  </w:style>
  <w:style w:type="character" w:customStyle="1" w:styleId="WW8Num23z4">
    <w:name w:val="WW8Num23z4"/>
    <w:rsid w:val="00F67D9B"/>
  </w:style>
  <w:style w:type="character" w:customStyle="1" w:styleId="WW8Num23z5">
    <w:name w:val="WW8Num23z5"/>
    <w:rsid w:val="00F67D9B"/>
  </w:style>
  <w:style w:type="character" w:customStyle="1" w:styleId="WW8Num23z6">
    <w:name w:val="WW8Num23z6"/>
    <w:rsid w:val="00F67D9B"/>
  </w:style>
  <w:style w:type="character" w:customStyle="1" w:styleId="WW8Num23z7">
    <w:name w:val="WW8Num23z7"/>
    <w:rsid w:val="00F67D9B"/>
  </w:style>
  <w:style w:type="character" w:customStyle="1" w:styleId="WW8Num23z8">
    <w:name w:val="WW8Num23z8"/>
    <w:rsid w:val="00F67D9B"/>
  </w:style>
  <w:style w:type="character" w:customStyle="1" w:styleId="WW8Num26z2">
    <w:name w:val="WW8Num26z2"/>
    <w:rsid w:val="00F67D9B"/>
    <w:rPr>
      <w:rFonts w:hint="default"/>
      <w:b w:val="0"/>
      <w:color w:val="000000"/>
      <w:sz w:val="22"/>
      <w:szCs w:val="22"/>
    </w:rPr>
  </w:style>
  <w:style w:type="character" w:customStyle="1" w:styleId="WW8Num27z1">
    <w:name w:val="WW8Num27z1"/>
    <w:rsid w:val="00F67D9B"/>
  </w:style>
  <w:style w:type="character" w:customStyle="1" w:styleId="WW8Num27z2">
    <w:name w:val="WW8Num27z2"/>
    <w:rsid w:val="00F67D9B"/>
  </w:style>
  <w:style w:type="character" w:customStyle="1" w:styleId="WW8Num27z3">
    <w:name w:val="WW8Num27z3"/>
    <w:rsid w:val="00F67D9B"/>
  </w:style>
  <w:style w:type="character" w:customStyle="1" w:styleId="WW8Num27z4">
    <w:name w:val="WW8Num27z4"/>
    <w:rsid w:val="00F67D9B"/>
  </w:style>
  <w:style w:type="character" w:customStyle="1" w:styleId="WW8Num27z5">
    <w:name w:val="WW8Num27z5"/>
    <w:rsid w:val="00F67D9B"/>
  </w:style>
  <w:style w:type="character" w:customStyle="1" w:styleId="WW8Num27z6">
    <w:name w:val="WW8Num27z6"/>
    <w:rsid w:val="00F67D9B"/>
  </w:style>
  <w:style w:type="character" w:customStyle="1" w:styleId="WW8Num27z7">
    <w:name w:val="WW8Num27z7"/>
    <w:rsid w:val="00F67D9B"/>
  </w:style>
  <w:style w:type="character" w:customStyle="1" w:styleId="WW8Num27z8">
    <w:name w:val="WW8Num27z8"/>
    <w:rsid w:val="00F67D9B"/>
  </w:style>
  <w:style w:type="character" w:customStyle="1" w:styleId="WW8Num30z1">
    <w:name w:val="WW8Num30z1"/>
    <w:rsid w:val="00F67D9B"/>
  </w:style>
  <w:style w:type="character" w:customStyle="1" w:styleId="WW8Num30z3">
    <w:name w:val="WW8Num30z3"/>
    <w:rsid w:val="00F67D9B"/>
    <w:rPr>
      <w:b w:val="0"/>
      <w:bCs/>
      <w:color w:val="000000"/>
      <w:sz w:val="20"/>
    </w:rPr>
  </w:style>
  <w:style w:type="character" w:customStyle="1" w:styleId="WW8Num30z5">
    <w:name w:val="WW8Num30z5"/>
    <w:rsid w:val="00F67D9B"/>
  </w:style>
  <w:style w:type="character" w:customStyle="1" w:styleId="WW8Num30z6">
    <w:name w:val="WW8Num30z6"/>
    <w:rsid w:val="00F67D9B"/>
    <w:rPr>
      <w:rFonts w:ascii="Times New Roman" w:hAnsi="Times New Roman" w:cs="Times New Roman" w:hint="default"/>
    </w:rPr>
  </w:style>
  <w:style w:type="character" w:customStyle="1" w:styleId="WW8Num30z7">
    <w:name w:val="WW8Num30z7"/>
    <w:rsid w:val="00F67D9B"/>
  </w:style>
  <w:style w:type="character" w:customStyle="1" w:styleId="WW8Num30z8">
    <w:name w:val="WW8Num30z8"/>
    <w:rsid w:val="00F67D9B"/>
  </w:style>
  <w:style w:type="character" w:customStyle="1" w:styleId="WW8Num32z1">
    <w:name w:val="WW8Num32z1"/>
    <w:rsid w:val="00F67D9B"/>
    <w:rPr>
      <w:rFonts w:hint="default"/>
      <w:b w:val="0"/>
      <w:i w:val="0"/>
      <w:color w:val="000000"/>
      <w:sz w:val="22"/>
      <w:szCs w:val="22"/>
    </w:rPr>
  </w:style>
  <w:style w:type="character" w:customStyle="1" w:styleId="WW8Num32z2">
    <w:name w:val="WW8Num32z2"/>
    <w:rsid w:val="00F67D9B"/>
    <w:rPr>
      <w:rFonts w:hint="default"/>
      <w:b w:val="0"/>
      <w:sz w:val="24"/>
      <w:szCs w:val="24"/>
    </w:rPr>
  </w:style>
  <w:style w:type="character" w:customStyle="1" w:styleId="WW8Num32z3">
    <w:name w:val="WW8Num32z3"/>
    <w:rsid w:val="00F67D9B"/>
    <w:rPr>
      <w:rFonts w:cs="Cambria"/>
      <w:b w:val="0"/>
      <w:sz w:val="24"/>
      <w:szCs w:val="24"/>
    </w:rPr>
  </w:style>
  <w:style w:type="character" w:customStyle="1" w:styleId="WW8Num32z4">
    <w:name w:val="WW8Num32z4"/>
    <w:rsid w:val="00F67D9B"/>
  </w:style>
  <w:style w:type="character" w:customStyle="1" w:styleId="WW8Num32z5">
    <w:name w:val="WW8Num32z5"/>
    <w:rsid w:val="00F67D9B"/>
  </w:style>
  <w:style w:type="character" w:customStyle="1" w:styleId="WW8Num32z6">
    <w:name w:val="WW8Num32z6"/>
    <w:rsid w:val="00F67D9B"/>
  </w:style>
  <w:style w:type="character" w:customStyle="1" w:styleId="WW8Num32z7">
    <w:name w:val="WW8Num32z7"/>
    <w:rsid w:val="00F67D9B"/>
  </w:style>
  <w:style w:type="character" w:customStyle="1" w:styleId="WW8Num32z8">
    <w:name w:val="WW8Num32z8"/>
    <w:rsid w:val="00F67D9B"/>
  </w:style>
  <w:style w:type="character" w:customStyle="1" w:styleId="WW8Num37z1">
    <w:name w:val="WW8Num37z1"/>
    <w:rsid w:val="00F67D9B"/>
  </w:style>
  <w:style w:type="character" w:customStyle="1" w:styleId="WW8Num37z2">
    <w:name w:val="WW8Num37z2"/>
    <w:rsid w:val="00F67D9B"/>
  </w:style>
  <w:style w:type="character" w:customStyle="1" w:styleId="WW8Num37z3">
    <w:name w:val="WW8Num37z3"/>
    <w:rsid w:val="00F67D9B"/>
  </w:style>
  <w:style w:type="character" w:customStyle="1" w:styleId="WW8Num37z4">
    <w:name w:val="WW8Num37z4"/>
    <w:rsid w:val="00F67D9B"/>
  </w:style>
  <w:style w:type="character" w:customStyle="1" w:styleId="WW8Num37z5">
    <w:name w:val="WW8Num37z5"/>
    <w:rsid w:val="00F67D9B"/>
  </w:style>
  <w:style w:type="character" w:customStyle="1" w:styleId="WW8Num37z6">
    <w:name w:val="WW8Num37z6"/>
    <w:rsid w:val="00F67D9B"/>
  </w:style>
  <w:style w:type="character" w:customStyle="1" w:styleId="WW8Num37z7">
    <w:name w:val="WW8Num37z7"/>
    <w:rsid w:val="00F67D9B"/>
  </w:style>
  <w:style w:type="character" w:customStyle="1" w:styleId="WW8Num37z8">
    <w:name w:val="WW8Num37z8"/>
    <w:rsid w:val="00F67D9B"/>
  </w:style>
  <w:style w:type="character" w:customStyle="1" w:styleId="WW8Num39z1">
    <w:name w:val="WW8Num39z1"/>
    <w:rsid w:val="00F67D9B"/>
    <w:rPr>
      <w:b w:val="0"/>
      <w:sz w:val="22"/>
      <w:szCs w:val="22"/>
    </w:rPr>
  </w:style>
  <w:style w:type="character" w:customStyle="1" w:styleId="WW8Num39z2">
    <w:name w:val="WW8Num39z2"/>
    <w:rsid w:val="00F67D9B"/>
    <w:rPr>
      <w:rFonts w:hint="default"/>
      <w:b/>
    </w:rPr>
  </w:style>
  <w:style w:type="character" w:customStyle="1" w:styleId="WW8Num39z3">
    <w:name w:val="WW8Num39z3"/>
    <w:rsid w:val="00F67D9B"/>
    <w:rPr>
      <w:rFonts w:eastAsia="Times New Roman" w:cs="Cambria" w:hint="default"/>
      <w:b w:val="0"/>
      <w:spacing w:val="0"/>
      <w:kern w:val="2"/>
      <w:sz w:val="24"/>
      <w:szCs w:val="24"/>
      <w:lang w:val="pl-PL" w:eastAsia="ja-JP" w:bidi="fa-IR"/>
    </w:rPr>
  </w:style>
  <w:style w:type="character" w:customStyle="1" w:styleId="WW8Num39z4">
    <w:name w:val="WW8Num39z4"/>
    <w:rsid w:val="00F67D9B"/>
    <w:rPr>
      <w:rFonts w:hint="default"/>
      <w:b w:val="0"/>
      <w:i w:val="0"/>
      <w:strike w:val="0"/>
      <w:dstrike w:val="0"/>
      <w:spacing w:val="0"/>
      <w:sz w:val="24"/>
      <w:szCs w:val="24"/>
    </w:rPr>
  </w:style>
  <w:style w:type="character" w:customStyle="1" w:styleId="WW8Num39z5">
    <w:name w:val="WW8Num39z5"/>
    <w:rsid w:val="00F67D9B"/>
  </w:style>
  <w:style w:type="character" w:customStyle="1" w:styleId="WW8Num39z6">
    <w:name w:val="WW8Num39z6"/>
    <w:rsid w:val="00F67D9B"/>
    <w:rPr>
      <w:rFonts w:cs="Cambria"/>
      <w:b w:val="0"/>
      <w:sz w:val="24"/>
      <w:szCs w:val="24"/>
    </w:rPr>
  </w:style>
  <w:style w:type="character" w:customStyle="1" w:styleId="WW8Num39z7">
    <w:name w:val="WW8Num39z7"/>
    <w:rsid w:val="00F67D9B"/>
  </w:style>
  <w:style w:type="character" w:customStyle="1" w:styleId="WW8Num39z8">
    <w:name w:val="WW8Num39z8"/>
    <w:rsid w:val="00F67D9B"/>
  </w:style>
  <w:style w:type="character" w:customStyle="1" w:styleId="WW8Num42z1">
    <w:name w:val="WW8Num42z1"/>
    <w:rsid w:val="00F67D9B"/>
    <w:rPr>
      <w:b w:val="0"/>
      <w:sz w:val="22"/>
      <w:szCs w:val="22"/>
    </w:rPr>
  </w:style>
  <w:style w:type="character" w:customStyle="1" w:styleId="WW8Num42z2">
    <w:name w:val="WW8Num42z2"/>
    <w:rsid w:val="00F67D9B"/>
    <w:rPr>
      <w:rFonts w:hint="default"/>
      <w:b/>
    </w:rPr>
  </w:style>
  <w:style w:type="character" w:customStyle="1" w:styleId="WW8Num42z3">
    <w:name w:val="WW8Num42z3"/>
    <w:rsid w:val="00F67D9B"/>
    <w:rPr>
      <w:rFonts w:eastAsia="Times New Roman" w:cs="Cambria" w:hint="default"/>
      <w:b w:val="0"/>
      <w:color w:val="FF0000"/>
      <w:spacing w:val="0"/>
      <w:kern w:val="2"/>
      <w:sz w:val="22"/>
      <w:szCs w:val="24"/>
      <w:lang w:val="pl-PL"/>
    </w:rPr>
  </w:style>
  <w:style w:type="character" w:customStyle="1" w:styleId="WW8Num42z4">
    <w:name w:val="WW8Num42z4"/>
    <w:rsid w:val="00F67D9B"/>
    <w:rPr>
      <w:rFonts w:hint="default"/>
      <w:b w:val="0"/>
      <w:i w:val="0"/>
      <w:strike w:val="0"/>
      <w:dstrike w:val="0"/>
      <w:spacing w:val="0"/>
      <w:sz w:val="24"/>
      <w:szCs w:val="22"/>
    </w:rPr>
  </w:style>
  <w:style w:type="character" w:customStyle="1" w:styleId="WW8Num42z5">
    <w:name w:val="WW8Num42z5"/>
    <w:rsid w:val="00F67D9B"/>
  </w:style>
  <w:style w:type="character" w:customStyle="1" w:styleId="WW8Num42z6">
    <w:name w:val="WW8Num42z6"/>
    <w:rsid w:val="00F67D9B"/>
    <w:rPr>
      <w:rFonts w:cs="Cambria"/>
      <w:b w:val="0"/>
      <w:color w:val="FF0000"/>
      <w:sz w:val="22"/>
      <w:szCs w:val="22"/>
      <w:lang w:eastAsia="ja-JP" w:bidi="fa-IR"/>
    </w:rPr>
  </w:style>
  <w:style w:type="character" w:customStyle="1" w:styleId="WW8Num42z7">
    <w:name w:val="WW8Num42z7"/>
    <w:rsid w:val="00F67D9B"/>
  </w:style>
  <w:style w:type="character" w:customStyle="1" w:styleId="WW8Num42z8">
    <w:name w:val="WW8Num42z8"/>
    <w:rsid w:val="00F67D9B"/>
  </w:style>
  <w:style w:type="character" w:customStyle="1" w:styleId="WW8Num48z1">
    <w:name w:val="WW8Num48z1"/>
    <w:rsid w:val="00F67D9B"/>
  </w:style>
  <w:style w:type="character" w:customStyle="1" w:styleId="WW8Num48z2">
    <w:name w:val="WW8Num48z2"/>
    <w:rsid w:val="00F67D9B"/>
  </w:style>
  <w:style w:type="character" w:customStyle="1" w:styleId="WW8Num48z3">
    <w:name w:val="WW8Num48z3"/>
    <w:rsid w:val="00F67D9B"/>
    <w:rPr>
      <w:b/>
    </w:rPr>
  </w:style>
  <w:style w:type="character" w:customStyle="1" w:styleId="WW8Num48z4">
    <w:name w:val="WW8Num48z4"/>
    <w:rsid w:val="00F67D9B"/>
  </w:style>
  <w:style w:type="character" w:customStyle="1" w:styleId="WW8Num48z5">
    <w:name w:val="WW8Num48z5"/>
    <w:rsid w:val="00F67D9B"/>
  </w:style>
  <w:style w:type="character" w:customStyle="1" w:styleId="WW8Num48z6">
    <w:name w:val="WW8Num48z6"/>
    <w:rsid w:val="00F67D9B"/>
    <w:rPr>
      <w:rFonts w:ascii="Times New Roman" w:hAnsi="Times New Roman" w:cs="Times New Roman"/>
      <w:b w:val="0"/>
      <w:szCs w:val="24"/>
    </w:rPr>
  </w:style>
  <w:style w:type="character" w:customStyle="1" w:styleId="WW8Num48z7">
    <w:name w:val="WW8Num48z7"/>
    <w:rsid w:val="00F67D9B"/>
  </w:style>
  <w:style w:type="character" w:customStyle="1" w:styleId="WW8Num48z8">
    <w:name w:val="WW8Num48z8"/>
    <w:rsid w:val="00F67D9B"/>
  </w:style>
  <w:style w:type="character" w:customStyle="1" w:styleId="WW8Num49z1">
    <w:name w:val="WW8Num49z1"/>
    <w:rsid w:val="00F67D9B"/>
  </w:style>
  <w:style w:type="character" w:customStyle="1" w:styleId="WW8Num49z2">
    <w:name w:val="WW8Num49z2"/>
    <w:rsid w:val="00F67D9B"/>
  </w:style>
  <w:style w:type="character" w:customStyle="1" w:styleId="WW8Num49z3">
    <w:name w:val="WW8Num49z3"/>
    <w:rsid w:val="00F67D9B"/>
  </w:style>
  <w:style w:type="character" w:customStyle="1" w:styleId="WW8Num49z4">
    <w:name w:val="WW8Num49z4"/>
    <w:rsid w:val="00F67D9B"/>
  </w:style>
  <w:style w:type="character" w:customStyle="1" w:styleId="WW8Num49z5">
    <w:name w:val="WW8Num49z5"/>
    <w:rsid w:val="00F67D9B"/>
  </w:style>
  <w:style w:type="character" w:customStyle="1" w:styleId="WW8Num49z6">
    <w:name w:val="WW8Num49z6"/>
    <w:rsid w:val="00F67D9B"/>
  </w:style>
  <w:style w:type="character" w:customStyle="1" w:styleId="WW8Num49z7">
    <w:name w:val="WW8Num49z7"/>
    <w:rsid w:val="00F67D9B"/>
  </w:style>
  <w:style w:type="character" w:customStyle="1" w:styleId="WW8Num49z8">
    <w:name w:val="WW8Num49z8"/>
    <w:rsid w:val="00F67D9B"/>
  </w:style>
  <w:style w:type="character" w:customStyle="1" w:styleId="WW8Num50z1">
    <w:name w:val="WW8Num50z1"/>
    <w:rsid w:val="00F67D9B"/>
    <w:rPr>
      <w:rFonts w:hint="default"/>
      <w:sz w:val="24"/>
    </w:rPr>
  </w:style>
  <w:style w:type="character" w:customStyle="1" w:styleId="WW8Num50z2">
    <w:name w:val="WW8Num50z2"/>
    <w:rsid w:val="00F67D9B"/>
  </w:style>
  <w:style w:type="character" w:customStyle="1" w:styleId="WW8Num50z3">
    <w:name w:val="WW8Num50z3"/>
    <w:rsid w:val="00F67D9B"/>
    <w:rPr>
      <w:b w:val="0"/>
      <w:sz w:val="22"/>
      <w:szCs w:val="22"/>
    </w:rPr>
  </w:style>
  <w:style w:type="character" w:customStyle="1" w:styleId="WW8Num50z4">
    <w:name w:val="WW8Num50z4"/>
    <w:rsid w:val="00F67D9B"/>
  </w:style>
  <w:style w:type="character" w:customStyle="1" w:styleId="WW8Num50z5">
    <w:name w:val="WW8Num50z5"/>
    <w:rsid w:val="00F67D9B"/>
  </w:style>
  <w:style w:type="character" w:customStyle="1" w:styleId="WW8Num50z7">
    <w:name w:val="WW8Num50z7"/>
    <w:rsid w:val="00F67D9B"/>
  </w:style>
  <w:style w:type="character" w:customStyle="1" w:styleId="WW8Num50z8">
    <w:name w:val="WW8Num50z8"/>
    <w:rsid w:val="00F67D9B"/>
  </w:style>
  <w:style w:type="character" w:customStyle="1" w:styleId="WW8Num51z1">
    <w:name w:val="WW8Num51z1"/>
    <w:rsid w:val="00F67D9B"/>
  </w:style>
  <w:style w:type="character" w:customStyle="1" w:styleId="WW8Num55z2">
    <w:name w:val="WW8Num55z2"/>
    <w:rsid w:val="00F67D9B"/>
  </w:style>
  <w:style w:type="character" w:customStyle="1" w:styleId="WW8Num55z3">
    <w:name w:val="WW8Num55z3"/>
    <w:rsid w:val="00F67D9B"/>
  </w:style>
  <w:style w:type="character" w:customStyle="1" w:styleId="WW8Num55z4">
    <w:name w:val="WW8Num55z4"/>
    <w:rsid w:val="00F67D9B"/>
  </w:style>
  <w:style w:type="character" w:customStyle="1" w:styleId="WW8Num55z5">
    <w:name w:val="WW8Num55z5"/>
    <w:rsid w:val="00F67D9B"/>
  </w:style>
  <w:style w:type="character" w:customStyle="1" w:styleId="WW8Num55z6">
    <w:name w:val="WW8Num55z6"/>
    <w:rsid w:val="00F67D9B"/>
  </w:style>
  <w:style w:type="character" w:customStyle="1" w:styleId="WW8Num55z7">
    <w:name w:val="WW8Num55z7"/>
    <w:rsid w:val="00F67D9B"/>
  </w:style>
  <w:style w:type="character" w:customStyle="1" w:styleId="WW8Num55z8">
    <w:name w:val="WW8Num55z8"/>
    <w:rsid w:val="00F67D9B"/>
  </w:style>
  <w:style w:type="character" w:customStyle="1" w:styleId="WW8Num58z1">
    <w:name w:val="WW8Num58z1"/>
    <w:rsid w:val="00F67D9B"/>
    <w:rPr>
      <w:rFonts w:hint="default"/>
      <w:b w:val="0"/>
      <w:sz w:val="22"/>
      <w:szCs w:val="22"/>
    </w:rPr>
  </w:style>
  <w:style w:type="character" w:customStyle="1" w:styleId="WW8Num58z2">
    <w:name w:val="WW8Num58z2"/>
    <w:rsid w:val="00F67D9B"/>
    <w:rPr>
      <w:rFonts w:hint="default"/>
      <w:b/>
    </w:rPr>
  </w:style>
  <w:style w:type="character" w:customStyle="1" w:styleId="WW8Num58z3">
    <w:name w:val="WW8Num58z3"/>
    <w:rsid w:val="00F67D9B"/>
    <w:rPr>
      <w:rFonts w:eastAsia="Times New Roman" w:cs="Cambria" w:hint="default"/>
      <w:b w:val="0"/>
      <w:spacing w:val="0"/>
      <w:kern w:val="2"/>
      <w:sz w:val="24"/>
      <w:szCs w:val="24"/>
    </w:rPr>
  </w:style>
  <w:style w:type="character" w:customStyle="1" w:styleId="WW8Num58z4">
    <w:name w:val="WW8Num58z4"/>
    <w:rsid w:val="00F67D9B"/>
    <w:rPr>
      <w:rFonts w:hint="default"/>
      <w:b w:val="0"/>
      <w:i w:val="0"/>
      <w:strike w:val="0"/>
      <w:dstrike w:val="0"/>
      <w:spacing w:val="0"/>
      <w:sz w:val="24"/>
      <w:szCs w:val="24"/>
    </w:rPr>
  </w:style>
  <w:style w:type="character" w:customStyle="1" w:styleId="WW8Num58z6">
    <w:name w:val="WW8Num58z6"/>
    <w:rsid w:val="00F67D9B"/>
    <w:rPr>
      <w:rFonts w:cs="Cambria" w:hint="default"/>
      <w:b w:val="0"/>
      <w:sz w:val="24"/>
      <w:szCs w:val="24"/>
    </w:rPr>
  </w:style>
  <w:style w:type="character" w:customStyle="1" w:styleId="WW8Num63z1">
    <w:name w:val="WW8Num63z1"/>
    <w:rsid w:val="00F67D9B"/>
    <w:rPr>
      <w:rFonts w:hint="default"/>
      <w:b w:val="0"/>
      <w:sz w:val="22"/>
      <w:szCs w:val="22"/>
    </w:rPr>
  </w:style>
  <w:style w:type="character" w:customStyle="1" w:styleId="WW8Num63z2">
    <w:name w:val="WW8Num63z2"/>
    <w:rsid w:val="00F67D9B"/>
    <w:rPr>
      <w:rFonts w:hint="default"/>
      <w:b/>
    </w:rPr>
  </w:style>
  <w:style w:type="character" w:customStyle="1" w:styleId="WW8Num63z3">
    <w:name w:val="WW8Num63z3"/>
    <w:rsid w:val="00F67D9B"/>
    <w:rPr>
      <w:rFonts w:eastAsia="Times New Roman" w:cs="Cambria" w:hint="default"/>
      <w:b w:val="0"/>
      <w:spacing w:val="0"/>
      <w:kern w:val="2"/>
      <w:sz w:val="24"/>
      <w:szCs w:val="24"/>
    </w:rPr>
  </w:style>
  <w:style w:type="character" w:customStyle="1" w:styleId="WW8Num63z4">
    <w:name w:val="WW8Num63z4"/>
    <w:rsid w:val="00F67D9B"/>
    <w:rPr>
      <w:rFonts w:hint="default"/>
      <w:b w:val="0"/>
      <w:i w:val="0"/>
      <w:strike w:val="0"/>
      <w:dstrike w:val="0"/>
      <w:spacing w:val="0"/>
      <w:sz w:val="24"/>
      <w:szCs w:val="24"/>
    </w:rPr>
  </w:style>
  <w:style w:type="character" w:customStyle="1" w:styleId="WW8Num63z6">
    <w:name w:val="WW8Num63z6"/>
    <w:rsid w:val="00F67D9B"/>
    <w:rPr>
      <w:rFonts w:cs="Cambria" w:hint="default"/>
      <w:b w:val="0"/>
      <w:sz w:val="24"/>
      <w:szCs w:val="24"/>
    </w:rPr>
  </w:style>
  <w:style w:type="character" w:customStyle="1" w:styleId="WW8Num64z1">
    <w:name w:val="WW8Num64z1"/>
    <w:rsid w:val="00F67D9B"/>
  </w:style>
  <w:style w:type="character" w:customStyle="1" w:styleId="WW8Num64z2">
    <w:name w:val="WW8Num64z2"/>
    <w:rsid w:val="00F67D9B"/>
  </w:style>
  <w:style w:type="character" w:customStyle="1" w:styleId="WW8Num64z3">
    <w:name w:val="WW8Num64z3"/>
    <w:rsid w:val="00F67D9B"/>
  </w:style>
  <w:style w:type="character" w:customStyle="1" w:styleId="WW8Num64z4">
    <w:name w:val="WW8Num64z4"/>
    <w:rsid w:val="00F67D9B"/>
  </w:style>
  <w:style w:type="character" w:customStyle="1" w:styleId="WW8Num64z5">
    <w:name w:val="WW8Num64z5"/>
    <w:rsid w:val="00F67D9B"/>
  </w:style>
  <w:style w:type="character" w:customStyle="1" w:styleId="WW8Num64z6">
    <w:name w:val="WW8Num64z6"/>
    <w:rsid w:val="00F67D9B"/>
  </w:style>
  <w:style w:type="character" w:customStyle="1" w:styleId="WW8Num64z7">
    <w:name w:val="WW8Num64z7"/>
    <w:rsid w:val="00F67D9B"/>
  </w:style>
  <w:style w:type="character" w:customStyle="1" w:styleId="WW8Num64z8">
    <w:name w:val="WW8Num64z8"/>
    <w:rsid w:val="00F67D9B"/>
  </w:style>
  <w:style w:type="character" w:customStyle="1" w:styleId="WW8Num65z5">
    <w:name w:val="WW8Num65z5"/>
    <w:rsid w:val="00F67D9B"/>
  </w:style>
  <w:style w:type="character" w:customStyle="1" w:styleId="WW8Num65z7">
    <w:name w:val="WW8Num65z7"/>
    <w:rsid w:val="00F67D9B"/>
  </w:style>
  <w:style w:type="character" w:customStyle="1" w:styleId="WW8Num65z8">
    <w:name w:val="WW8Num65z8"/>
    <w:rsid w:val="00F67D9B"/>
  </w:style>
  <w:style w:type="character" w:customStyle="1" w:styleId="WW8Num71z1">
    <w:name w:val="WW8Num71z1"/>
    <w:rsid w:val="00F67D9B"/>
    <w:rPr>
      <w:rFonts w:ascii="Times New Roman" w:eastAsia="Times New Roman" w:hAnsi="Times New Roman" w:cs="Times New Roman"/>
      <w:sz w:val="22"/>
      <w:szCs w:val="22"/>
    </w:rPr>
  </w:style>
  <w:style w:type="character" w:customStyle="1" w:styleId="WW8Num71z2">
    <w:name w:val="WW8Num71z2"/>
    <w:rsid w:val="00F67D9B"/>
    <w:rPr>
      <w:rFonts w:hint="default"/>
      <w:b w:val="0"/>
      <w:i w:val="0"/>
    </w:rPr>
  </w:style>
  <w:style w:type="character" w:customStyle="1" w:styleId="WW8Num71z3">
    <w:name w:val="WW8Num71z3"/>
    <w:rsid w:val="00F67D9B"/>
    <w:rPr>
      <w:b w:val="0"/>
      <w:color w:val="000000"/>
      <w:sz w:val="22"/>
    </w:rPr>
  </w:style>
  <w:style w:type="character" w:customStyle="1" w:styleId="WW8Num71z4">
    <w:name w:val="WW8Num71z4"/>
    <w:rsid w:val="00F67D9B"/>
  </w:style>
  <w:style w:type="character" w:customStyle="1" w:styleId="WW8Num71z5">
    <w:name w:val="WW8Num71z5"/>
    <w:rsid w:val="00F67D9B"/>
  </w:style>
  <w:style w:type="character" w:customStyle="1" w:styleId="WW8Num71z6">
    <w:name w:val="WW8Num71z6"/>
    <w:rsid w:val="00F67D9B"/>
    <w:rPr>
      <w:b w:val="0"/>
      <w:i w:val="0"/>
    </w:rPr>
  </w:style>
  <w:style w:type="character" w:customStyle="1" w:styleId="WW8Num71z7">
    <w:name w:val="WW8Num71z7"/>
    <w:rsid w:val="00F67D9B"/>
  </w:style>
  <w:style w:type="character" w:customStyle="1" w:styleId="WW8Num71z8">
    <w:name w:val="WW8Num71z8"/>
    <w:rsid w:val="00F67D9B"/>
  </w:style>
  <w:style w:type="character" w:customStyle="1" w:styleId="WW8Num72z1">
    <w:name w:val="WW8Num72z1"/>
    <w:rsid w:val="00F67D9B"/>
    <w:rPr>
      <w:rFonts w:ascii="Times New Roman" w:eastAsia="Times New Roman" w:hAnsi="Times New Roman" w:cs="Times New Roman"/>
      <w:b w:val="0"/>
      <w:color w:val="000000"/>
      <w:sz w:val="22"/>
      <w:szCs w:val="22"/>
    </w:rPr>
  </w:style>
  <w:style w:type="character" w:customStyle="1" w:styleId="WW8Num72z2">
    <w:name w:val="WW8Num72z2"/>
    <w:rsid w:val="00F67D9B"/>
    <w:rPr>
      <w:rFonts w:hint="default"/>
      <w:b w:val="0"/>
      <w:i w:val="0"/>
    </w:rPr>
  </w:style>
  <w:style w:type="character" w:customStyle="1" w:styleId="WW8Num72z3">
    <w:name w:val="WW8Num72z3"/>
    <w:rsid w:val="00F67D9B"/>
    <w:rPr>
      <w:b w:val="0"/>
      <w:color w:val="000000"/>
      <w:sz w:val="24"/>
      <w:szCs w:val="24"/>
    </w:rPr>
  </w:style>
  <w:style w:type="character" w:customStyle="1" w:styleId="WW8Num72z4">
    <w:name w:val="WW8Num72z4"/>
    <w:rsid w:val="00F67D9B"/>
  </w:style>
  <w:style w:type="character" w:customStyle="1" w:styleId="WW8Num72z5">
    <w:name w:val="WW8Num72z5"/>
    <w:rsid w:val="00F67D9B"/>
  </w:style>
  <w:style w:type="character" w:customStyle="1" w:styleId="WW8Num72z6">
    <w:name w:val="WW8Num72z6"/>
    <w:rsid w:val="00F67D9B"/>
    <w:rPr>
      <w:b w:val="0"/>
      <w:i w:val="0"/>
      <w:color w:val="000000"/>
      <w:sz w:val="22"/>
      <w:szCs w:val="22"/>
    </w:rPr>
  </w:style>
  <w:style w:type="character" w:customStyle="1" w:styleId="WW8Num72z7">
    <w:name w:val="WW8Num72z7"/>
    <w:rsid w:val="00F67D9B"/>
  </w:style>
  <w:style w:type="character" w:customStyle="1" w:styleId="WW8Num72z8">
    <w:name w:val="WW8Num72z8"/>
    <w:rsid w:val="00F67D9B"/>
  </w:style>
  <w:style w:type="character" w:customStyle="1" w:styleId="WW8Num74z1">
    <w:name w:val="WW8Num74z1"/>
    <w:rsid w:val="00F67D9B"/>
    <w:rPr>
      <w:rFonts w:hint="default"/>
    </w:rPr>
  </w:style>
  <w:style w:type="character" w:customStyle="1" w:styleId="WW8Num74z2">
    <w:name w:val="WW8Num74z2"/>
    <w:rsid w:val="00F67D9B"/>
  </w:style>
  <w:style w:type="character" w:customStyle="1" w:styleId="WW8Num74z3">
    <w:name w:val="WW8Num74z3"/>
    <w:rsid w:val="00F67D9B"/>
    <w:rPr>
      <w:b w:val="0"/>
      <w:sz w:val="24"/>
      <w:szCs w:val="24"/>
    </w:rPr>
  </w:style>
  <w:style w:type="character" w:customStyle="1" w:styleId="WW8Num74z4">
    <w:name w:val="WW8Num74z4"/>
    <w:rsid w:val="00F67D9B"/>
  </w:style>
  <w:style w:type="character" w:customStyle="1" w:styleId="WW8Num74z5">
    <w:name w:val="WW8Num74z5"/>
    <w:rsid w:val="00F67D9B"/>
  </w:style>
  <w:style w:type="character" w:customStyle="1" w:styleId="WW8Num74z6">
    <w:name w:val="WW8Num74z6"/>
    <w:rsid w:val="00F67D9B"/>
    <w:rPr>
      <w:b w:val="0"/>
      <w:sz w:val="22"/>
      <w:szCs w:val="22"/>
    </w:rPr>
  </w:style>
  <w:style w:type="character" w:customStyle="1" w:styleId="WW8Num74z7">
    <w:name w:val="WW8Num74z7"/>
    <w:rsid w:val="00F67D9B"/>
  </w:style>
  <w:style w:type="character" w:customStyle="1" w:styleId="WW8Num74z8">
    <w:name w:val="WW8Num74z8"/>
    <w:rsid w:val="00F67D9B"/>
  </w:style>
  <w:style w:type="character" w:customStyle="1" w:styleId="WW8Num80z1">
    <w:name w:val="WW8Num80z1"/>
    <w:rsid w:val="00F67D9B"/>
    <w:rPr>
      <w:rFonts w:hint="default"/>
    </w:rPr>
  </w:style>
  <w:style w:type="character" w:customStyle="1" w:styleId="WW8Num80z2">
    <w:name w:val="WW8Num80z2"/>
    <w:rsid w:val="00F67D9B"/>
    <w:rPr>
      <w:rFonts w:cs="Cambria" w:hint="default"/>
      <w:b w:val="0"/>
      <w:sz w:val="22"/>
      <w:szCs w:val="22"/>
    </w:rPr>
  </w:style>
  <w:style w:type="character" w:customStyle="1" w:styleId="WW8Num80z3">
    <w:name w:val="WW8Num80z3"/>
    <w:rsid w:val="00F67D9B"/>
    <w:rPr>
      <w:rFonts w:hint="default"/>
      <w:i w:val="0"/>
      <w:strike w:val="0"/>
      <w:dstrike w:val="0"/>
    </w:rPr>
  </w:style>
  <w:style w:type="character" w:customStyle="1" w:styleId="WW8Num80z6">
    <w:name w:val="WW8Num80z6"/>
    <w:rsid w:val="00F67D9B"/>
    <w:rPr>
      <w:rFonts w:eastAsia="TimesNewRoman" w:hint="default"/>
      <w:b w:val="0"/>
      <w:bCs/>
      <w:strike/>
      <w:color w:val="000000"/>
      <w:sz w:val="22"/>
      <w:szCs w:val="22"/>
    </w:rPr>
  </w:style>
  <w:style w:type="character" w:customStyle="1" w:styleId="WW8Num83z1">
    <w:name w:val="WW8Num83z1"/>
    <w:rsid w:val="00F67D9B"/>
  </w:style>
  <w:style w:type="character" w:customStyle="1" w:styleId="WW8Num83z2">
    <w:name w:val="WW8Num83z2"/>
    <w:rsid w:val="00F67D9B"/>
  </w:style>
  <w:style w:type="character" w:customStyle="1" w:styleId="WW8Num83z3">
    <w:name w:val="WW8Num83z3"/>
    <w:rsid w:val="00F67D9B"/>
  </w:style>
  <w:style w:type="character" w:customStyle="1" w:styleId="WW8Num83z4">
    <w:name w:val="WW8Num83z4"/>
    <w:rsid w:val="00F67D9B"/>
  </w:style>
  <w:style w:type="character" w:customStyle="1" w:styleId="WW8Num83z6">
    <w:name w:val="WW8Num83z6"/>
    <w:rsid w:val="00F67D9B"/>
    <w:rPr>
      <w:b w:val="0"/>
    </w:rPr>
  </w:style>
  <w:style w:type="character" w:customStyle="1" w:styleId="WW8Num83z7">
    <w:name w:val="WW8Num83z7"/>
    <w:rsid w:val="00F67D9B"/>
  </w:style>
  <w:style w:type="character" w:customStyle="1" w:styleId="WW8Num83z8">
    <w:name w:val="WW8Num83z8"/>
    <w:rsid w:val="00F67D9B"/>
  </w:style>
  <w:style w:type="character" w:customStyle="1" w:styleId="WW8Num25z1">
    <w:name w:val="WW8Num25z1"/>
    <w:rsid w:val="00F67D9B"/>
  </w:style>
  <w:style w:type="character" w:customStyle="1" w:styleId="WW8Num25z2">
    <w:name w:val="WW8Num25z2"/>
    <w:rsid w:val="00F67D9B"/>
  </w:style>
  <w:style w:type="character" w:customStyle="1" w:styleId="WW8Num25z3">
    <w:name w:val="WW8Num25z3"/>
    <w:rsid w:val="00F67D9B"/>
    <w:rPr>
      <w:b w:val="0"/>
      <w:sz w:val="24"/>
      <w:szCs w:val="24"/>
    </w:rPr>
  </w:style>
  <w:style w:type="character" w:customStyle="1" w:styleId="WW8Num25z4">
    <w:name w:val="WW8Num25z4"/>
    <w:rsid w:val="00F67D9B"/>
  </w:style>
  <w:style w:type="character" w:customStyle="1" w:styleId="WW8Num25z5">
    <w:name w:val="WW8Num25z5"/>
    <w:rsid w:val="00F67D9B"/>
  </w:style>
  <w:style w:type="character" w:customStyle="1" w:styleId="WW8Num25z6">
    <w:name w:val="WW8Num25z6"/>
    <w:rsid w:val="00F67D9B"/>
  </w:style>
  <w:style w:type="character" w:customStyle="1" w:styleId="WW8Num25z7">
    <w:name w:val="WW8Num25z7"/>
    <w:rsid w:val="00F67D9B"/>
  </w:style>
  <w:style w:type="character" w:customStyle="1" w:styleId="WW8Num25z8">
    <w:name w:val="WW8Num25z8"/>
    <w:rsid w:val="00F67D9B"/>
  </w:style>
  <w:style w:type="character" w:customStyle="1" w:styleId="WW8Num31z1">
    <w:name w:val="WW8Num31z1"/>
    <w:rsid w:val="00F67D9B"/>
  </w:style>
  <w:style w:type="character" w:customStyle="1" w:styleId="WW8Num31z3">
    <w:name w:val="WW8Num31z3"/>
    <w:rsid w:val="00F67D9B"/>
    <w:rPr>
      <w:b w:val="0"/>
      <w:bCs/>
      <w:color w:val="000000"/>
      <w:sz w:val="20"/>
    </w:rPr>
  </w:style>
  <w:style w:type="character" w:customStyle="1" w:styleId="WW8Num31z5">
    <w:name w:val="WW8Num31z5"/>
    <w:rsid w:val="00F67D9B"/>
  </w:style>
  <w:style w:type="character" w:customStyle="1" w:styleId="WW8Num31z6">
    <w:name w:val="WW8Num31z6"/>
    <w:rsid w:val="00F67D9B"/>
    <w:rPr>
      <w:rFonts w:ascii="Times New Roman" w:hAnsi="Times New Roman" w:cs="Times New Roman" w:hint="default"/>
    </w:rPr>
  </w:style>
  <w:style w:type="character" w:customStyle="1" w:styleId="WW8Num31z7">
    <w:name w:val="WW8Num31z7"/>
    <w:rsid w:val="00F67D9B"/>
  </w:style>
  <w:style w:type="character" w:customStyle="1" w:styleId="WW8Num31z8">
    <w:name w:val="WW8Num31z8"/>
    <w:rsid w:val="00F67D9B"/>
  </w:style>
  <w:style w:type="character" w:customStyle="1" w:styleId="WW8Num34z1">
    <w:name w:val="WW8Num34z1"/>
    <w:rsid w:val="00F67D9B"/>
  </w:style>
  <w:style w:type="character" w:customStyle="1" w:styleId="WW8Num34z2">
    <w:name w:val="WW8Num34z2"/>
    <w:rsid w:val="00F67D9B"/>
  </w:style>
  <w:style w:type="character" w:customStyle="1" w:styleId="WW8Num34z3">
    <w:name w:val="WW8Num34z3"/>
    <w:rsid w:val="00F67D9B"/>
    <w:rPr>
      <w:b w:val="0"/>
      <w:sz w:val="22"/>
      <w:szCs w:val="22"/>
    </w:rPr>
  </w:style>
  <w:style w:type="character" w:customStyle="1" w:styleId="WW8Num34z4">
    <w:name w:val="WW8Num34z4"/>
    <w:rsid w:val="00F67D9B"/>
  </w:style>
  <w:style w:type="character" w:customStyle="1" w:styleId="WW8Num34z5">
    <w:name w:val="WW8Num34z5"/>
    <w:rsid w:val="00F67D9B"/>
  </w:style>
  <w:style w:type="character" w:customStyle="1" w:styleId="WW8Num34z6">
    <w:name w:val="WW8Num34z6"/>
    <w:rsid w:val="00F67D9B"/>
  </w:style>
  <w:style w:type="character" w:customStyle="1" w:styleId="WW8Num34z7">
    <w:name w:val="WW8Num34z7"/>
    <w:rsid w:val="00F67D9B"/>
  </w:style>
  <w:style w:type="character" w:customStyle="1" w:styleId="WW8Num34z8">
    <w:name w:val="WW8Num34z8"/>
    <w:rsid w:val="00F67D9B"/>
  </w:style>
  <w:style w:type="character" w:customStyle="1" w:styleId="WW8Num40z1">
    <w:name w:val="WW8Num40z1"/>
    <w:rsid w:val="00F67D9B"/>
    <w:rPr>
      <w:b w:val="0"/>
      <w:sz w:val="22"/>
      <w:szCs w:val="22"/>
    </w:rPr>
  </w:style>
  <w:style w:type="character" w:customStyle="1" w:styleId="WW8Num40z2">
    <w:name w:val="WW8Num40z2"/>
    <w:rsid w:val="00F67D9B"/>
    <w:rPr>
      <w:rFonts w:hint="default"/>
      <w:b/>
    </w:rPr>
  </w:style>
  <w:style w:type="character" w:customStyle="1" w:styleId="WW8Num40z3">
    <w:name w:val="WW8Num40z3"/>
    <w:rsid w:val="00F67D9B"/>
    <w:rPr>
      <w:rFonts w:eastAsia="Times New Roman" w:cs="Cambria" w:hint="default"/>
      <w:b w:val="0"/>
      <w:spacing w:val="0"/>
      <w:kern w:val="2"/>
      <w:sz w:val="24"/>
      <w:szCs w:val="24"/>
      <w:lang w:val="pl-PL" w:eastAsia="ja-JP" w:bidi="fa-IR"/>
    </w:rPr>
  </w:style>
  <w:style w:type="character" w:customStyle="1" w:styleId="WW8Num40z4">
    <w:name w:val="WW8Num40z4"/>
    <w:rsid w:val="00F67D9B"/>
    <w:rPr>
      <w:rFonts w:hint="default"/>
      <w:b w:val="0"/>
      <w:i w:val="0"/>
      <w:strike w:val="0"/>
      <w:dstrike w:val="0"/>
      <w:spacing w:val="0"/>
      <w:sz w:val="24"/>
      <w:szCs w:val="24"/>
    </w:rPr>
  </w:style>
  <w:style w:type="character" w:customStyle="1" w:styleId="WW8Num40z5">
    <w:name w:val="WW8Num40z5"/>
    <w:rsid w:val="00F67D9B"/>
  </w:style>
  <w:style w:type="character" w:customStyle="1" w:styleId="WW8Num40z6">
    <w:name w:val="WW8Num40z6"/>
    <w:rsid w:val="00F67D9B"/>
    <w:rPr>
      <w:rFonts w:cs="Cambria"/>
      <w:b w:val="0"/>
      <w:sz w:val="24"/>
      <w:szCs w:val="24"/>
    </w:rPr>
  </w:style>
  <w:style w:type="character" w:customStyle="1" w:styleId="WW8Num40z7">
    <w:name w:val="WW8Num40z7"/>
    <w:rsid w:val="00F67D9B"/>
  </w:style>
  <w:style w:type="character" w:customStyle="1" w:styleId="WW8Num40z8">
    <w:name w:val="WW8Num40z8"/>
    <w:rsid w:val="00F67D9B"/>
  </w:style>
  <w:style w:type="character" w:customStyle="1" w:styleId="WW8Num43z1">
    <w:name w:val="WW8Num43z1"/>
    <w:rsid w:val="00F67D9B"/>
    <w:rPr>
      <w:b w:val="0"/>
      <w:sz w:val="22"/>
      <w:szCs w:val="22"/>
    </w:rPr>
  </w:style>
  <w:style w:type="character" w:customStyle="1" w:styleId="WW8Num43z2">
    <w:name w:val="WW8Num43z2"/>
    <w:rsid w:val="00F67D9B"/>
    <w:rPr>
      <w:rFonts w:hint="default"/>
      <w:b/>
    </w:rPr>
  </w:style>
  <w:style w:type="character" w:customStyle="1" w:styleId="WW8Num43z3">
    <w:name w:val="WW8Num43z3"/>
    <w:rsid w:val="00F67D9B"/>
    <w:rPr>
      <w:rFonts w:eastAsia="Times New Roman" w:cs="Cambria" w:hint="default"/>
      <w:b w:val="0"/>
      <w:color w:val="FF0000"/>
      <w:spacing w:val="0"/>
      <w:kern w:val="2"/>
      <w:sz w:val="22"/>
      <w:szCs w:val="24"/>
      <w:lang w:val="pl-PL"/>
    </w:rPr>
  </w:style>
  <w:style w:type="character" w:customStyle="1" w:styleId="WW8Num43z4">
    <w:name w:val="WW8Num43z4"/>
    <w:rsid w:val="00F67D9B"/>
    <w:rPr>
      <w:rFonts w:hint="default"/>
      <w:b w:val="0"/>
      <w:i w:val="0"/>
      <w:strike w:val="0"/>
      <w:dstrike w:val="0"/>
      <w:spacing w:val="0"/>
      <w:sz w:val="24"/>
      <w:szCs w:val="22"/>
    </w:rPr>
  </w:style>
  <w:style w:type="character" w:customStyle="1" w:styleId="WW8Num43z5">
    <w:name w:val="WW8Num43z5"/>
    <w:rsid w:val="00F67D9B"/>
  </w:style>
  <w:style w:type="character" w:customStyle="1" w:styleId="WW8Num43z6">
    <w:name w:val="WW8Num43z6"/>
    <w:rsid w:val="00F67D9B"/>
    <w:rPr>
      <w:rFonts w:cs="Cambria"/>
      <w:b w:val="0"/>
      <w:color w:val="FF0000"/>
      <w:sz w:val="22"/>
      <w:szCs w:val="22"/>
      <w:lang w:eastAsia="ja-JP" w:bidi="fa-IR"/>
    </w:rPr>
  </w:style>
  <w:style w:type="character" w:customStyle="1" w:styleId="WW8Num43z7">
    <w:name w:val="WW8Num43z7"/>
    <w:rsid w:val="00F67D9B"/>
  </w:style>
  <w:style w:type="character" w:customStyle="1" w:styleId="WW8Num43z8">
    <w:name w:val="WW8Num43z8"/>
    <w:rsid w:val="00F67D9B"/>
  </w:style>
  <w:style w:type="character" w:customStyle="1" w:styleId="WW8Num46z6">
    <w:name w:val="WW8Num46z6"/>
    <w:rsid w:val="00F67D9B"/>
  </w:style>
  <w:style w:type="character" w:customStyle="1" w:styleId="WW8Num52z1">
    <w:name w:val="WW8Num52z1"/>
    <w:rsid w:val="00F67D9B"/>
  </w:style>
  <w:style w:type="character" w:customStyle="1" w:styleId="WW8Num52z2">
    <w:name w:val="WW8Num52z2"/>
    <w:rsid w:val="00F67D9B"/>
  </w:style>
  <w:style w:type="character" w:customStyle="1" w:styleId="WW8Num52z3">
    <w:name w:val="WW8Num52z3"/>
    <w:rsid w:val="00F67D9B"/>
    <w:rPr>
      <w:b w:val="0"/>
    </w:rPr>
  </w:style>
  <w:style w:type="character" w:customStyle="1" w:styleId="WW8Num52z4">
    <w:name w:val="WW8Num52z4"/>
    <w:rsid w:val="00F67D9B"/>
  </w:style>
  <w:style w:type="character" w:customStyle="1" w:styleId="WW8Num52z5">
    <w:name w:val="WW8Num52z5"/>
    <w:rsid w:val="00F67D9B"/>
  </w:style>
  <w:style w:type="character" w:customStyle="1" w:styleId="WW8Num52z6">
    <w:name w:val="WW8Num52z6"/>
    <w:rsid w:val="00F67D9B"/>
    <w:rPr>
      <w:rFonts w:ascii="Times New Roman" w:hAnsi="Times New Roman" w:cs="Times New Roman"/>
      <w:b w:val="0"/>
      <w:szCs w:val="24"/>
    </w:rPr>
  </w:style>
  <w:style w:type="character" w:customStyle="1" w:styleId="WW8Num52z7">
    <w:name w:val="WW8Num52z7"/>
    <w:rsid w:val="00F67D9B"/>
  </w:style>
  <w:style w:type="character" w:customStyle="1" w:styleId="WW8Num52z8">
    <w:name w:val="WW8Num52z8"/>
    <w:rsid w:val="00F67D9B"/>
  </w:style>
  <w:style w:type="character" w:customStyle="1" w:styleId="WW8Num56z2">
    <w:name w:val="WW8Num56z2"/>
    <w:rsid w:val="00F67D9B"/>
  </w:style>
  <w:style w:type="character" w:customStyle="1" w:styleId="WW8Num56z3">
    <w:name w:val="WW8Num56z3"/>
    <w:rsid w:val="00F67D9B"/>
  </w:style>
  <w:style w:type="character" w:customStyle="1" w:styleId="WW8Num56z4">
    <w:name w:val="WW8Num56z4"/>
    <w:rsid w:val="00F67D9B"/>
  </w:style>
  <w:style w:type="character" w:customStyle="1" w:styleId="WW8Num56z5">
    <w:name w:val="WW8Num56z5"/>
    <w:rsid w:val="00F67D9B"/>
  </w:style>
  <w:style w:type="character" w:customStyle="1" w:styleId="WW8Num56z6">
    <w:name w:val="WW8Num56z6"/>
    <w:rsid w:val="00F67D9B"/>
  </w:style>
  <w:style w:type="character" w:customStyle="1" w:styleId="WW8Num56z7">
    <w:name w:val="WW8Num56z7"/>
    <w:rsid w:val="00F67D9B"/>
  </w:style>
  <w:style w:type="character" w:customStyle="1" w:styleId="WW8Num56z8">
    <w:name w:val="WW8Num56z8"/>
    <w:rsid w:val="00F67D9B"/>
  </w:style>
  <w:style w:type="character" w:customStyle="1" w:styleId="WW8Num62z1">
    <w:name w:val="WW8Num62z1"/>
    <w:rsid w:val="00F67D9B"/>
    <w:rPr>
      <w:rFonts w:hint="default"/>
    </w:rPr>
  </w:style>
  <w:style w:type="character" w:customStyle="1" w:styleId="WW8Num73z1">
    <w:name w:val="WW8Num73z1"/>
    <w:rsid w:val="00F67D9B"/>
    <w:rPr>
      <w:rFonts w:ascii="Times New Roman" w:eastAsia="Times New Roman" w:hAnsi="Times New Roman" w:cs="Times New Roman"/>
      <w:b w:val="0"/>
      <w:color w:val="000000"/>
      <w:sz w:val="22"/>
      <w:szCs w:val="22"/>
    </w:rPr>
  </w:style>
  <w:style w:type="character" w:customStyle="1" w:styleId="WW8Num73z2">
    <w:name w:val="WW8Num73z2"/>
    <w:rsid w:val="00F67D9B"/>
    <w:rPr>
      <w:rFonts w:hint="default"/>
      <w:b w:val="0"/>
      <w:i w:val="0"/>
    </w:rPr>
  </w:style>
  <w:style w:type="character" w:customStyle="1" w:styleId="WW8Num73z3">
    <w:name w:val="WW8Num73z3"/>
    <w:rsid w:val="00F67D9B"/>
    <w:rPr>
      <w:b w:val="0"/>
      <w:color w:val="000000"/>
      <w:sz w:val="24"/>
      <w:szCs w:val="24"/>
    </w:rPr>
  </w:style>
  <w:style w:type="character" w:customStyle="1" w:styleId="WW8Num73z4">
    <w:name w:val="WW8Num73z4"/>
    <w:rsid w:val="00F67D9B"/>
  </w:style>
  <w:style w:type="character" w:customStyle="1" w:styleId="WW8Num73z5">
    <w:name w:val="WW8Num73z5"/>
    <w:rsid w:val="00F67D9B"/>
  </w:style>
  <w:style w:type="character" w:customStyle="1" w:styleId="WW8Num73z6">
    <w:name w:val="WW8Num73z6"/>
    <w:rsid w:val="00F67D9B"/>
    <w:rPr>
      <w:b w:val="0"/>
      <w:i w:val="0"/>
      <w:color w:val="000000"/>
      <w:sz w:val="22"/>
      <w:szCs w:val="22"/>
    </w:rPr>
  </w:style>
  <w:style w:type="character" w:customStyle="1" w:styleId="WW8Num73z7">
    <w:name w:val="WW8Num73z7"/>
    <w:rsid w:val="00F67D9B"/>
  </w:style>
  <w:style w:type="character" w:customStyle="1" w:styleId="WW8Num73z8">
    <w:name w:val="WW8Num73z8"/>
    <w:rsid w:val="00F67D9B"/>
  </w:style>
  <w:style w:type="character" w:customStyle="1" w:styleId="WW8Num75z4">
    <w:name w:val="WW8Num75z4"/>
    <w:rsid w:val="00F67D9B"/>
  </w:style>
  <w:style w:type="character" w:customStyle="1" w:styleId="WW8Num75z5">
    <w:name w:val="WW8Num75z5"/>
    <w:rsid w:val="00F67D9B"/>
  </w:style>
  <w:style w:type="character" w:customStyle="1" w:styleId="WW8Num75z7">
    <w:name w:val="WW8Num75z7"/>
    <w:rsid w:val="00F67D9B"/>
  </w:style>
  <w:style w:type="character" w:customStyle="1" w:styleId="WW8Num75z8">
    <w:name w:val="WW8Num75z8"/>
    <w:rsid w:val="00F67D9B"/>
  </w:style>
  <w:style w:type="character" w:customStyle="1" w:styleId="WW8Num81z1">
    <w:name w:val="WW8Num81z1"/>
    <w:rsid w:val="00F67D9B"/>
    <w:rPr>
      <w:rFonts w:hint="default"/>
    </w:rPr>
  </w:style>
  <w:style w:type="character" w:customStyle="1" w:styleId="WW8Num81z2">
    <w:name w:val="WW8Num81z2"/>
    <w:rsid w:val="00F67D9B"/>
    <w:rPr>
      <w:rFonts w:cs="Cambria" w:hint="default"/>
      <w:b w:val="0"/>
      <w:sz w:val="22"/>
      <w:szCs w:val="22"/>
    </w:rPr>
  </w:style>
  <w:style w:type="character" w:customStyle="1" w:styleId="WW8Num81z3">
    <w:name w:val="WW8Num81z3"/>
    <w:rsid w:val="00F67D9B"/>
    <w:rPr>
      <w:rFonts w:hint="default"/>
      <w:i w:val="0"/>
      <w:strike w:val="0"/>
      <w:dstrike w:val="0"/>
    </w:rPr>
  </w:style>
  <w:style w:type="character" w:customStyle="1" w:styleId="WW8Num81z6">
    <w:name w:val="WW8Num81z6"/>
    <w:rsid w:val="00F67D9B"/>
    <w:rPr>
      <w:rFonts w:eastAsia="TimesNewRoman" w:hint="default"/>
      <w:b w:val="0"/>
      <w:bCs/>
      <w:strike/>
      <w:color w:val="000000"/>
      <w:sz w:val="22"/>
      <w:szCs w:val="22"/>
    </w:rPr>
  </w:style>
  <w:style w:type="character" w:customStyle="1" w:styleId="WW8Num84z1">
    <w:name w:val="WW8Num84z1"/>
    <w:rsid w:val="00F67D9B"/>
  </w:style>
  <w:style w:type="character" w:customStyle="1" w:styleId="WW8Num84z2">
    <w:name w:val="WW8Num84z2"/>
    <w:rsid w:val="00F67D9B"/>
  </w:style>
  <w:style w:type="character" w:customStyle="1" w:styleId="WW8Num84z3">
    <w:name w:val="WW8Num84z3"/>
    <w:rsid w:val="00F67D9B"/>
  </w:style>
  <w:style w:type="character" w:customStyle="1" w:styleId="WW8Num84z4">
    <w:name w:val="WW8Num84z4"/>
    <w:rsid w:val="00F67D9B"/>
  </w:style>
  <w:style w:type="character" w:customStyle="1" w:styleId="WW8Num84z5">
    <w:name w:val="WW8Num84z5"/>
    <w:rsid w:val="00F67D9B"/>
  </w:style>
  <w:style w:type="character" w:customStyle="1" w:styleId="WW8Num84z6">
    <w:name w:val="WW8Num84z6"/>
    <w:rsid w:val="00F67D9B"/>
    <w:rPr>
      <w:b w:val="0"/>
    </w:rPr>
  </w:style>
  <w:style w:type="character" w:customStyle="1" w:styleId="WW8Num84z7">
    <w:name w:val="WW8Num84z7"/>
    <w:rsid w:val="00F67D9B"/>
  </w:style>
  <w:style w:type="character" w:customStyle="1" w:styleId="WW8Num84z8">
    <w:name w:val="WW8Num84z8"/>
    <w:rsid w:val="00F67D9B"/>
  </w:style>
  <w:style w:type="character" w:customStyle="1" w:styleId="WW8Num13z6">
    <w:name w:val="WW8Num13z6"/>
    <w:rsid w:val="00F67D9B"/>
    <w:rPr>
      <w:b w:val="0"/>
    </w:rPr>
  </w:style>
  <w:style w:type="character" w:customStyle="1" w:styleId="WW8Num26z4">
    <w:name w:val="WW8Num26z4"/>
    <w:rsid w:val="00F67D9B"/>
  </w:style>
  <w:style w:type="character" w:customStyle="1" w:styleId="WW8Num30z2">
    <w:name w:val="WW8Num30z2"/>
    <w:rsid w:val="00F67D9B"/>
  </w:style>
  <w:style w:type="character" w:customStyle="1" w:styleId="WW8Num30z4">
    <w:name w:val="WW8Num30z4"/>
    <w:rsid w:val="00F67D9B"/>
  </w:style>
  <w:style w:type="character" w:customStyle="1" w:styleId="WW8Num36z1">
    <w:name w:val="WW8Num36z1"/>
    <w:rsid w:val="00F67D9B"/>
  </w:style>
  <w:style w:type="character" w:customStyle="1" w:styleId="WW8Num36z3">
    <w:name w:val="WW8Num36z3"/>
    <w:rsid w:val="00F67D9B"/>
    <w:rPr>
      <w:b w:val="0"/>
      <w:bCs/>
      <w:color w:val="000000"/>
      <w:sz w:val="20"/>
    </w:rPr>
  </w:style>
  <w:style w:type="character" w:customStyle="1" w:styleId="WW8Num36z5">
    <w:name w:val="WW8Num36z5"/>
    <w:rsid w:val="00F67D9B"/>
  </w:style>
  <w:style w:type="character" w:customStyle="1" w:styleId="WW8Num36z6">
    <w:name w:val="WW8Num36z6"/>
    <w:rsid w:val="00F67D9B"/>
    <w:rPr>
      <w:rFonts w:ascii="Times New Roman" w:hAnsi="Times New Roman" w:cs="Times New Roman" w:hint="default"/>
    </w:rPr>
  </w:style>
  <w:style w:type="character" w:customStyle="1" w:styleId="WW8Num36z7">
    <w:name w:val="WW8Num36z7"/>
    <w:rsid w:val="00F67D9B"/>
  </w:style>
  <w:style w:type="character" w:customStyle="1" w:styleId="WW8Num36z8">
    <w:name w:val="WW8Num36z8"/>
    <w:rsid w:val="00F67D9B"/>
  </w:style>
  <w:style w:type="character" w:customStyle="1" w:styleId="WW8Num54z5">
    <w:name w:val="WW8Num54z5"/>
    <w:rsid w:val="00F67D9B"/>
  </w:style>
  <w:style w:type="character" w:customStyle="1" w:styleId="WW8Num54z7">
    <w:name w:val="WW8Num54z7"/>
    <w:rsid w:val="00F67D9B"/>
  </w:style>
  <w:style w:type="character" w:customStyle="1" w:styleId="WW8Num54z8">
    <w:name w:val="WW8Num54z8"/>
    <w:rsid w:val="00F67D9B"/>
  </w:style>
  <w:style w:type="character" w:customStyle="1" w:styleId="WW8Num56z1">
    <w:name w:val="WW8Num56z1"/>
    <w:rsid w:val="00F67D9B"/>
    <w:rPr>
      <w:rFonts w:hint="default"/>
      <w:sz w:val="24"/>
    </w:rPr>
  </w:style>
  <w:style w:type="character" w:customStyle="1" w:styleId="WW8Num57z2">
    <w:name w:val="WW8Num57z2"/>
    <w:rsid w:val="00F67D9B"/>
  </w:style>
  <w:style w:type="character" w:customStyle="1" w:styleId="WW8Num57z3">
    <w:name w:val="WW8Num57z3"/>
    <w:rsid w:val="00F67D9B"/>
    <w:rPr>
      <w:b w:val="0"/>
    </w:rPr>
  </w:style>
  <w:style w:type="character" w:customStyle="1" w:styleId="WW8Num57z4">
    <w:name w:val="WW8Num57z4"/>
    <w:rsid w:val="00F67D9B"/>
  </w:style>
  <w:style w:type="character" w:customStyle="1" w:styleId="WW8Num57z5">
    <w:name w:val="WW8Num57z5"/>
    <w:rsid w:val="00F67D9B"/>
  </w:style>
  <w:style w:type="character" w:customStyle="1" w:styleId="WW8Num57z6">
    <w:name w:val="WW8Num57z6"/>
    <w:rsid w:val="00F67D9B"/>
    <w:rPr>
      <w:rFonts w:ascii="Times New Roman" w:hAnsi="Times New Roman" w:cs="Times New Roman"/>
      <w:b w:val="0"/>
      <w:szCs w:val="24"/>
    </w:rPr>
  </w:style>
  <w:style w:type="character" w:customStyle="1" w:styleId="WW8Num57z7">
    <w:name w:val="WW8Num57z7"/>
    <w:rsid w:val="00F67D9B"/>
  </w:style>
  <w:style w:type="character" w:customStyle="1" w:styleId="WW8Num57z8">
    <w:name w:val="WW8Num57z8"/>
    <w:rsid w:val="00F67D9B"/>
  </w:style>
  <w:style w:type="character" w:customStyle="1" w:styleId="WW8Num77z1">
    <w:name w:val="WW8Num77z1"/>
    <w:rsid w:val="00F67D9B"/>
    <w:rPr>
      <w:rFonts w:ascii="Times New Roman" w:eastAsia="Times New Roman" w:hAnsi="Times New Roman" w:cs="Times New Roman"/>
      <w:sz w:val="22"/>
      <w:szCs w:val="22"/>
    </w:rPr>
  </w:style>
  <w:style w:type="character" w:customStyle="1" w:styleId="WW8Num77z2">
    <w:name w:val="WW8Num77z2"/>
    <w:rsid w:val="00F67D9B"/>
    <w:rPr>
      <w:rFonts w:hint="default"/>
      <w:b w:val="0"/>
      <w:i w:val="0"/>
    </w:rPr>
  </w:style>
  <w:style w:type="character" w:customStyle="1" w:styleId="WW8Num77z3">
    <w:name w:val="WW8Num77z3"/>
    <w:rsid w:val="00F67D9B"/>
    <w:rPr>
      <w:b w:val="0"/>
      <w:color w:val="000000"/>
      <w:sz w:val="22"/>
    </w:rPr>
  </w:style>
  <w:style w:type="character" w:customStyle="1" w:styleId="WW8Num77z4">
    <w:name w:val="WW8Num77z4"/>
    <w:rsid w:val="00F67D9B"/>
  </w:style>
  <w:style w:type="character" w:customStyle="1" w:styleId="WW8Num77z5">
    <w:name w:val="WW8Num77z5"/>
    <w:rsid w:val="00F67D9B"/>
  </w:style>
  <w:style w:type="character" w:customStyle="1" w:styleId="WW8Num77z6">
    <w:name w:val="WW8Num77z6"/>
    <w:rsid w:val="00F67D9B"/>
    <w:rPr>
      <w:b w:val="0"/>
      <w:i w:val="0"/>
    </w:rPr>
  </w:style>
  <w:style w:type="character" w:customStyle="1" w:styleId="WW8Num77z7">
    <w:name w:val="WW8Num77z7"/>
    <w:rsid w:val="00F67D9B"/>
  </w:style>
  <w:style w:type="character" w:customStyle="1" w:styleId="WW8Num77z8">
    <w:name w:val="WW8Num77z8"/>
    <w:rsid w:val="00F67D9B"/>
  </w:style>
  <w:style w:type="character" w:customStyle="1" w:styleId="WW8Num80z4">
    <w:name w:val="WW8Num80z4"/>
    <w:rsid w:val="00F67D9B"/>
  </w:style>
  <w:style w:type="character" w:customStyle="1" w:styleId="WW8Num80z5">
    <w:name w:val="WW8Num80z5"/>
    <w:rsid w:val="00F67D9B"/>
  </w:style>
  <w:style w:type="character" w:customStyle="1" w:styleId="WW8Num80z7">
    <w:name w:val="WW8Num80z7"/>
    <w:rsid w:val="00F67D9B"/>
  </w:style>
  <w:style w:type="character" w:customStyle="1" w:styleId="WW8Num80z8">
    <w:name w:val="WW8Num80z8"/>
    <w:rsid w:val="00F67D9B"/>
  </w:style>
  <w:style w:type="character" w:customStyle="1" w:styleId="WW8Num86z1">
    <w:name w:val="WW8Num86z1"/>
    <w:rsid w:val="00F67D9B"/>
    <w:rPr>
      <w:rFonts w:hint="default"/>
    </w:rPr>
  </w:style>
  <w:style w:type="character" w:customStyle="1" w:styleId="WW8Num86z2">
    <w:name w:val="WW8Num86z2"/>
    <w:rsid w:val="00F67D9B"/>
    <w:rPr>
      <w:rFonts w:cs="Cambria" w:hint="default"/>
      <w:b w:val="0"/>
      <w:sz w:val="22"/>
      <w:szCs w:val="22"/>
    </w:rPr>
  </w:style>
  <w:style w:type="character" w:customStyle="1" w:styleId="WW8Num86z3">
    <w:name w:val="WW8Num86z3"/>
    <w:rsid w:val="00F67D9B"/>
    <w:rPr>
      <w:rFonts w:hint="default"/>
      <w:i w:val="0"/>
      <w:strike w:val="0"/>
      <w:dstrike w:val="0"/>
    </w:rPr>
  </w:style>
  <w:style w:type="character" w:customStyle="1" w:styleId="WW8Num86z6">
    <w:name w:val="WW8Num86z6"/>
    <w:rsid w:val="00F67D9B"/>
    <w:rPr>
      <w:rFonts w:eastAsia="TimesNewRoman" w:hint="default"/>
      <w:b w:val="0"/>
      <w:bCs/>
      <w:color w:val="000000"/>
      <w:sz w:val="22"/>
      <w:szCs w:val="22"/>
    </w:rPr>
  </w:style>
  <w:style w:type="character" w:customStyle="1" w:styleId="WW8Num89z1">
    <w:name w:val="WW8Num89z1"/>
    <w:rsid w:val="00F67D9B"/>
  </w:style>
  <w:style w:type="character" w:customStyle="1" w:styleId="WW8Num89z2">
    <w:name w:val="WW8Num89z2"/>
    <w:rsid w:val="00F67D9B"/>
  </w:style>
  <w:style w:type="character" w:customStyle="1" w:styleId="WW8Num89z3">
    <w:name w:val="WW8Num89z3"/>
    <w:rsid w:val="00F67D9B"/>
  </w:style>
  <w:style w:type="character" w:customStyle="1" w:styleId="WW8Num89z4">
    <w:name w:val="WW8Num89z4"/>
    <w:rsid w:val="00F67D9B"/>
  </w:style>
  <w:style w:type="character" w:customStyle="1" w:styleId="WW8Num89z5">
    <w:name w:val="WW8Num89z5"/>
    <w:rsid w:val="00F67D9B"/>
  </w:style>
  <w:style w:type="character" w:customStyle="1" w:styleId="WW8Num89z6">
    <w:name w:val="WW8Num89z6"/>
    <w:rsid w:val="00F67D9B"/>
    <w:rPr>
      <w:b w:val="0"/>
    </w:rPr>
  </w:style>
  <w:style w:type="character" w:customStyle="1" w:styleId="WW8Num89z7">
    <w:name w:val="WW8Num89z7"/>
    <w:rsid w:val="00F67D9B"/>
  </w:style>
  <w:style w:type="character" w:customStyle="1" w:styleId="WW8Num89z8">
    <w:name w:val="WW8Num89z8"/>
    <w:rsid w:val="00F67D9B"/>
  </w:style>
  <w:style w:type="character" w:customStyle="1" w:styleId="WW8Num94z0">
    <w:name w:val="WW8Num94z0"/>
    <w:rsid w:val="00F67D9B"/>
    <w:rPr>
      <w:b w:val="0"/>
      <w:bCs w:val="0"/>
      <w:sz w:val="22"/>
      <w:szCs w:val="22"/>
    </w:rPr>
  </w:style>
  <w:style w:type="character" w:customStyle="1" w:styleId="WW8Num95z0">
    <w:name w:val="WW8Num95z0"/>
    <w:rsid w:val="00F67D9B"/>
    <w:rPr>
      <w:rFonts w:eastAsia="Verdana"/>
      <w:b w:val="0"/>
      <w:bCs w:val="0"/>
      <w:i w:val="0"/>
      <w:iCs w:val="0"/>
      <w:strike w:val="0"/>
      <w:dstrike w:val="0"/>
      <w:color w:val="000000"/>
      <w:sz w:val="22"/>
      <w:szCs w:val="22"/>
      <w:lang w:eastAsia="pl-PL"/>
    </w:rPr>
  </w:style>
  <w:style w:type="character" w:customStyle="1" w:styleId="WW8Num96z0">
    <w:name w:val="WW8Num96z0"/>
    <w:rsid w:val="00F67D9B"/>
    <w:rPr>
      <w:rFonts w:ascii="Times New Roman" w:hAnsi="Times New Roman" w:cs="Times New Roman"/>
      <w:b w:val="0"/>
      <w:bCs w:val="0"/>
      <w:color w:val="000000"/>
      <w:sz w:val="22"/>
      <w:szCs w:val="22"/>
    </w:rPr>
  </w:style>
  <w:style w:type="character" w:customStyle="1" w:styleId="WW8Num10z1">
    <w:name w:val="WW8Num10z1"/>
    <w:rsid w:val="00F67D9B"/>
    <w:rPr>
      <w:rFonts w:hint="default"/>
    </w:rPr>
  </w:style>
  <w:style w:type="character" w:customStyle="1" w:styleId="WW8Num10z2">
    <w:name w:val="WW8Num10z2"/>
    <w:rsid w:val="00F67D9B"/>
    <w:rPr>
      <w:rFonts w:hint="default"/>
      <w:b w:val="0"/>
      <w:bCs/>
      <w:strike w:val="0"/>
      <w:dstrike w:val="0"/>
      <w:color w:val="000000"/>
      <w:sz w:val="22"/>
      <w:szCs w:val="22"/>
    </w:rPr>
  </w:style>
  <w:style w:type="character" w:customStyle="1" w:styleId="WW8Num10z3">
    <w:name w:val="WW8Num10z3"/>
    <w:rsid w:val="00F67D9B"/>
    <w:rPr>
      <w:sz w:val="24"/>
      <w:szCs w:val="24"/>
      <w:lang w:val="pl-PL"/>
    </w:rPr>
  </w:style>
  <w:style w:type="character" w:customStyle="1" w:styleId="WW8Num10z4">
    <w:name w:val="WW8Num10z4"/>
    <w:rsid w:val="00F67D9B"/>
    <w:rPr>
      <w:rFonts w:ascii="Symbol" w:hAnsi="Symbol" w:cs="Times New Roman" w:hint="default"/>
    </w:rPr>
  </w:style>
  <w:style w:type="character" w:customStyle="1" w:styleId="WW8Num10z6">
    <w:name w:val="WW8Num10z6"/>
    <w:rsid w:val="00F67D9B"/>
  </w:style>
  <w:style w:type="character" w:customStyle="1" w:styleId="WW8Num10z8">
    <w:name w:val="WW8Num10z8"/>
    <w:rsid w:val="00F67D9B"/>
  </w:style>
  <w:style w:type="character" w:customStyle="1" w:styleId="WW8Num31z2">
    <w:name w:val="WW8Num31z2"/>
    <w:rsid w:val="00F67D9B"/>
  </w:style>
  <w:style w:type="character" w:customStyle="1" w:styleId="WW8Num31z4">
    <w:name w:val="WW8Num31z4"/>
    <w:rsid w:val="00F67D9B"/>
  </w:style>
  <w:style w:type="character" w:customStyle="1" w:styleId="WW8Num50z6">
    <w:name w:val="WW8Num50z6"/>
    <w:rsid w:val="00F67D9B"/>
    <w:rPr>
      <w:rFonts w:cs="Cambria"/>
      <w:b w:val="0"/>
      <w:color w:val="FF0000"/>
      <w:sz w:val="22"/>
      <w:szCs w:val="22"/>
      <w:lang w:eastAsia="ja-JP" w:bidi="fa-IR"/>
    </w:rPr>
  </w:style>
  <w:style w:type="character" w:customStyle="1" w:styleId="WW8Num58z5">
    <w:name w:val="WW8Num58z5"/>
    <w:rsid w:val="00F67D9B"/>
  </w:style>
  <w:style w:type="character" w:customStyle="1" w:styleId="WW8Num58z7">
    <w:name w:val="WW8Num58z7"/>
    <w:rsid w:val="00F67D9B"/>
  </w:style>
  <w:style w:type="character" w:customStyle="1" w:styleId="WW8Num58z8">
    <w:name w:val="WW8Num58z8"/>
    <w:rsid w:val="00F67D9B"/>
  </w:style>
  <w:style w:type="character" w:customStyle="1" w:styleId="WW8Num59z5">
    <w:name w:val="WW8Num59z5"/>
    <w:rsid w:val="00F67D9B"/>
  </w:style>
  <w:style w:type="character" w:customStyle="1" w:styleId="WW8Num59z7">
    <w:name w:val="WW8Num59z7"/>
    <w:rsid w:val="00F67D9B"/>
  </w:style>
  <w:style w:type="character" w:customStyle="1" w:styleId="WW8Num59z8">
    <w:name w:val="WW8Num59z8"/>
    <w:rsid w:val="00F67D9B"/>
  </w:style>
  <w:style w:type="character" w:customStyle="1" w:styleId="WW8Num63z5">
    <w:name w:val="WW8Num63z5"/>
    <w:rsid w:val="00F67D9B"/>
  </w:style>
  <w:style w:type="character" w:customStyle="1" w:styleId="WW8Num63z7">
    <w:name w:val="WW8Num63z7"/>
    <w:rsid w:val="00F67D9B"/>
  </w:style>
  <w:style w:type="character" w:customStyle="1" w:styleId="WW8Num63z8">
    <w:name w:val="WW8Num63z8"/>
    <w:rsid w:val="00F67D9B"/>
  </w:style>
  <w:style w:type="character" w:customStyle="1" w:styleId="WW8Num81z4">
    <w:name w:val="WW8Num81z4"/>
    <w:rsid w:val="00F67D9B"/>
  </w:style>
  <w:style w:type="character" w:customStyle="1" w:styleId="WW8Num81z5">
    <w:name w:val="WW8Num81z5"/>
    <w:rsid w:val="00F67D9B"/>
  </w:style>
  <w:style w:type="character" w:customStyle="1" w:styleId="WW8Num81z7">
    <w:name w:val="WW8Num81z7"/>
    <w:rsid w:val="00F67D9B"/>
  </w:style>
  <w:style w:type="character" w:customStyle="1" w:styleId="WW8Num81z8">
    <w:name w:val="WW8Num81z8"/>
    <w:rsid w:val="00F67D9B"/>
  </w:style>
  <w:style w:type="character" w:customStyle="1" w:styleId="WW8Num92z1">
    <w:name w:val="WW8Num92z1"/>
    <w:rsid w:val="00F67D9B"/>
  </w:style>
  <w:style w:type="character" w:customStyle="1" w:styleId="WW8Num92z2">
    <w:name w:val="WW8Num92z2"/>
    <w:rsid w:val="00F67D9B"/>
  </w:style>
  <w:style w:type="character" w:customStyle="1" w:styleId="WW8Num92z3">
    <w:name w:val="WW8Num92z3"/>
    <w:rsid w:val="00F67D9B"/>
  </w:style>
  <w:style w:type="character" w:customStyle="1" w:styleId="WW8Num92z4">
    <w:name w:val="WW8Num92z4"/>
    <w:rsid w:val="00F67D9B"/>
  </w:style>
  <w:style w:type="character" w:customStyle="1" w:styleId="WW8Num92z5">
    <w:name w:val="WW8Num92z5"/>
    <w:rsid w:val="00F67D9B"/>
  </w:style>
  <w:style w:type="character" w:customStyle="1" w:styleId="WW8Num92z6">
    <w:name w:val="WW8Num92z6"/>
    <w:rsid w:val="00F67D9B"/>
    <w:rPr>
      <w:b w:val="0"/>
    </w:rPr>
  </w:style>
  <w:style w:type="character" w:customStyle="1" w:styleId="WW8Num92z7">
    <w:name w:val="WW8Num92z7"/>
    <w:rsid w:val="00F67D9B"/>
  </w:style>
  <w:style w:type="character" w:customStyle="1" w:styleId="WW8Num92z8">
    <w:name w:val="WW8Num92z8"/>
    <w:rsid w:val="00F67D9B"/>
  </w:style>
  <w:style w:type="character" w:customStyle="1" w:styleId="WW8Num97z0">
    <w:name w:val="WW8Num97z0"/>
    <w:rsid w:val="00F67D9B"/>
    <w:rPr>
      <w:b w:val="0"/>
      <w:bCs w:val="0"/>
      <w:sz w:val="22"/>
      <w:szCs w:val="22"/>
    </w:rPr>
  </w:style>
  <w:style w:type="character" w:customStyle="1" w:styleId="WW8Num36z2">
    <w:name w:val="WW8Num36z2"/>
    <w:rsid w:val="00F67D9B"/>
  </w:style>
  <w:style w:type="character" w:customStyle="1" w:styleId="WW8Num36z4">
    <w:name w:val="WW8Num36z4"/>
    <w:rsid w:val="00F67D9B"/>
  </w:style>
  <w:style w:type="character" w:customStyle="1" w:styleId="WW8Num76z4">
    <w:name w:val="WW8Num76z4"/>
    <w:rsid w:val="00F67D9B"/>
  </w:style>
  <w:style w:type="character" w:customStyle="1" w:styleId="WW8Num76z5">
    <w:name w:val="WW8Num76z5"/>
    <w:rsid w:val="00F67D9B"/>
  </w:style>
  <w:style w:type="character" w:customStyle="1" w:styleId="WW8Num76z7">
    <w:name w:val="WW8Num76z7"/>
    <w:rsid w:val="00F67D9B"/>
  </w:style>
  <w:style w:type="character" w:customStyle="1" w:styleId="WW8Num76z8">
    <w:name w:val="WW8Num76z8"/>
    <w:rsid w:val="00F67D9B"/>
  </w:style>
  <w:style w:type="character" w:customStyle="1" w:styleId="WW8Num85z1">
    <w:name w:val="WW8Num85z1"/>
    <w:rsid w:val="00F67D9B"/>
    <w:rPr>
      <w:rFonts w:ascii="Times New Roman" w:eastAsia="Times New Roman" w:hAnsi="Times New Roman" w:cs="Times New Roman"/>
      <w:b w:val="0"/>
      <w:color w:val="000000"/>
      <w:sz w:val="22"/>
      <w:szCs w:val="22"/>
    </w:rPr>
  </w:style>
  <w:style w:type="character" w:customStyle="1" w:styleId="WW8Num85z2">
    <w:name w:val="WW8Num85z2"/>
    <w:rsid w:val="00F67D9B"/>
    <w:rPr>
      <w:rFonts w:hint="default"/>
      <w:b w:val="0"/>
      <w:i w:val="0"/>
    </w:rPr>
  </w:style>
  <w:style w:type="character" w:customStyle="1" w:styleId="WW8Num85z3">
    <w:name w:val="WW8Num85z3"/>
    <w:rsid w:val="00F67D9B"/>
    <w:rPr>
      <w:b w:val="0"/>
      <w:color w:val="000000"/>
      <w:sz w:val="24"/>
      <w:szCs w:val="24"/>
    </w:rPr>
  </w:style>
  <w:style w:type="character" w:customStyle="1" w:styleId="WW8Num85z4">
    <w:name w:val="WW8Num85z4"/>
    <w:rsid w:val="00F67D9B"/>
  </w:style>
  <w:style w:type="character" w:customStyle="1" w:styleId="WW8Num85z5">
    <w:name w:val="WW8Num85z5"/>
    <w:rsid w:val="00F67D9B"/>
  </w:style>
  <w:style w:type="character" w:customStyle="1" w:styleId="WW8Num85z6">
    <w:name w:val="WW8Num85z6"/>
    <w:rsid w:val="00F67D9B"/>
    <w:rPr>
      <w:b w:val="0"/>
      <w:i w:val="0"/>
      <w:color w:val="000000"/>
      <w:sz w:val="22"/>
      <w:szCs w:val="22"/>
    </w:rPr>
  </w:style>
  <w:style w:type="character" w:customStyle="1" w:styleId="WW8Num85z7">
    <w:name w:val="WW8Num85z7"/>
    <w:rsid w:val="00F67D9B"/>
  </w:style>
  <w:style w:type="character" w:customStyle="1" w:styleId="WW8Num85z8">
    <w:name w:val="WW8Num85z8"/>
    <w:rsid w:val="00F67D9B"/>
  </w:style>
  <w:style w:type="character" w:customStyle="1" w:styleId="WW8Num87z1">
    <w:name w:val="WW8Num87z1"/>
    <w:rsid w:val="00F67D9B"/>
    <w:rPr>
      <w:rFonts w:hint="default"/>
    </w:rPr>
  </w:style>
  <w:style w:type="character" w:customStyle="1" w:styleId="WW8Num87z2">
    <w:name w:val="WW8Num87z2"/>
    <w:rsid w:val="00F67D9B"/>
  </w:style>
  <w:style w:type="character" w:customStyle="1" w:styleId="WW8Num87z3">
    <w:name w:val="WW8Num87z3"/>
    <w:rsid w:val="00F67D9B"/>
    <w:rPr>
      <w:b w:val="0"/>
      <w:sz w:val="24"/>
      <w:szCs w:val="24"/>
    </w:rPr>
  </w:style>
  <w:style w:type="character" w:customStyle="1" w:styleId="WW8Num87z4">
    <w:name w:val="WW8Num87z4"/>
    <w:rsid w:val="00F67D9B"/>
  </w:style>
  <w:style w:type="character" w:customStyle="1" w:styleId="WW8Num87z5">
    <w:name w:val="WW8Num87z5"/>
    <w:rsid w:val="00F67D9B"/>
  </w:style>
  <w:style w:type="character" w:customStyle="1" w:styleId="WW8Num87z6">
    <w:name w:val="WW8Num87z6"/>
    <w:rsid w:val="00F67D9B"/>
    <w:rPr>
      <w:b w:val="0"/>
      <w:sz w:val="22"/>
      <w:szCs w:val="22"/>
    </w:rPr>
  </w:style>
  <w:style w:type="character" w:customStyle="1" w:styleId="WW8Num87z7">
    <w:name w:val="WW8Num87z7"/>
    <w:rsid w:val="00F67D9B"/>
  </w:style>
  <w:style w:type="character" w:customStyle="1" w:styleId="WW8Num87z8">
    <w:name w:val="WW8Num87z8"/>
    <w:rsid w:val="00F67D9B"/>
  </w:style>
  <w:style w:type="character" w:customStyle="1" w:styleId="WW8Num93z1">
    <w:name w:val="WW8Num93z1"/>
    <w:rsid w:val="00F67D9B"/>
    <w:rPr>
      <w:rFonts w:hint="default"/>
    </w:rPr>
  </w:style>
  <w:style w:type="character" w:customStyle="1" w:styleId="WW8Num93z2">
    <w:name w:val="WW8Num93z2"/>
    <w:rsid w:val="00F67D9B"/>
    <w:rPr>
      <w:rFonts w:cs="Cambria" w:hint="default"/>
      <w:b w:val="0"/>
      <w:sz w:val="22"/>
      <w:szCs w:val="22"/>
    </w:rPr>
  </w:style>
  <w:style w:type="character" w:customStyle="1" w:styleId="WW8Num93z3">
    <w:name w:val="WW8Num93z3"/>
    <w:rsid w:val="00F67D9B"/>
    <w:rPr>
      <w:rFonts w:hint="default"/>
      <w:i w:val="0"/>
      <w:strike w:val="0"/>
      <w:dstrike w:val="0"/>
    </w:rPr>
  </w:style>
  <w:style w:type="character" w:customStyle="1" w:styleId="WW8Num93z6">
    <w:name w:val="WW8Num93z6"/>
    <w:rsid w:val="00F67D9B"/>
    <w:rPr>
      <w:rFonts w:eastAsia="TimesNewRoman" w:hint="default"/>
      <w:b w:val="0"/>
      <w:bCs/>
      <w:color w:val="000000"/>
      <w:sz w:val="22"/>
      <w:szCs w:val="22"/>
    </w:rPr>
  </w:style>
  <w:style w:type="character" w:customStyle="1" w:styleId="WW8Num96z1">
    <w:name w:val="WW8Num96z1"/>
    <w:rsid w:val="00F67D9B"/>
  </w:style>
  <w:style w:type="character" w:customStyle="1" w:styleId="WW8Num96z2">
    <w:name w:val="WW8Num96z2"/>
    <w:rsid w:val="00F67D9B"/>
  </w:style>
  <w:style w:type="character" w:customStyle="1" w:styleId="WW8Num96z3">
    <w:name w:val="WW8Num96z3"/>
    <w:rsid w:val="00F67D9B"/>
  </w:style>
  <w:style w:type="character" w:customStyle="1" w:styleId="WW8Num96z4">
    <w:name w:val="WW8Num96z4"/>
    <w:rsid w:val="00F67D9B"/>
  </w:style>
  <w:style w:type="character" w:customStyle="1" w:styleId="WW8Num96z5">
    <w:name w:val="WW8Num96z5"/>
    <w:rsid w:val="00F67D9B"/>
  </w:style>
  <w:style w:type="character" w:customStyle="1" w:styleId="WW8Num96z6">
    <w:name w:val="WW8Num96z6"/>
    <w:rsid w:val="00F67D9B"/>
    <w:rPr>
      <w:b w:val="0"/>
    </w:rPr>
  </w:style>
  <w:style w:type="character" w:customStyle="1" w:styleId="WW8Num96z7">
    <w:name w:val="WW8Num96z7"/>
    <w:rsid w:val="00F67D9B"/>
  </w:style>
  <w:style w:type="character" w:customStyle="1" w:styleId="WW8Num96z8">
    <w:name w:val="WW8Num96z8"/>
    <w:rsid w:val="00F67D9B"/>
  </w:style>
  <w:style w:type="character" w:customStyle="1" w:styleId="WW8Num98z0">
    <w:name w:val="WW8Num98z0"/>
    <w:rsid w:val="00F67D9B"/>
    <w:rPr>
      <w:rFonts w:ascii="Symbol" w:hAnsi="Symbol" w:cs="Symbol" w:hint="default"/>
      <w:color w:val="000000"/>
      <w:sz w:val="22"/>
      <w:szCs w:val="22"/>
      <w:lang w:val="de-DE"/>
    </w:rPr>
  </w:style>
  <w:style w:type="character" w:customStyle="1" w:styleId="WW8Num99z0">
    <w:name w:val="WW8Num99z0"/>
    <w:rsid w:val="00F67D9B"/>
    <w:rPr>
      <w:rFonts w:ascii="Times New Roman" w:hAnsi="Times New Roman" w:cs="Times New Roman" w:hint="default"/>
      <w:b w:val="0"/>
      <w:i w:val="0"/>
      <w:sz w:val="24"/>
    </w:rPr>
  </w:style>
  <w:style w:type="character" w:customStyle="1" w:styleId="WW8Num100z0">
    <w:name w:val="WW8Num100z0"/>
    <w:rsid w:val="00F67D9B"/>
    <w:rPr>
      <w:rFonts w:ascii="Cambria" w:hAnsi="Cambria" w:cs="Arial"/>
      <w:color w:val="FF0000"/>
      <w:sz w:val="20"/>
    </w:rPr>
  </w:style>
  <w:style w:type="character" w:customStyle="1" w:styleId="WW8Num101z0">
    <w:name w:val="WW8Num101z0"/>
    <w:rsid w:val="00F67D9B"/>
    <w:rPr>
      <w:b w:val="0"/>
      <w:bCs w:val="0"/>
      <w:sz w:val="22"/>
      <w:szCs w:val="22"/>
    </w:rPr>
  </w:style>
  <w:style w:type="character" w:customStyle="1" w:styleId="WW8Num62z2">
    <w:name w:val="WW8Num62z2"/>
    <w:rsid w:val="00F67D9B"/>
  </w:style>
  <w:style w:type="character" w:customStyle="1" w:styleId="WW8Num62z3">
    <w:name w:val="WW8Num62z3"/>
    <w:rsid w:val="00F67D9B"/>
    <w:rPr>
      <w:b w:val="0"/>
    </w:rPr>
  </w:style>
  <w:style w:type="character" w:customStyle="1" w:styleId="WW8Num62z4">
    <w:name w:val="WW8Num62z4"/>
    <w:rsid w:val="00F67D9B"/>
  </w:style>
  <w:style w:type="character" w:customStyle="1" w:styleId="WW8Num62z5">
    <w:name w:val="WW8Num62z5"/>
    <w:rsid w:val="00F67D9B"/>
  </w:style>
  <w:style w:type="character" w:customStyle="1" w:styleId="WW8Num62z6">
    <w:name w:val="WW8Num62z6"/>
    <w:rsid w:val="00F67D9B"/>
    <w:rPr>
      <w:rFonts w:ascii="Times New Roman" w:hAnsi="Times New Roman" w:cs="Times New Roman"/>
      <w:b w:val="0"/>
      <w:szCs w:val="24"/>
    </w:rPr>
  </w:style>
  <w:style w:type="character" w:customStyle="1" w:styleId="WW8Num62z7">
    <w:name w:val="WW8Num62z7"/>
    <w:rsid w:val="00F67D9B"/>
  </w:style>
  <w:style w:type="character" w:customStyle="1" w:styleId="WW8Num62z8">
    <w:name w:val="WW8Num62z8"/>
    <w:rsid w:val="00F67D9B"/>
  </w:style>
  <w:style w:type="character" w:styleId="Hipercze">
    <w:name w:val="Hyperlink"/>
    <w:uiPriority w:val="99"/>
    <w:rsid w:val="00F67D9B"/>
    <w:rPr>
      <w:color w:val="000080"/>
      <w:u w:val="single"/>
    </w:rPr>
  </w:style>
  <w:style w:type="character" w:customStyle="1" w:styleId="Znakinumeracji">
    <w:name w:val="Znaki numeracji"/>
    <w:rsid w:val="00F67D9B"/>
    <w:rPr>
      <w:b w:val="0"/>
      <w:bCs w:val="0"/>
      <w:color w:val="000000"/>
      <w:sz w:val="22"/>
      <w:szCs w:val="22"/>
    </w:rPr>
  </w:style>
  <w:style w:type="character" w:styleId="UyteHipercze">
    <w:name w:val="FollowedHyperlink"/>
    <w:uiPriority w:val="99"/>
    <w:rsid w:val="00F67D9B"/>
    <w:rPr>
      <w:color w:val="800080"/>
      <w:u w:val="single"/>
    </w:rPr>
  </w:style>
  <w:style w:type="character" w:customStyle="1" w:styleId="WW8Num112z0">
    <w:name w:val="WW8Num112z0"/>
    <w:rsid w:val="00F67D9B"/>
    <w:rPr>
      <w:rFonts w:ascii="Times New Roman" w:hAnsi="Times New Roman" w:cs="Times New Roman" w:hint="default"/>
      <w:b w:val="0"/>
      <w:i w:val="0"/>
      <w:color w:val="000000"/>
      <w:sz w:val="22"/>
      <w:szCs w:val="22"/>
    </w:rPr>
  </w:style>
  <w:style w:type="character" w:customStyle="1" w:styleId="WW8Num112z1">
    <w:name w:val="WW8Num112z1"/>
    <w:rsid w:val="00F67D9B"/>
  </w:style>
  <w:style w:type="character" w:customStyle="1" w:styleId="WW8Num112z2">
    <w:name w:val="WW8Num112z2"/>
    <w:rsid w:val="00F67D9B"/>
  </w:style>
  <w:style w:type="character" w:customStyle="1" w:styleId="WW8Num112z3">
    <w:name w:val="WW8Num112z3"/>
    <w:rsid w:val="00F67D9B"/>
  </w:style>
  <w:style w:type="character" w:customStyle="1" w:styleId="WW8Num112z4">
    <w:name w:val="WW8Num112z4"/>
    <w:rsid w:val="00F67D9B"/>
  </w:style>
  <w:style w:type="character" w:customStyle="1" w:styleId="WW8Num112z5">
    <w:name w:val="WW8Num112z5"/>
    <w:rsid w:val="00F67D9B"/>
  </w:style>
  <w:style w:type="character" w:customStyle="1" w:styleId="WW8Num112z6">
    <w:name w:val="WW8Num112z6"/>
    <w:rsid w:val="00F67D9B"/>
  </w:style>
  <w:style w:type="character" w:customStyle="1" w:styleId="WW8Num112z7">
    <w:name w:val="WW8Num112z7"/>
    <w:rsid w:val="00F67D9B"/>
  </w:style>
  <w:style w:type="character" w:customStyle="1" w:styleId="WW8Num112z8">
    <w:name w:val="WW8Num112z8"/>
    <w:rsid w:val="00F67D9B"/>
  </w:style>
  <w:style w:type="character" w:customStyle="1" w:styleId="WW8Num129z0">
    <w:name w:val="WW8Num129z0"/>
    <w:rsid w:val="00F67D9B"/>
    <w:rPr>
      <w:rFonts w:ascii="Symbol" w:hAnsi="Symbol" w:cs="Symbol" w:hint="default"/>
    </w:rPr>
  </w:style>
  <w:style w:type="character" w:customStyle="1" w:styleId="WW8Num129z1">
    <w:name w:val="WW8Num129z1"/>
    <w:rsid w:val="00F67D9B"/>
    <w:rPr>
      <w:rFonts w:ascii="Courier New" w:hAnsi="Courier New" w:cs="Courier New" w:hint="default"/>
    </w:rPr>
  </w:style>
  <w:style w:type="character" w:customStyle="1" w:styleId="WW8Num129z2">
    <w:name w:val="WW8Num129z2"/>
    <w:rsid w:val="00F67D9B"/>
    <w:rPr>
      <w:rFonts w:ascii="Wingdings" w:hAnsi="Wingdings" w:cs="Wingdings" w:hint="default"/>
    </w:rPr>
  </w:style>
  <w:style w:type="character" w:customStyle="1" w:styleId="WW8Num136z0">
    <w:name w:val="WW8Num136z0"/>
    <w:rsid w:val="00F67D9B"/>
    <w:rPr>
      <w:rFonts w:hint="default"/>
      <w:b/>
    </w:rPr>
  </w:style>
  <w:style w:type="character" w:customStyle="1" w:styleId="WW8Num136z1">
    <w:name w:val="WW8Num136z1"/>
    <w:rsid w:val="00F67D9B"/>
  </w:style>
  <w:style w:type="character" w:customStyle="1" w:styleId="WW8Num136z2">
    <w:name w:val="WW8Num136z2"/>
    <w:rsid w:val="00F67D9B"/>
  </w:style>
  <w:style w:type="character" w:customStyle="1" w:styleId="WW8Num136z3">
    <w:name w:val="WW8Num136z3"/>
    <w:rsid w:val="00F67D9B"/>
  </w:style>
  <w:style w:type="character" w:customStyle="1" w:styleId="WW8Num136z4">
    <w:name w:val="WW8Num136z4"/>
    <w:rsid w:val="00F67D9B"/>
  </w:style>
  <w:style w:type="character" w:customStyle="1" w:styleId="WW8Num136z5">
    <w:name w:val="WW8Num136z5"/>
    <w:rsid w:val="00F67D9B"/>
    <w:rPr>
      <w:rFonts w:hint="default"/>
      <w:b/>
      <w:bCs/>
      <w:color w:val="000000"/>
      <w:sz w:val="22"/>
      <w:szCs w:val="24"/>
    </w:rPr>
  </w:style>
  <w:style w:type="character" w:customStyle="1" w:styleId="WW8Num136z6">
    <w:name w:val="WW8Num136z6"/>
    <w:rsid w:val="00F67D9B"/>
  </w:style>
  <w:style w:type="character" w:customStyle="1" w:styleId="WW8Num136z7">
    <w:name w:val="WW8Num136z7"/>
    <w:rsid w:val="00F67D9B"/>
  </w:style>
  <w:style w:type="character" w:customStyle="1" w:styleId="WW8Num136z8">
    <w:name w:val="WW8Num136z8"/>
    <w:rsid w:val="00F67D9B"/>
  </w:style>
  <w:style w:type="character" w:customStyle="1" w:styleId="WW8Num114z0">
    <w:name w:val="WW8Num114z0"/>
    <w:rsid w:val="00F67D9B"/>
    <w:rPr>
      <w:rFonts w:hint="default"/>
      <w:b w:val="0"/>
      <w:color w:val="000000"/>
      <w:sz w:val="22"/>
      <w:szCs w:val="22"/>
      <w:u w:val="none"/>
      <w:lang w:val="pl-PL"/>
    </w:rPr>
  </w:style>
  <w:style w:type="character" w:customStyle="1" w:styleId="WW8Num114z1">
    <w:name w:val="WW8Num114z1"/>
    <w:rsid w:val="00F67D9B"/>
    <w:rPr>
      <w:rFonts w:hint="default"/>
      <w:b w:val="0"/>
      <w:color w:val="000000"/>
      <w:szCs w:val="24"/>
    </w:rPr>
  </w:style>
  <w:style w:type="character" w:customStyle="1" w:styleId="WW8Num114z2">
    <w:name w:val="WW8Num114z2"/>
    <w:rsid w:val="00F67D9B"/>
    <w:rPr>
      <w:rFonts w:hint="default"/>
      <w:b w:val="0"/>
      <w:bCs/>
      <w:strike w:val="0"/>
      <w:dstrike w:val="0"/>
      <w:color w:val="000000"/>
      <w:sz w:val="22"/>
      <w:szCs w:val="22"/>
      <w:lang w:eastAsia="ar-SA"/>
    </w:rPr>
  </w:style>
  <w:style w:type="character" w:customStyle="1" w:styleId="WW8Num114z3">
    <w:name w:val="WW8Num114z3"/>
    <w:rsid w:val="00F67D9B"/>
    <w:rPr>
      <w:rFonts w:hint="default"/>
      <w:sz w:val="24"/>
      <w:szCs w:val="24"/>
    </w:rPr>
  </w:style>
  <w:style w:type="character" w:customStyle="1" w:styleId="WW8Num114z4">
    <w:name w:val="WW8Num114z4"/>
    <w:rsid w:val="00F67D9B"/>
    <w:rPr>
      <w:rFonts w:ascii="Symbol" w:hAnsi="Symbol" w:cs="Times New Roman" w:hint="default"/>
    </w:rPr>
  </w:style>
  <w:style w:type="character" w:customStyle="1" w:styleId="WW8Num114z5">
    <w:name w:val="WW8Num114z5"/>
    <w:rsid w:val="00F67D9B"/>
    <w:rPr>
      <w:rFonts w:hint="default"/>
    </w:rPr>
  </w:style>
  <w:style w:type="character" w:customStyle="1" w:styleId="Znakiwypunktowania">
    <w:name w:val="Znaki wypunktowania"/>
    <w:rsid w:val="00F67D9B"/>
    <w:rPr>
      <w:rFonts w:ascii="OpenSymbol" w:eastAsia="OpenSymbol" w:hAnsi="OpenSymbol" w:cs="OpenSymbol"/>
    </w:rPr>
  </w:style>
  <w:style w:type="paragraph" w:customStyle="1" w:styleId="Nagwek10">
    <w:name w:val="Nagłówek1"/>
    <w:basedOn w:val="Normalny"/>
    <w:next w:val="Tekstpodstawowy"/>
    <w:rsid w:val="00F67D9B"/>
    <w:pPr>
      <w:keepNext/>
      <w:suppressAutoHyphens/>
      <w:spacing w:before="240" w:after="120" w:line="240" w:lineRule="auto"/>
    </w:pPr>
    <w:rPr>
      <w:rFonts w:ascii="Liberation Sans" w:eastAsia="Microsoft YaHei" w:hAnsi="Liberation Sans" w:cs="Arial"/>
      <w:b/>
      <w:kern w:val="2"/>
      <w:sz w:val="28"/>
      <w:szCs w:val="28"/>
      <w:lang w:eastAsia="zh-CN"/>
    </w:rPr>
  </w:style>
  <w:style w:type="paragraph" w:styleId="Tekstpodstawowy">
    <w:name w:val="Body Text"/>
    <w:basedOn w:val="Normalny"/>
    <w:link w:val="TekstpodstawowyZnak"/>
    <w:uiPriority w:val="99"/>
    <w:rsid w:val="00F67D9B"/>
    <w:pPr>
      <w:suppressAutoHyphens/>
      <w:spacing w:after="140" w:line="276" w:lineRule="auto"/>
    </w:pPr>
    <w:rPr>
      <w:rFonts w:ascii="Times New Roman" w:eastAsia="Times New Roman" w:hAnsi="Times New Roman" w:cs="Times New Roman"/>
      <w:b/>
      <w:kern w:val="2"/>
      <w:sz w:val="24"/>
      <w:szCs w:val="20"/>
      <w:lang w:eastAsia="zh-CN"/>
    </w:rPr>
  </w:style>
  <w:style w:type="character" w:customStyle="1" w:styleId="TekstpodstawowyZnak">
    <w:name w:val="Tekst podstawowy Znak"/>
    <w:basedOn w:val="Domylnaczcionkaakapitu"/>
    <w:link w:val="Tekstpodstawowy"/>
    <w:uiPriority w:val="99"/>
    <w:rsid w:val="00F67D9B"/>
    <w:rPr>
      <w:rFonts w:ascii="Times New Roman" w:eastAsia="Times New Roman" w:hAnsi="Times New Roman" w:cs="Times New Roman"/>
      <w:b/>
      <w:kern w:val="2"/>
      <w:sz w:val="24"/>
      <w:szCs w:val="20"/>
      <w:lang w:eastAsia="zh-CN"/>
    </w:rPr>
  </w:style>
  <w:style w:type="paragraph" w:styleId="Lista">
    <w:name w:val="List"/>
    <w:basedOn w:val="Tekstpodstawowy"/>
    <w:rsid w:val="00F67D9B"/>
    <w:rPr>
      <w:rFonts w:cs="Arial"/>
    </w:rPr>
  </w:style>
  <w:style w:type="paragraph" w:styleId="Legenda">
    <w:name w:val="caption"/>
    <w:basedOn w:val="Normalny"/>
    <w:qFormat/>
    <w:rsid w:val="00F67D9B"/>
    <w:pPr>
      <w:suppressLineNumbers/>
      <w:suppressAutoHyphens/>
      <w:spacing w:before="120" w:after="120" w:line="240" w:lineRule="auto"/>
    </w:pPr>
    <w:rPr>
      <w:rFonts w:ascii="Times New Roman" w:eastAsia="Times New Roman" w:hAnsi="Times New Roman" w:cs="Arial"/>
      <w:b/>
      <w:i/>
      <w:iCs/>
      <w:kern w:val="2"/>
      <w:sz w:val="24"/>
      <w:szCs w:val="24"/>
      <w:lang w:eastAsia="zh-CN"/>
    </w:rPr>
  </w:style>
  <w:style w:type="paragraph" w:customStyle="1" w:styleId="Indeks">
    <w:name w:val="Indeks"/>
    <w:basedOn w:val="Normalny"/>
    <w:rsid w:val="00F67D9B"/>
    <w:pPr>
      <w:suppressLineNumbers/>
      <w:suppressAutoHyphens/>
      <w:spacing w:after="0" w:line="240" w:lineRule="auto"/>
    </w:pPr>
    <w:rPr>
      <w:rFonts w:ascii="Times New Roman" w:eastAsia="Times New Roman" w:hAnsi="Times New Roman" w:cs="Arial"/>
      <w:b/>
      <w:kern w:val="2"/>
      <w:sz w:val="24"/>
      <w:szCs w:val="20"/>
      <w:lang w:eastAsia="zh-CN"/>
    </w:rPr>
  </w:style>
  <w:style w:type="paragraph" w:customStyle="1" w:styleId="Zawartotabeli">
    <w:name w:val="Zawartość tabeli"/>
    <w:basedOn w:val="Normalny"/>
    <w:rsid w:val="00F67D9B"/>
    <w:pPr>
      <w:widowControl w:val="0"/>
      <w:suppressLineNumbers/>
      <w:suppressAutoHyphens/>
      <w:spacing w:after="0" w:line="240" w:lineRule="auto"/>
    </w:pPr>
    <w:rPr>
      <w:rFonts w:ascii="Times New Roman" w:eastAsia="Times New Roman" w:hAnsi="Times New Roman" w:cs="Times New Roman"/>
      <w:b/>
      <w:kern w:val="2"/>
      <w:sz w:val="24"/>
      <w:szCs w:val="20"/>
      <w:lang w:eastAsia="zh-CN"/>
    </w:rPr>
  </w:style>
  <w:style w:type="paragraph" w:customStyle="1" w:styleId="Nagwektabeli">
    <w:name w:val="Nagłówek tabeli"/>
    <w:basedOn w:val="Zawartotabeli"/>
    <w:rsid w:val="00F67D9B"/>
    <w:pPr>
      <w:jc w:val="center"/>
    </w:pPr>
    <w:rPr>
      <w:bCs/>
    </w:rPr>
  </w:style>
  <w:style w:type="paragraph" w:customStyle="1" w:styleId="Gwkaistopka">
    <w:name w:val="Główka i stopka"/>
    <w:basedOn w:val="Normalny"/>
    <w:rsid w:val="00F67D9B"/>
    <w:pPr>
      <w:suppressLineNumbers/>
      <w:tabs>
        <w:tab w:val="center" w:pos="4819"/>
        <w:tab w:val="right" w:pos="9638"/>
      </w:tabs>
      <w:suppressAutoHyphens/>
      <w:spacing w:after="0" w:line="240" w:lineRule="auto"/>
    </w:pPr>
    <w:rPr>
      <w:rFonts w:ascii="Times New Roman" w:eastAsia="Times New Roman" w:hAnsi="Times New Roman" w:cs="Times New Roman"/>
      <w:b/>
      <w:kern w:val="2"/>
      <w:sz w:val="24"/>
      <w:szCs w:val="20"/>
      <w:lang w:eastAsia="zh-CN"/>
    </w:rPr>
  </w:style>
  <w:style w:type="paragraph" w:styleId="Stopka">
    <w:name w:val="footer"/>
    <w:aliases w:val="stand"/>
    <w:basedOn w:val="Gwkaistopka"/>
    <w:link w:val="StopkaZnak"/>
    <w:uiPriority w:val="99"/>
    <w:rsid w:val="00F67D9B"/>
    <w:rPr>
      <w:lang w:val="x-none"/>
    </w:rPr>
  </w:style>
  <w:style w:type="character" w:customStyle="1" w:styleId="StopkaZnak">
    <w:name w:val="Stopka Znak"/>
    <w:aliases w:val="stand Znak"/>
    <w:basedOn w:val="Domylnaczcionkaakapitu"/>
    <w:link w:val="Stopka"/>
    <w:uiPriority w:val="99"/>
    <w:rsid w:val="00F67D9B"/>
    <w:rPr>
      <w:rFonts w:ascii="Times New Roman" w:eastAsia="Times New Roman" w:hAnsi="Times New Roman" w:cs="Times New Roman"/>
      <w:b/>
      <w:kern w:val="2"/>
      <w:sz w:val="24"/>
      <w:szCs w:val="20"/>
      <w:lang w:val="x-none" w:eastAsia="zh-CN"/>
    </w:rPr>
  </w:style>
  <w:style w:type="paragraph" w:styleId="Nagwek">
    <w:name w:val="header"/>
    <w:aliases w:val="Nagłówek strony nieparzystej"/>
    <w:basedOn w:val="Gwkaistopka"/>
    <w:link w:val="NagwekZnak"/>
    <w:uiPriority w:val="99"/>
    <w:rsid w:val="00F67D9B"/>
  </w:style>
  <w:style w:type="character" w:customStyle="1" w:styleId="NagwekZnak">
    <w:name w:val="Nagłówek Znak"/>
    <w:aliases w:val="Nagłówek strony nieparzystej Znak"/>
    <w:basedOn w:val="Domylnaczcionkaakapitu"/>
    <w:link w:val="Nagwek"/>
    <w:uiPriority w:val="99"/>
    <w:rsid w:val="00F67D9B"/>
    <w:rPr>
      <w:rFonts w:ascii="Times New Roman" w:eastAsia="Times New Roman" w:hAnsi="Times New Roman" w:cs="Times New Roman"/>
      <w:b/>
      <w:kern w:val="2"/>
      <w:sz w:val="24"/>
      <w:szCs w:val="20"/>
      <w:lang w:eastAsia="zh-CN"/>
    </w:rPr>
  </w:style>
  <w:style w:type="paragraph" w:styleId="Tekstprzypisudolnego">
    <w:name w:val="footnote text"/>
    <w:basedOn w:val="Normalny"/>
    <w:link w:val="TekstprzypisudolnegoZnak"/>
    <w:uiPriority w:val="99"/>
    <w:rsid w:val="00F67D9B"/>
    <w:pPr>
      <w:suppressAutoHyphens/>
      <w:spacing w:after="0" w:line="240" w:lineRule="auto"/>
    </w:pPr>
    <w:rPr>
      <w:rFonts w:ascii="Times New Roman" w:eastAsia="Times New Roman" w:hAnsi="Times New Roman" w:cs="Times New Roman"/>
      <w:b/>
      <w:kern w:val="2"/>
      <w:sz w:val="20"/>
      <w:szCs w:val="20"/>
      <w:lang w:val="x-none" w:eastAsia="zh-CN"/>
    </w:rPr>
  </w:style>
  <w:style w:type="character" w:customStyle="1" w:styleId="TekstprzypisudolnegoZnak">
    <w:name w:val="Tekst przypisu dolnego Znak"/>
    <w:basedOn w:val="Domylnaczcionkaakapitu"/>
    <w:link w:val="Tekstprzypisudolnego"/>
    <w:uiPriority w:val="99"/>
    <w:rsid w:val="00F67D9B"/>
    <w:rPr>
      <w:rFonts w:ascii="Times New Roman" w:eastAsia="Times New Roman" w:hAnsi="Times New Roman" w:cs="Times New Roman"/>
      <w:b/>
      <w:kern w:val="2"/>
      <w:sz w:val="20"/>
      <w:szCs w:val="20"/>
      <w:lang w:val="x-none" w:eastAsia="zh-CN"/>
    </w:rPr>
  </w:style>
  <w:style w:type="paragraph" w:customStyle="1" w:styleId="Nagwek50">
    <w:name w:val="Nagłówek5"/>
    <w:basedOn w:val="Normalny"/>
    <w:next w:val="Tekstpodstawowy"/>
    <w:rsid w:val="00F67D9B"/>
    <w:pPr>
      <w:suppressAutoHyphens/>
      <w:spacing w:after="0" w:line="240" w:lineRule="auto"/>
      <w:jc w:val="center"/>
    </w:pPr>
    <w:rPr>
      <w:rFonts w:ascii="Times New Roman" w:eastAsia="Times New Roman" w:hAnsi="Times New Roman" w:cs="Times New Roman"/>
      <w:b/>
      <w:kern w:val="2"/>
      <w:sz w:val="24"/>
      <w:szCs w:val="20"/>
      <w:lang w:val="x-none" w:eastAsia="zh-CN"/>
    </w:rPr>
  </w:style>
  <w:style w:type="paragraph" w:styleId="NormalnyWeb">
    <w:name w:val="Normal (Web)"/>
    <w:basedOn w:val="Normalny"/>
    <w:uiPriority w:val="99"/>
    <w:rsid w:val="00F67D9B"/>
    <w:pPr>
      <w:suppressAutoHyphens/>
      <w:spacing w:before="100" w:after="119" w:line="240" w:lineRule="auto"/>
    </w:pPr>
    <w:rPr>
      <w:rFonts w:ascii="Times New Roman" w:eastAsia="Times New Roman" w:hAnsi="Times New Roman" w:cs="Times New Roman"/>
      <w:kern w:val="2"/>
      <w:sz w:val="24"/>
      <w:szCs w:val="24"/>
      <w:lang w:eastAsia="zh-CN"/>
    </w:rPr>
  </w:style>
  <w:style w:type="paragraph" w:customStyle="1" w:styleId="Standard">
    <w:name w:val="Standard"/>
    <w:qFormat/>
    <w:rsid w:val="00F67D9B"/>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Tekstpodstawowywcity">
    <w:name w:val="Body Text Indent"/>
    <w:basedOn w:val="Normalny"/>
    <w:link w:val="TekstpodstawowywcityZnak"/>
    <w:uiPriority w:val="99"/>
    <w:unhideWhenUsed/>
    <w:rsid w:val="00F67D9B"/>
    <w:pPr>
      <w:suppressAutoHyphens/>
      <w:spacing w:after="120" w:line="240" w:lineRule="auto"/>
      <w:ind w:left="283"/>
    </w:pPr>
    <w:rPr>
      <w:rFonts w:ascii="Times New Roman" w:eastAsia="Times New Roman" w:hAnsi="Times New Roman" w:cs="Times New Roman"/>
      <w:b/>
      <w:kern w:val="2"/>
      <w:sz w:val="24"/>
      <w:szCs w:val="20"/>
      <w:lang w:eastAsia="zh-CN"/>
    </w:rPr>
  </w:style>
  <w:style w:type="character" w:customStyle="1" w:styleId="TekstpodstawowywcityZnak">
    <w:name w:val="Tekst podstawowy wcięty Znak"/>
    <w:basedOn w:val="Domylnaczcionkaakapitu"/>
    <w:link w:val="Tekstpodstawowywcity"/>
    <w:uiPriority w:val="99"/>
    <w:rsid w:val="00F67D9B"/>
    <w:rPr>
      <w:rFonts w:ascii="Times New Roman" w:eastAsia="Times New Roman" w:hAnsi="Times New Roman" w:cs="Times New Roman"/>
      <w:b/>
      <w:kern w:val="2"/>
      <w:sz w:val="24"/>
      <w:szCs w:val="20"/>
      <w:lang w:eastAsia="zh-CN"/>
    </w:rPr>
  </w:style>
  <w:style w:type="paragraph" w:customStyle="1" w:styleId="western">
    <w:name w:val="western"/>
    <w:basedOn w:val="Normalny"/>
    <w:rsid w:val="00F67D9B"/>
    <w:pPr>
      <w:suppressAutoHyphens/>
      <w:spacing w:before="100" w:after="100" w:line="240" w:lineRule="auto"/>
    </w:pPr>
    <w:rPr>
      <w:rFonts w:ascii="Times New Roman" w:eastAsia="Times New Roman" w:hAnsi="Times New Roman" w:cs="Times New Roman"/>
      <w:color w:val="000000"/>
      <w:sz w:val="24"/>
      <w:szCs w:val="24"/>
      <w:lang w:eastAsia="zh-CN"/>
    </w:rPr>
  </w:style>
  <w:style w:type="character" w:customStyle="1" w:styleId="Brak">
    <w:name w:val="Brak"/>
    <w:rsid w:val="00F67D9B"/>
  </w:style>
  <w:style w:type="character" w:styleId="Uwydatnienie">
    <w:name w:val="Emphasis"/>
    <w:uiPriority w:val="20"/>
    <w:qFormat/>
    <w:rsid w:val="00F67D9B"/>
    <w:rPr>
      <w:i/>
      <w:iCs/>
    </w:rPr>
  </w:style>
  <w:style w:type="paragraph" w:customStyle="1" w:styleId="lista0">
    <w:name w:val="lista"/>
    <w:basedOn w:val="Normalny"/>
    <w:rsid w:val="00F67D9B"/>
    <w:pPr>
      <w:spacing w:before="100" w:beforeAutospacing="1" w:after="100" w:afterAutospacing="1" w:line="240" w:lineRule="auto"/>
    </w:pPr>
    <w:rPr>
      <w:rFonts w:ascii="Times New Roman" w:eastAsia="Times New Roman" w:hAnsi="Times New Roman" w:cs="Times New Roman"/>
      <w:color w:val="000000"/>
      <w:sz w:val="24"/>
      <w:szCs w:val="24"/>
      <w:lang w:val="en-GB" w:eastAsia="en-GB"/>
    </w:rPr>
  </w:style>
  <w:style w:type="paragraph" w:customStyle="1" w:styleId="Standarduser">
    <w:name w:val="Standard (user)"/>
    <w:rsid w:val="00F67D9B"/>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table" w:styleId="Tabela-Siatka">
    <w:name w:val="Table Grid"/>
    <w:basedOn w:val="Standardowy"/>
    <w:uiPriority w:val="59"/>
    <w:rsid w:val="00F67D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1">
    <w:name w:val="western1"/>
    <w:basedOn w:val="Normalny"/>
    <w:rsid w:val="00F67D9B"/>
    <w:pPr>
      <w:spacing w:before="100" w:beforeAutospacing="1" w:after="198" w:line="276" w:lineRule="auto"/>
    </w:pPr>
    <w:rPr>
      <w:rFonts w:ascii="Calibri" w:eastAsia="Times New Roman" w:hAnsi="Calibri" w:cs="Calibri"/>
      <w:color w:val="00000A"/>
      <w:lang w:val="en-GB" w:eastAsia="en-GB"/>
    </w:rPr>
  </w:style>
  <w:style w:type="paragraph" w:customStyle="1" w:styleId="Tekstpodstawowywcity22">
    <w:name w:val="Tekst podstawowy wcięty 22"/>
    <w:basedOn w:val="Normalny"/>
    <w:rsid w:val="00F67D9B"/>
    <w:pPr>
      <w:suppressAutoHyphens/>
      <w:spacing w:after="120" w:line="480" w:lineRule="auto"/>
      <w:ind w:left="283"/>
    </w:pPr>
    <w:rPr>
      <w:rFonts w:ascii="Times New Roman" w:eastAsia="Times New Roman" w:hAnsi="Times New Roman" w:cs="Times New Roman"/>
      <w:sz w:val="24"/>
      <w:szCs w:val="24"/>
      <w:lang w:eastAsia="zh-CN"/>
    </w:rPr>
  </w:style>
  <w:style w:type="paragraph" w:styleId="Tekstdymka">
    <w:name w:val="Balloon Text"/>
    <w:basedOn w:val="Normalny"/>
    <w:link w:val="TekstdymkaZnak"/>
    <w:uiPriority w:val="99"/>
    <w:unhideWhenUsed/>
    <w:rsid w:val="00F67D9B"/>
    <w:pPr>
      <w:suppressAutoHyphens/>
      <w:spacing w:after="0" w:line="240" w:lineRule="auto"/>
    </w:pPr>
    <w:rPr>
      <w:rFonts w:ascii="Tahoma" w:eastAsia="Times New Roman" w:hAnsi="Tahoma" w:cs="Times New Roman"/>
      <w:b/>
      <w:kern w:val="2"/>
      <w:sz w:val="16"/>
      <w:szCs w:val="16"/>
      <w:lang w:eastAsia="zh-CN"/>
    </w:rPr>
  </w:style>
  <w:style w:type="character" w:customStyle="1" w:styleId="TekstdymkaZnak">
    <w:name w:val="Tekst dymka Znak"/>
    <w:basedOn w:val="Domylnaczcionkaakapitu"/>
    <w:link w:val="Tekstdymka"/>
    <w:uiPriority w:val="99"/>
    <w:rsid w:val="00F67D9B"/>
    <w:rPr>
      <w:rFonts w:ascii="Tahoma" w:eastAsia="Times New Roman" w:hAnsi="Tahoma" w:cs="Times New Roman"/>
      <w:b/>
      <w:kern w:val="2"/>
      <w:sz w:val="16"/>
      <w:szCs w:val="16"/>
      <w:lang w:eastAsia="zh-CN"/>
    </w:rPr>
  </w:style>
  <w:style w:type="character" w:customStyle="1" w:styleId="Domylnaczcionkaakapitu2">
    <w:name w:val="Domyślna czcionka akapitu2"/>
    <w:rsid w:val="00F67D9B"/>
  </w:style>
  <w:style w:type="paragraph" w:customStyle="1" w:styleId="Tekstpodstawowywcity23">
    <w:name w:val="Tekst podstawowy wcięty 23"/>
    <w:basedOn w:val="Normalny"/>
    <w:rsid w:val="00F67D9B"/>
    <w:pPr>
      <w:widowControl w:val="0"/>
      <w:suppressAutoHyphens/>
      <w:spacing w:after="0" w:line="240" w:lineRule="auto"/>
      <w:ind w:left="360"/>
    </w:pPr>
    <w:rPr>
      <w:rFonts w:ascii="Times New Roman" w:eastAsia="Times New Roman" w:hAnsi="Times New Roman" w:cs="Lucida Sans Unicode"/>
      <w:kern w:val="1"/>
      <w:sz w:val="24"/>
      <w:szCs w:val="20"/>
      <w:lang w:eastAsia="zh-CN"/>
    </w:rPr>
  </w:style>
  <w:style w:type="paragraph" w:customStyle="1" w:styleId="Tekstpodstawowywcity32">
    <w:name w:val="Tekst podstawowy wcięty 32"/>
    <w:basedOn w:val="Normalny"/>
    <w:rsid w:val="00F67D9B"/>
    <w:pPr>
      <w:widowControl w:val="0"/>
      <w:suppressAutoHyphens/>
      <w:spacing w:after="0" w:line="240" w:lineRule="auto"/>
      <w:ind w:left="993" w:hanging="284"/>
    </w:pPr>
    <w:rPr>
      <w:rFonts w:ascii="Times New Roman" w:eastAsia="Times New Roman" w:hAnsi="Times New Roman" w:cs="Lucida Sans Unicode"/>
      <w:kern w:val="1"/>
      <w:sz w:val="24"/>
      <w:szCs w:val="20"/>
      <w:lang w:eastAsia="zh-CN"/>
    </w:rPr>
  </w:style>
  <w:style w:type="paragraph" w:customStyle="1" w:styleId="WW-Tekstpodstawowy3">
    <w:name w:val="WW-Tekst podstawowy 3"/>
    <w:basedOn w:val="Normalny"/>
    <w:rsid w:val="00F67D9B"/>
    <w:pPr>
      <w:widowControl w:val="0"/>
      <w:suppressAutoHyphens/>
      <w:spacing w:after="0" w:line="240" w:lineRule="auto"/>
    </w:pPr>
    <w:rPr>
      <w:rFonts w:ascii="Times New Roman" w:eastAsia="Lucida Sans Unicode" w:hAnsi="Times New Roman" w:cs="Lucida Sans Unicode"/>
      <w:i/>
      <w:kern w:val="1"/>
      <w:sz w:val="24"/>
      <w:szCs w:val="24"/>
      <w:lang w:eastAsia="zh-CN"/>
    </w:rPr>
  </w:style>
  <w:style w:type="paragraph" w:styleId="Akapitzlist">
    <w:name w:val="List Paragraph"/>
    <w:aliases w:val="Akapit z listą BS,T_SZ_List Paragraph,Nagłowek 3,Normalny PDST,lp1,Preambuła,HŁ_Bullet1,L1,Numerowanie,Akapit z listą5,normalny tekst,Kolorowa lista — akcent 11,CW_Lista,Colorful List Accent 1,List Paragraph,Akapit z listą4"/>
    <w:link w:val="AkapitzlistZnak"/>
    <w:uiPriority w:val="34"/>
    <w:qFormat/>
    <w:rsid w:val="00F67D9B"/>
    <w:pPr>
      <w:widowControl w:val="0"/>
      <w:suppressAutoHyphens/>
      <w:spacing w:after="0" w:line="240" w:lineRule="auto"/>
      <w:ind w:left="720"/>
      <w:textAlignment w:val="baseline"/>
    </w:pPr>
    <w:rPr>
      <w:rFonts w:ascii="Times New Roman" w:eastAsia="Times New Roman" w:hAnsi="Times New Roman" w:cs="Times New Roman"/>
      <w:kern w:val="1"/>
      <w:sz w:val="20"/>
      <w:szCs w:val="20"/>
      <w:lang w:eastAsia="zh-CN"/>
    </w:rPr>
  </w:style>
  <w:style w:type="paragraph" w:customStyle="1" w:styleId="WW-Tekstpodstawowywcity2">
    <w:name w:val="WW-Tekst podstawowy wcięty 2"/>
    <w:basedOn w:val="Normalny"/>
    <w:rsid w:val="00F67D9B"/>
    <w:pPr>
      <w:widowControl w:val="0"/>
      <w:suppressAutoHyphens/>
      <w:spacing w:after="0" w:line="240" w:lineRule="auto"/>
      <w:ind w:firstLine="708"/>
    </w:pPr>
    <w:rPr>
      <w:rFonts w:ascii="Times New Roman" w:eastAsia="Times New Roman" w:hAnsi="Times New Roman" w:cs="Lucida Sans Unicode"/>
      <w:kern w:val="1"/>
      <w:sz w:val="24"/>
      <w:szCs w:val="24"/>
      <w:lang w:eastAsia="pl-PL"/>
    </w:rPr>
  </w:style>
  <w:style w:type="paragraph" w:customStyle="1" w:styleId="Default">
    <w:name w:val="Default"/>
    <w:rsid w:val="00F67D9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Tekstpodstawowy31">
    <w:name w:val="Tekst podstawowy 31"/>
    <w:basedOn w:val="Normalny"/>
    <w:rsid w:val="00F67D9B"/>
    <w:pPr>
      <w:widowControl w:val="0"/>
      <w:suppressAutoHyphens/>
      <w:spacing w:after="0" w:line="240" w:lineRule="auto"/>
    </w:pPr>
    <w:rPr>
      <w:rFonts w:ascii="Times New Roman" w:eastAsia="Times New Roman" w:hAnsi="Times New Roman" w:cs="Verdana"/>
      <w:i/>
      <w:kern w:val="1"/>
      <w:sz w:val="24"/>
      <w:szCs w:val="24"/>
      <w:lang w:eastAsia="zh-CN"/>
    </w:rPr>
  </w:style>
  <w:style w:type="paragraph" w:customStyle="1" w:styleId="WW-Tretekstu">
    <w:name w:val="WW-Treść tekstu"/>
    <w:basedOn w:val="Normalny"/>
    <w:rsid w:val="00F67D9B"/>
    <w:pPr>
      <w:widowControl w:val="0"/>
      <w:suppressAutoHyphens/>
      <w:spacing w:after="200" w:line="276" w:lineRule="auto"/>
    </w:pPr>
    <w:rPr>
      <w:rFonts w:ascii="Calibri" w:eastAsia="Calibri" w:hAnsi="Calibri" w:cs="Calibri"/>
      <w:color w:val="00000A"/>
      <w:kern w:val="1"/>
      <w:szCs w:val="20"/>
      <w:lang w:eastAsia="zh-CN"/>
    </w:rPr>
  </w:style>
  <w:style w:type="paragraph" w:customStyle="1" w:styleId="WW-Wcicietrecitekstu">
    <w:name w:val="WW-Wcięcie treści tekstu"/>
    <w:basedOn w:val="Normalny"/>
    <w:rsid w:val="00F67D9B"/>
    <w:pPr>
      <w:widowControl w:val="0"/>
      <w:suppressAutoHyphens/>
      <w:spacing w:after="0" w:line="276" w:lineRule="auto"/>
      <w:ind w:left="426"/>
    </w:pPr>
    <w:rPr>
      <w:rFonts w:ascii="Calibri" w:eastAsia="Calibri" w:hAnsi="Calibri" w:cs="Calibri"/>
      <w:color w:val="00000A"/>
      <w:kern w:val="1"/>
      <w:szCs w:val="20"/>
      <w:lang w:eastAsia="zh-CN"/>
    </w:rPr>
  </w:style>
  <w:style w:type="paragraph" w:customStyle="1" w:styleId="Textbodyindent">
    <w:name w:val="Text body indent"/>
    <w:basedOn w:val="Standard"/>
    <w:rsid w:val="00F67D9B"/>
    <w:pPr>
      <w:widowControl w:val="0"/>
      <w:ind w:left="360" w:hanging="360"/>
    </w:pPr>
    <w:rPr>
      <w:rFonts w:eastAsia="Andale Sans UI" w:cs="Tahoma"/>
      <w:kern w:val="1"/>
      <w:sz w:val="24"/>
      <w:szCs w:val="24"/>
      <w:lang w:val="de-DE" w:bidi="fa-IR"/>
    </w:rPr>
  </w:style>
  <w:style w:type="character" w:customStyle="1" w:styleId="Domylnaczcionkaakapitu1">
    <w:name w:val="Domyślna czcionka akapitu1"/>
    <w:rsid w:val="00F67D9B"/>
  </w:style>
  <w:style w:type="paragraph" w:customStyle="1" w:styleId="Tekstpodstawowywcity21">
    <w:name w:val="Tekst podstawowy wcięty 21"/>
    <w:basedOn w:val="Normalny"/>
    <w:rsid w:val="00F67D9B"/>
    <w:pPr>
      <w:suppressAutoHyphens/>
      <w:spacing w:after="0" w:line="240" w:lineRule="auto"/>
      <w:ind w:left="360"/>
    </w:pPr>
    <w:rPr>
      <w:rFonts w:ascii="Times New Roman" w:eastAsia="Times New Roman" w:hAnsi="Times New Roman" w:cs="Times New Roman"/>
      <w:sz w:val="24"/>
      <w:szCs w:val="20"/>
    </w:rPr>
  </w:style>
  <w:style w:type="paragraph" w:styleId="Tytu">
    <w:name w:val="Title"/>
    <w:basedOn w:val="Normalny"/>
    <w:next w:val="Podtytu"/>
    <w:link w:val="TytuZnak"/>
    <w:qFormat/>
    <w:rsid w:val="00F67D9B"/>
    <w:pPr>
      <w:suppressAutoHyphens/>
      <w:spacing w:after="0" w:line="240" w:lineRule="auto"/>
      <w:jc w:val="center"/>
    </w:pPr>
    <w:rPr>
      <w:rFonts w:ascii="Times New Roman" w:eastAsia="Times New Roman" w:hAnsi="Times New Roman" w:cs="Times New Roman"/>
      <w:sz w:val="32"/>
      <w:szCs w:val="24"/>
    </w:rPr>
  </w:style>
  <w:style w:type="character" w:customStyle="1" w:styleId="TytuZnak">
    <w:name w:val="Tytuł Znak"/>
    <w:basedOn w:val="Domylnaczcionkaakapitu"/>
    <w:link w:val="Tytu"/>
    <w:rsid w:val="00F67D9B"/>
    <w:rPr>
      <w:rFonts w:ascii="Times New Roman" w:eastAsia="Times New Roman" w:hAnsi="Times New Roman" w:cs="Times New Roman"/>
      <w:sz w:val="32"/>
      <w:szCs w:val="24"/>
    </w:rPr>
  </w:style>
  <w:style w:type="paragraph" w:styleId="Podtytu">
    <w:name w:val="Subtitle"/>
    <w:basedOn w:val="Normalny"/>
    <w:next w:val="Normalny"/>
    <w:link w:val="PodtytuZnak"/>
    <w:uiPriority w:val="11"/>
    <w:qFormat/>
    <w:rsid w:val="00F67D9B"/>
    <w:pPr>
      <w:suppressAutoHyphens/>
      <w:spacing w:after="60" w:line="240" w:lineRule="auto"/>
      <w:jc w:val="center"/>
      <w:outlineLvl w:val="1"/>
    </w:pPr>
    <w:rPr>
      <w:rFonts w:ascii="Cambria" w:eastAsia="Times New Roman" w:hAnsi="Cambria" w:cs="Times New Roman"/>
      <w:b/>
      <w:kern w:val="2"/>
      <w:sz w:val="24"/>
      <w:szCs w:val="24"/>
      <w:lang w:eastAsia="zh-CN"/>
    </w:rPr>
  </w:style>
  <w:style w:type="character" w:customStyle="1" w:styleId="PodtytuZnak">
    <w:name w:val="Podtytuł Znak"/>
    <w:basedOn w:val="Domylnaczcionkaakapitu"/>
    <w:link w:val="Podtytu"/>
    <w:uiPriority w:val="11"/>
    <w:rsid w:val="00F67D9B"/>
    <w:rPr>
      <w:rFonts w:ascii="Cambria" w:eastAsia="Times New Roman" w:hAnsi="Cambria" w:cs="Times New Roman"/>
      <w:b/>
      <w:kern w:val="2"/>
      <w:sz w:val="24"/>
      <w:szCs w:val="24"/>
      <w:lang w:eastAsia="zh-CN"/>
    </w:rPr>
  </w:style>
  <w:style w:type="character" w:customStyle="1" w:styleId="AkapitzlistZnak">
    <w:name w:val="Akapit z listą Znak"/>
    <w:aliases w:val="Akapit z listą BS Znak,T_SZ_List Paragraph Znak,Nagłowek 3 Znak,Normalny PDST Znak,lp1 Znak,Preambuła Znak,HŁ_Bullet1 Znak,L1 Znak,Numerowanie Znak,Akapit z listą5 Znak,normalny tekst Znak,Kolorowa lista — akcent 11 Znak"/>
    <w:link w:val="Akapitzlist"/>
    <w:uiPriority w:val="34"/>
    <w:qFormat/>
    <w:rsid w:val="00F67D9B"/>
    <w:rPr>
      <w:rFonts w:ascii="Times New Roman" w:eastAsia="Times New Roman" w:hAnsi="Times New Roman" w:cs="Times New Roman"/>
      <w:kern w:val="1"/>
      <w:sz w:val="20"/>
      <w:szCs w:val="20"/>
      <w:lang w:eastAsia="zh-CN"/>
    </w:rPr>
  </w:style>
  <w:style w:type="paragraph" w:customStyle="1" w:styleId="Akapitzlist1">
    <w:name w:val="Akapit z listą1"/>
    <w:basedOn w:val="Normalny"/>
    <w:rsid w:val="00F67D9B"/>
    <w:pPr>
      <w:widowControl w:val="0"/>
      <w:suppressAutoHyphens/>
      <w:spacing w:after="0" w:line="240" w:lineRule="auto"/>
      <w:ind w:left="720"/>
    </w:pPr>
    <w:rPr>
      <w:rFonts w:ascii="Times New Roman" w:eastAsia="Times New Roman" w:hAnsi="Times New Roman" w:cs="Lucida Sans Unicode"/>
      <w:kern w:val="1"/>
      <w:sz w:val="24"/>
      <w:szCs w:val="20"/>
      <w:lang w:eastAsia="zh-CN"/>
    </w:rPr>
  </w:style>
  <w:style w:type="paragraph" w:styleId="Tekstpodstawowy2">
    <w:name w:val="Body Text 2"/>
    <w:basedOn w:val="Normalny"/>
    <w:link w:val="Tekstpodstawowy2Znak"/>
    <w:uiPriority w:val="99"/>
    <w:unhideWhenUsed/>
    <w:rsid w:val="00F67D9B"/>
    <w:pPr>
      <w:suppressAutoHyphens/>
      <w:spacing w:after="120" w:line="480" w:lineRule="auto"/>
    </w:pPr>
    <w:rPr>
      <w:rFonts w:ascii="Times New Roman" w:eastAsia="Times New Roman" w:hAnsi="Times New Roman" w:cs="Times New Roman"/>
      <w:b/>
      <w:kern w:val="2"/>
      <w:sz w:val="24"/>
      <w:szCs w:val="20"/>
      <w:lang w:val="x-none" w:eastAsia="zh-CN"/>
    </w:rPr>
  </w:style>
  <w:style w:type="character" w:customStyle="1" w:styleId="Tekstpodstawowy2Znak">
    <w:name w:val="Tekst podstawowy 2 Znak"/>
    <w:basedOn w:val="Domylnaczcionkaakapitu"/>
    <w:link w:val="Tekstpodstawowy2"/>
    <w:uiPriority w:val="99"/>
    <w:rsid w:val="00F67D9B"/>
    <w:rPr>
      <w:rFonts w:ascii="Times New Roman" w:eastAsia="Times New Roman" w:hAnsi="Times New Roman" w:cs="Times New Roman"/>
      <w:b/>
      <w:kern w:val="2"/>
      <w:sz w:val="24"/>
      <w:szCs w:val="20"/>
      <w:lang w:val="x-none" w:eastAsia="zh-CN"/>
    </w:rPr>
  </w:style>
  <w:style w:type="paragraph" w:customStyle="1" w:styleId="Tekstpodstawowy21">
    <w:name w:val="Tekst podstawowy 21"/>
    <w:basedOn w:val="Normalny"/>
    <w:uiPriority w:val="99"/>
    <w:rsid w:val="00F67D9B"/>
    <w:pPr>
      <w:suppressAutoHyphens/>
      <w:spacing w:after="0" w:line="240" w:lineRule="auto"/>
      <w:jc w:val="both"/>
    </w:pPr>
    <w:rPr>
      <w:rFonts w:ascii="Times New Roman" w:eastAsia="Times New Roman" w:hAnsi="Times New Roman" w:cs="Calibri"/>
      <w:sz w:val="24"/>
      <w:szCs w:val="20"/>
      <w:lang w:eastAsia="ar-SA"/>
    </w:rPr>
  </w:style>
  <w:style w:type="numbering" w:customStyle="1" w:styleId="WWOutlineListStyle6">
    <w:name w:val="WW_OutlineListStyle_6"/>
    <w:basedOn w:val="Bezlisty"/>
    <w:rsid w:val="00F67D9B"/>
    <w:pPr>
      <w:numPr>
        <w:numId w:val="51"/>
      </w:numPr>
    </w:pPr>
  </w:style>
  <w:style w:type="character" w:customStyle="1" w:styleId="Normalny1">
    <w:name w:val="Normalny1"/>
    <w:basedOn w:val="Domylnaczcionkaakapitu"/>
    <w:rsid w:val="00F67D9B"/>
  </w:style>
  <w:style w:type="character" w:customStyle="1" w:styleId="Nierozpoznanawzmianka1">
    <w:name w:val="Nierozpoznana wzmianka1"/>
    <w:basedOn w:val="Domylnaczcionkaakapitu"/>
    <w:uiPriority w:val="99"/>
    <w:semiHidden/>
    <w:unhideWhenUsed/>
    <w:rsid w:val="004A0F18"/>
    <w:rPr>
      <w:color w:val="605E5C"/>
      <w:shd w:val="clear" w:color="auto" w:fill="E1DFDD"/>
    </w:rPr>
  </w:style>
  <w:style w:type="numbering" w:customStyle="1" w:styleId="Biecalista1">
    <w:name w:val="Bieżąca lista1"/>
    <w:uiPriority w:val="99"/>
    <w:rsid w:val="00437615"/>
    <w:pPr>
      <w:numPr>
        <w:numId w:val="53"/>
      </w:numPr>
    </w:pPr>
  </w:style>
  <w:style w:type="paragraph" w:styleId="Bezodstpw">
    <w:name w:val="No Spacing"/>
    <w:uiPriority w:val="1"/>
    <w:qFormat/>
    <w:rsid w:val="00AD501C"/>
    <w:pPr>
      <w:spacing w:after="0" w:line="240" w:lineRule="auto"/>
    </w:pPr>
  </w:style>
  <w:style w:type="character" w:customStyle="1" w:styleId="Nierozpoznanawzmianka2">
    <w:name w:val="Nierozpoznana wzmianka2"/>
    <w:basedOn w:val="Domylnaczcionkaakapitu"/>
    <w:uiPriority w:val="99"/>
    <w:semiHidden/>
    <w:unhideWhenUsed/>
    <w:rsid w:val="003A4F8A"/>
    <w:rPr>
      <w:color w:val="605E5C"/>
      <w:shd w:val="clear" w:color="auto" w:fill="E1DFDD"/>
    </w:rPr>
  </w:style>
  <w:style w:type="character" w:customStyle="1" w:styleId="Bodytext">
    <w:name w:val="Body text_"/>
    <w:link w:val="Tekstpodstawowy4"/>
    <w:rsid w:val="00710092"/>
    <w:rPr>
      <w:rFonts w:ascii="Times New Roman" w:eastAsia="Times New Roman" w:hAnsi="Times New Roman"/>
      <w:shd w:val="clear" w:color="auto" w:fill="FFFFFF"/>
    </w:rPr>
  </w:style>
  <w:style w:type="character" w:customStyle="1" w:styleId="Heading1">
    <w:name w:val="Heading #1_"/>
    <w:rsid w:val="00710092"/>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semiHidden/>
    <w:rsid w:val="00710092"/>
    <w:rPr>
      <w:rFonts w:ascii="Times New Roman" w:eastAsia="Times New Roman" w:hAnsi="Times New Roman"/>
      <w:sz w:val="19"/>
      <w:szCs w:val="19"/>
      <w:shd w:val="clear" w:color="auto" w:fill="FFFFFF"/>
    </w:rPr>
  </w:style>
  <w:style w:type="character" w:customStyle="1" w:styleId="Bodytext4">
    <w:name w:val="Body text (4)_"/>
    <w:rsid w:val="00710092"/>
    <w:rPr>
      <w:rFonts w:ascii="Times New Roman" w:eastAsia="Times New Roman" w:hAnsi="Times New Roman" w:cs="Times New Roman"/>
      <w:b/>
      <w:bCs/>
      <w:sz w:val="23"/>
      <w:szCs w:val="23"/>
      <w:shd w:val="clear" w:color="auto" w:fill="FFFFFF"/>
    </w:rPr>
  </w:style>
  <w:style w:type="paragraph" w:customStyle="1" w:styleId="Tekstpodstawowy20">
    <w:name w:val="Tekst podstawowy2"/>
    <w:basedOn w:val="Normalny"/>
    <w:rsid w:val="00710092"/>
    <w:pPr>
      <w:widowControl w:val="0"/>
      <w:shd w:val="clear" w:color="auto" w:fill="FFFFFF"/>
      <w:suppressAutoHyphens/>
      <w:autoSpaceDN w:val="0"/>
      <w:spacing w:after="660" w:line="0" w:lineRule="atLeast"/>
      <w:ind w:hanging="400"/>
      <w:jc w:val="both"/>
      <w:textAlignment w:val="baseline"/>
    </w:pPr>
    <w:rPr>
      <w:rFonts w:ascii="Times New Roman" w:eastAsia="Times New Roman" w:hAnsi="Times New Roman" w:cs="Times New Roman"/>
    </w:rPr>
  </w:style>
  <w:style w:type="paragraph" w:customStyle="1" w:styleId="Heading10">
    <w:name w:val="Heading #1"/>
    <w:basedOn w:val="Normalny"/>
    <w:rsid w:val="00710092"/>
    <w:pPr>
      <w:widowControl w:val="0"/>
      <w:shd w:val="clear" w:color="auto" w:fill="FFFFFF"/>
      <w:suppressAutoHyphens/>
      <w:autoSpaceDN w:val="0"/>
      <w:spacing w:before="660" w:after="660" w:line="0" w:lineRule="atLeast"/>
      <w:textAlignment w:val="baseline"/>
      <w:outlineLvl w:val="0"/>
    </w:pPr>
    <w:rPr>
      <w:rFonts w:ascii="Times New Roman" w:eastAsia="Times New Roman" w:hAnsi="Times New Roman" w:cs="Times New Roman"/>
      <w:b/>
      <w:bCs/>
      <w:i/>
      <w:iCs/>
      <w:sz w:val="28"/>
      <w:szCs w:val="28"/>
    </w:rPr>
  </w:style>
  <w:style w:type="paragraph" w:customStyle="1" w:styleId="Bodytext30">
    <w:name w:val="Body text (3)"/>
    <w:basedOn w:val="Normalny"/>
    <w:rsid w:val="00710092"/>
    <w:pPr>
      <w:widowControl w:val="0"/>
      <w:shd w:val="clear" w:color="auto" w:fill="FFFFFF"/>
      <w:suppressAutoHyphens/>
      <w:autoSpaceDN w:val="0"/>
      <w:spacing w:before="660" w:after="660" w:line="0" w:lineRule="atLeast"/>
      <w:textAlignment w:val="baseline"/>
    </w:pPr>
    <w:rPr>
      <w:rFonts w:ascii="Times New Roman" w:eastAsia="Times New Roman" w:hAnsi="Times New Roman" w:cs="Times New Roman"/>
      <w:sz w:val="19"/>
      <w:szCs w:val="19"/>
    </w:rPr>
  </w:style>
  <w:style w:type="paragraph" w:customStyle="1" w:styleId="Bodytext40">
    <w:name w:val="Body text (4)"/>
    <w:basedOn w:val="Normalny"/>
    <w:rsid w:val="00710092"/>
    <w:pPr>
      <w:widowControl w:val="0"/>
      <w:shd w:val="clear" w:color="auto" w:fill="FFFFFF"/>
      <w:suppressAutoHyphens/>
      <w:autoSpaceDN w:val="0"/>
      <w:spacing w:before="360" w:after="360" w:line="0" w:lineRule="atLeast"/>
      <w:ind w:hanging="360"/>
      <w:jc w:val="both"/>
      <w:textAlignment w:val="baseline"/>
    </w:pPr>
    <w:rPr>
      <w:rFonts w:ascii="Times New Roman" w:eastAsia="Times New Roman" w:hAnsi="Times New Roman" w:cs="Times New Roman"/>
      <w:b/>
      <w:bCs/>
      <w:sz w:val="23"/>
      <w:szCs w:val="23"/>
    </w:rPr>
  </w:style>
  <w:style w:type="paragraph" w:styleId="Tekstprzypisukocowego">
    <w:name w:val="endnote text"/>
    <w:basedOn w:val="Normalny"/>
    <w:link w:val="TekstprzypisukocowegoZnak"/>
    <w:uiPriority w:val="99"/>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przypisukocowegoZnak">
    <w:name w:val="Tekst przypisu końcowego Znak"/>
    <w:basedOn w:val="Domylnaczcionkaakapitu"/>
    <w:link w:val="Tekstprzypisukocowego"/>
    <w:uiPriority w:val="99"/>
    <w:rsid w:val="00710092"/>
    <w:rPr>
      <w:rFonts w:ascii="Courier New" w:eastAsia="Courier New" w:hAnsi="Courier New" w:cs="Courier New"/>
      <w:color w:val="000000"/>
      <w:sz w:val="20"/>
      <w:szCs w:val="20"/>
      <w:lang w:eastAsia="pl-PL"/>
    </w:rPr>
  </w:style>
  <w:style w:type="character" w:styleId="Odwoanieprzypisukocowego">
    <w:name w:val="endnote reference"/>
    <w:uiPriority w:val="99"/>
    <w:rsid w:val="00710092"/>
    <w:rPr>
      <w:position w:val="0"/>
      <w:vertAlign w:val="superscript"/>
    </w:rPr>
  </w:style>
  <w:style w:type="character" w:styleId="Odwoanieprzypisudolnego">
    <w:name w:val="footnote reference"/>
    <w:rsid w:val="00710092"/>
    <w:rPr>
      <w:position w:val="0"/>
      <w:vertAlign w:val="superscript"/>
    </w:rPr>
  </w:style>
  <w:style w:type="character" w:styleId="Odwoaniedokomentarza">
    <w:name w:val="annotation reference"/>
    <w:uiPriority w:val="99"/>
    <w:semiHidden/>
    <w:unhideWhenUsed/>
    <w:rsid w:val="00710092"/>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710092"/>
    <w:pPr>
      <w:widowControl w:val="0"/>
      <w:suppressAutoHyphens/>
      <w:autoSpaceDN w:val="0"/>
      <w:spacing w:after="0" w:line="240" w:lineRule="auto"/>
      <w:textAlignment w:val="baseline"/>
    </w:pPr>
    <w:rPr>
      <w:rFonts w:ascii="Courier New" w:eastAsia="Courier New" w:hAnsi="Courier New" w:cs="Courier New"/>
      <w:color w:val="000000"/>
      <w:sz w:val="20"/>
      <w:szCs w:val="20"/>
      <w:lang w:eastAsia="pl-PL"/>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710092"/>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710092"/>
    <w:rPr>
      <w:b/>
      <w:bCs/>
    </w:rPr>
  </w:style>
  <w:style w:type="character" w:customStyle="1" w:styleId="TematkomentarzaZnak">
    <w:name w:val="Temat komentarza Znak"/>
    <w:basedOn w:val="TekstkomentarzaZnak"/>
    <w:link w:val="Tematkomentarza"/>
    <w:uiPriority w:val="99"/>
    <w:rsid w:val="00710092"/>
    <w:rPr>
      <w:rFonts w:ascii="Courier New" w:eastAsia="Courier New" w:hAnsi="Courier New" w:cs="Courier New"/>
      <w:b/>
      <w:bCs/>
      <w:color w:val="000000"/>
      <w:sz w:val="20"/>
      <w:szCs w:val="20"/>
      <w:lang w:eastAsia="pl-PL"/>
    </w:rPr>
  </w:style>
  <w:style w:type="table" w:customStyle="1" w:styleId="Tabela-Siatka1">
    <w:name w:val="Tabela - Siatka1"/>
    <w:basedOn w:val="Standardowy"/>
    <w:next w:val="Tabela-Siatka"/>
    <w:uiPriority w:val="59"/>
    <w:rsid w:val="0071009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4">
    <w:name w:val="Tekst podstawowy4"/>
    <w:basedOn w:val="Normalny"/>
    <w:link w:val="Bodytext"/>
    <w:rsid w:val="00710092"/>
    <w:pPr>
      <w:widowControl w:val="0"/>
      <w:shd w:val="clear" w:color="auto" w:fill="FFFFFF"/>
      <w:spacing w:before="360" w:after="360" w:line="0" w:lineRule="atLeast"/>
      <w:ind w:hanging="900"/>
    </w:pPr>
    <w:rPr>
      <w:rFonts w:ascii="Times New Roman" w:eastAsia="Times New Roman" w:hAnsi="Times New Roman"/>
    </w:rPr>
  </w:style>
  <w:style w:type="paragraph" w:customStyle="1" w:styleId="Nagwek11">
    <w:name w:val="Nagłówek 11"/>
    <w:basedOn w:val="Normalny"/>
    <w:next w:val="Normalny"/>
    <w:uiPriority w:val="9"/>
    <w:qFormat/>
    <w:rsid w:val="00710092"/>
    <w:pPr>
      <w:keepNext/>
      <w:keepLines/>
      <w:widowControl w:val="0"/>
      <w:spacing w:before="480" w:after="0" w:line="240" w:lineRule="auto"/>
      <w:outlineLvl w:val="0"/>
    </w:pPr>
    <w:rPr>
      <w:rFonts w:ascii="Cambria" w:eastAsia="Times New Roman" w:hAnsi="Cambria" w:cs="Times New Roman"/>
      <w:b/>
      <w:bCs/>
      <w:color w:val="365F91"/>
      <w:sz w:val="28"/>
      <w:szCs w:val="28"/>
      <w:lang w:eastAsia="pl-PL"/>
    </w:rPr>
  </w:style>
  <w:style w:type="paragraph" w:customStyle="1" w:styleId="msonormal0">
    <w:name w:val="msonormal"/>
    <w:basedOn w:val="Normalny"/>
    <w:uiPriority w:val="99"/>
    <w:semiHidden/>
    <w:rsid w:val="00710092"/>
    <w:pPr>
      <w:widowControl w:val="0"/>
      <w:spacing w:after="0" w:line="240" w:lineRule="auto"/>
    </w:pPr>
    <w:rPr>
      <w:rFonts w:ascii="Times New Roman" w:eastAsia="Courier New" w:hAnsi="Times New Roman" w:cs="Times New Roman"/>
      <w:color w:val="000000"/>
      <w:sz w:val="24"/>
      <w:szCs w:val="24"/>
      <w:lang w:eastAsia="pl-PL"/>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710092"/>
    <w:rPr>
      <w:rFonts w:ascii="Courier New" w:eastAsia="Courier New" w:hAnsi="Courier New" w:cs="Courier New"/>
      <w:color w:val="000000"/>
    </w:rPr>
  </w:style>
  <w:style w:type="paragraph" w:styleId="Poprawka">
    <w:name w:val="Revision"/>
    <w:uiPriority w:val="99"/>
    <w:semiHidden/>
    <w:rsid w:val="00710092"/>
    <w:pPr>
      <w:spacing w:after="0" w:line="240" w:lineRule="auto"/>
    </w:pPr>
    <w:rPr>
      <w:rFonts w:ascii="Courier New" w:eastAsia="Courier New" w:hAnsi="Courier New" w:cs="Courier New"/>
      <w:color w:val="000000"/>
      <w:sz w:val="24"/>
      <w:szCs w:val="24"/>
      <w:lang w:eastAsia="pl-PL"/>
    </w:rPr>
  </w:style>
  <w:style w:type="character" w:customStyle="1" w:styleId="PicturecaptionExact">
    <w:name w:val="Picture caption Exact"/>
    <w:link w:val="Picturecaption"/>
    <w:semiHidden/>
    <w:locked/>
    <w:rsid w:val="00710092"/>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710092"/>
    <w:pPr>
      <w:widowControl w:val="0"/>
      <w:shd w:val="clear" w:color="auto" w:fill="FFFFFF"/>
      <w:spacing w:after="0" w:line="139" w:lineRule="exact"/>
      <w:ind w:hanging="220"/>
    </w:pPr>
    <w:rPr>
      <w:rFonts w:ascii="Arial" w:eastAsia="Arial" w:hAnsi="Arial" w:cs="Arial"/>
      <w:b/>
      <w:bCs/>
      <w:sz w:val="11"/>
      <w:szCs w:val="11"/>
    </w:rPr>
  </w:style>
  <w:style w:type="character" w:customStyle="1" w:styleId="Headerorfooter">
    <w:name w:val="Header or footer_"/>
    <w:link w:val="Headerorfooter1"/>
    <w:semiHidden/>
    <w:locked/>
    <w:rsid w:val="00710092"/>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710092"/>
    <w:pPr>
      <w:widowControl w:val="0"/>
      <w:shd w:val="clear" w:color="auto" w:fill="FFFFFF"/>
      <w:spacing w:after="0" w:line="0" w:lineRule="atLeast"/>
    </w:pPr>
    <w:rPr>
      <w:rFonts w:ascii="Times New Roman" w:eastAsia="Times New Roman" w:hAnsi="Times New Roman"/>
      <w:sz w:val="15"/>
      <w:szCs w:val="15"/>
    </w:rPr>
  </w:style>
  <w:style w:type="character" w:customStyle="1" w:styleId="Heading2">
    <w:name w:val="Heading #2_"/>
    <w:link w:val="Heading20"/>
    <w:semiHidden/>
    <w:locked/>
    <w:rsid w:val="00710092"/>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710092"/>
    <w:pPr>
      <w:widowControl w:val="0"/>
      <w:shd w:val="clear" w:color="auto" w:fill="FFFFFF"/>
      <w:spacing w:before="600" w:after="360" w:line="0" w:lineRule="atLeast"/>
      <w:jc w:val="center"/>
      <w:outlineLvl w:val="1"/>
    </w:pPr>
    <w:rPr>
      <w:rFonts w:ascii="Times New Roman" w:eastAsia="Times New Roman" w:hAnsi="Times New Roman"/>
      <w:b/>
      <w:bCs/>
      <w:sz w:val="32"/>
      <w:szCs w:val="32"/>
    </w:rPr>
  </w:style>
  <w:style w:type="character" w:customStyle="1" w:styleId="Heading3">
    <w:name w:val="Heading #3_"/>
    <w:link w:val="Heading30"/>
    <w:semiHidden/>
    <w:locked/>
    <w:rsid w:val="00710092"/>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710092"/>
    <w:pPr>
      <w:widowControl w:val="0"/>
      <w:shd w:val="clear" w:color="auto" w:fill="FFFFFF"/>
      <w:spacing w:before="360" w:after="180" w:line="321" w:lineRule="exact"/>
      <w:jc w:val="both"/>
      <w:outlineLvl w:val="2"/>
    </w:pPr>
    <w:rPr>
      <w:rFonts w:ascii="Times New Roman" w:eastAsia="Times New Roman" w:hAnsi="Times New Roman"/>
      <w:b/>
      <w:bCs/>
      <w:sz w:val="28"/>
      <w:szCs w:val="28"/>
    </w:rPr>
  </w:style>
  <w:style w:type="character" w:customStyle="1" w:styleId="Heading4">
    <w:name w:val="Heading #4_"/>
    <w:link w:val="Heading41"/>
    <w:semiHidden/>
    <w:locked/>
    <w:rsid w:val="00710092"/>
    <w:rPr>
      <w:rFonts w:ascii="Times New Roman" w:eastAsia="Times New Roman" w:hAnsi="Times New Roman"/>
      <w:b/>
      <w:bCs/>
      <w:shd w:val="clear" w:color="auto" w:fill="FFFFFF"/>
    </w:rPr>
  </w:style>
  <w:style w:type="paragraph" w:customStyle="1" w:styleId="Heading41">
    <w:name w:val="Heading #41"/>
    <w:basedOn w:val="Normalny"/>
    <w:link w:val="Heading4"/>
    <w:semiHidden/>
    <w:rsid w:val="00710092"/>
    <w:pPr>
      <w:widowControl w:val="0"/>
      <w:shd w:val="clear" w:color="auto" w:fill="FFFFFF"/>
      <w:spacing w:before="180" w:after="0" w:line="370" w:lineRule="exact"/>
      <w:ind w:hanging="480"/>
      <w:outlineLvl w:val="3"/>
    </w:pPr>
    <w:rPr>
      <w:rFonts w:ascii="Times New Roman" w:eastAsia="Times New Roman" w:hAnsi="Times New Roman"/>
      <w:b/>
      <w:bCs/>
    </w:rPr>
  </w:style>
  <w:style w:type="character" w:customStyle="1" w:styleId="Heading6">
    <w:name w:val="Heading #6_"/>
    <w:link w:val="Heading61"/>
    <w:semiHidden/>
    <w:locked/>
    <w:rsid w:val="00710092"/>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710092"/>
    <w:pPr>
      <w:widowControl w:val="0"/>
      <w:shd w:val="clear" w:color="auto" w:fill="FFFFFF"/>
      <w:spacing w:after="0" w:line="365" w:lineRule="exact"/>
      <w:jc w:val="both"/>
      <w:outlineLvl w:val="5"/>
    </w:pPr>
    <w:rPr>
      <w:rFonts w:ascii="Times New Roman" w:eastAsia="Times New Roman" w:hAnsi="Times New Roman"/>
      <w:sz w:val="16"/>
      <w:szCs w:val="16"/>
    </w:rPr>
  </w:style>
  <w:style w:type="character" w:customStyle="1" w:styleId="Bodytext2">
    <w:name w:val="Body text (2)_"/>
    <w:link w:val="Bodytext20"/>
    <w:semiHidden/>
    <w:locked/>
    <w:rsid w:val="00710092"/>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710092"/>
    <w:pPr>
      <w:widowControl w:val="0"/>
      <w:shd w:val="clear" w:color="auto" w:fill="FFFFFF"/>
      <w:spacing w:after="0" w:line="182" w:lineRule="exact"/>
      <w:jc w:val="both"/>
    </w:pPr>
    <w:rPr>
      <w:rFonts w:ascii="Times New Roman" w:eastAsia="Times New Roman" w:hAnsi="Times New Roman"/>
      <w:i/>
      <w:iCs/>
      <w:sz w:val="15"/>
      <w:szCs w:val="15"/>
    </w:rPr>
  </w:style>
  <w:style w:type="paragraph" w:customStyle="1" w:styleId="Bodytext31">
    <w:name w:val="Body text (3)1"/>
    <w:basedOn w:val="Normalny"/>
    <w:link w:val="Bodytext3"/>
    <w:semiHidden/>
    <w:rsid w:val="00710092"/>
    <w:pPr>
      <w:widowControl w:val="0"/>
      <w:shd w:val="clear" w:color="auto" w:fill="FFFFFF"/>
      <w:spacing w:after="0" w:line="182" w:lineRule="exact"/>
      <w:ind w:firstLine="260"/>
      <w:jc w:val="both"/>
    </w:pPr>
    <w:rPr>
      <w:rFonts w:ascii="Times New Roman" w:eastAsia="Times New Roman" w:hAnsi="Times New Roman"/>
      <w:sz w:val="19"/>
      <w:szCs w:val="19"/>
    </w:rPr>
  </w:style>
  <w:style w:type="character" w:customStyle="1" w:styleId="Heading5">
    <w:name w:val="Heading #5_"/>
    <w:link w:val="Heading50"/>
    <w:semiHidden/>
    <w:locked/>
    <w:rsid w:val="00710092"/>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710092"/>
    <w:pPr>
      <w:widowControl w:val="0"/>
      <w:shd w:val="clear" w:color="auto" w:fill="FFFFFF"/>
      <w:spacing w:before="180" w:after="180" w:line="0" w:lineRule="atLeast"/>
      <w:jc w:val="both"/>
      <w:outlineLvl w:val="4"/>
    </w:pPr>
    <w:rPr>
      <w:rFonts w:ascii="Times New Roman" w:eastAsia="Times New Roman" w:hAnsi="Times New Roman"/>
      <w:sz w:val="16"/>
      <w:szCs w:val="16"/>
    </w:rPr>
  </w:style>
  <w:style w:type="character" w:customStyle="1" w:styleId="Tablecaption">
    <w:name w:val="Table caption_"/>
    <w:link w:val="Tablecaption1"/>
    <w:semiHidden/>
    <w:locked/>
    <w:rsid w:val="00710092"/>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710092"/>
    <w:pPr>
      <w:widowControl w:val="0"/>
      <w:shd w:val="clear" w:color="auto" w:fill="FFFFFF"/>
      <w:spacing w:after="0" w:line="182" w:lineRule="exact"/>
      <w:ind w:hanging="340"/>
    </w:pPr>
    <w:rPr>
      <w:rFonts w:ascii="Times New Roman" w:eastAsia="Times New Roman" w:hAnsi="Times New Roman"/>
      <w:sz w:val="16"/>
      <w:szCs w:val="16"/>
    </w:rPr>
  </w:style>
  <w:style w:type="paragraph" w:customStyle="1" w:styleId="Normalny2">
    <w:name w:val="Normalny2"/>
    <w:uiPriority w:val="99"/>
    <w:semiHidden/>
    <w:rsid w:val="00710092"/>
    <w:pPr>
      <w:widowControl w:val="0"/>
      <w:suppressAutoHyphens/>
      <w:spacing w:after="0"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710092"/>
    <w:pPr>
      <w:shd w:val="clear" w:color="auto" w:fill="FFFFFF"/>
      <w:suppressAutoHyphens/>
      <w:spacing w:before="240" w:after="300" w:line="238" w:lineRule="exact"/>
      <w:ind w:hanging="660"/>
    </w:pPr>
    <w:rPr>
      <w:rFonts w:ascii="Times New Roman" w:eastAsia="Times New Roman" w:hAnsi="Times New Roman" w:cs="Times New Roman"/>
      <w:color w:val="000000"/>
      <w:sz w:val="20"/>
      <w:szCs w:val="20"/>
      <w:lang w:eastAsia="ar-SA"/>
    </w:rPr>
  </w:style>
  <w:style w:type="paragraph" w:customStyle="1" w:styleId="Textodocorpo9">
    <w:name w:val="Texto do corpo (9)"/>
    <w:basedOn w:val="Normalny"/>
    <w:uiPriority w:val="99"/>
    <w:semiHidden/>
    <w:rsid w:val="00710092"/>
    <w:pPr>
      <w:shd w:val="clear" w:color="auto" w:fill="FFFFFF"/>
      <w:suppressAutoHyphens/>
      <w:spacing w:before="540" w:after="240" w:line="227" w:lineRule="exact"/>
      <w:ind w:hanging="360"/>
      <w:jc w:val="center"/>
    </w:pPr>
    <w:rPr>
      <w:rFonts w:ascii="Times New Roman" w:eastAsia="Times New Roman" w:hAnsi="Times New Roman" w:cs="Times New Roman"/>
      <w:b/>
      <w:bCs/>
      <w:color w:val="000000"/>
      <w:sz w:val="20"/>
      <w:szCs w:val="20"/>
      <w:lang w:eastAsia="ar-SA"/>
    </w:rPr>
  </w:style>
  <w:style w:type="paragraph" w:customStyle="1" w:styleId="Textodocorpo10">
    <w:name w:val="Texto do corpo (10)"/>
    <w:basedOn w:val="Normalny"/>
    <w:uiPriority w:val="99"/>
    <w:semiHidden/>
    <w:rsid w:val="00710092"/>
    <w:pPr>
      <w:shd w:val="clear" w:color="auto" w:fill="FFFFFF"/>
      <w:suppressAutoHyphens/>
      <w:spacing w:before="180" w:after="180" w:line="252" w:lineRule="exact"/>
    </w:pPr>
    <w:rPr>
      <w:rFonts w:ascii="Times New Roman" w:eastAsia="Times New Roman" w:hAnsi="Times New Roman" w:cs="Times New Roman"/>
      <w:b/>
      <w:bCs/>
      <w:i/>
      <w:iCs/>
      <w:color w:val="000000"/>
      <w:sz w:val="20"/>
      <w:szCs w:val="20"/>
      <w:lang w:eastAsia="ar-SA"/>
    </w:rPr>
  </w:style>
  <w:style w:type="character" w:customStyle="1" w:styleId="Headerorfooter0">
    <w:name w:val="Header or footer"/>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710092"/>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710092"/>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710092"/>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710092"/>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710092"/>
  </w:style>
  <w:style w:type="character" w:customStyle="1" w:styleId="Hipercze1">
    <w:name w:val="Hiperłącze1"/>
    <w:rsid w:val="00710092"/>
    <w:rPr>
      <w:color w:val="000080"/>
      <w:u w:val="single"/>
    </w:rPr>
  </w:style>
  <w:style w:type="character" w:customStyle="1" w:styleId="apple-style-span">
    <w:name w:val="apple-style-span"/>
    <w:basedOn w:val="Domylnaczcionkaakapitu"/>
    <w:rsid w:val="00710092"/>
  </w:style>
  <w:style w:type="character" w:customStyle="1" w:styleId="WW-Textodocorpo10">
    <w:name w:val="WW-Texto do corpo (10)"/>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710092"/>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710092"/>
  </w:style>
  <w:style w:type="table" w:customStyle="1" w:styleId="Tabela-Siatka11">
    <w:name w:val="Tabela - Siatka11"/>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710092"/>
    <w:pPr>
      <w:numPr>
        <w:numId w:val="65"/>
      </w:numPr>
    </w:pPr>
  </w:style>
  <w:style w:type="character" w:customStyle="1" w:styleId="Nagwek1Znak1">
    <w:name w:val="Nagłówek 1 Znak1"/>
    <w:uiPriority w:val="9"/>
    <w:rsid w:val="00710092"/>
    <w:rPr>
      <w:rFonts w:ascii="Calibri Light" w:eastAsia="Times New Roman" w:hAnsi="Calibri Light" w:cs="Times New Roman"/>
      <w:b/>
      <w:bCs/>
      <w:color w:val="000000"/>
      <w:kern w:val="32"/>
      <w:sz w:val="32"/>
      <w:szCs w:val="32"/>
    </w:rPr>
  </w:style>
  <w:style w:type="table" w:customStyle="1" w:styleId="Tabela-Siatka2">
    <w:name w:val="Tabela - Siatka2"/>
    <w:basedOn w:val="Standardowy"/>
    <w:next w:val="Tabela-Siatka"/>
    <w:uiPriority w:val="59"/>
    <w:rsid w:val="00710092"/>
    <w:pPr>
      <w:spacing w:after="0" w:line="240" w:lineRule="auto"/>
    </w:pPr>
    <w:rPr>
      <w:rFonts w:ascii="Courier New" w:eastAsia="Courier New" w:hAnsi="Courier New" w:cs="Courier New"/>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10092"/>
    <w:pPr>
      <w:numPr>
        <w:numId w:val="66"/>
      </w:numPr>
    </w:pPr>
  </w:style>
  <w:style w:type="character" w:customStyle="1" w:styleId="text-justify">
    <w:name w:val="text-justify"/>
    <w:rsid w:val="00710092"/>
  </w:style>
  <w:style w:type="paragraph" w:customStyle="1" w:styleId="text-justify1">
    <w:name w:val="text-justify1"/>
    <w:basedOn w:val="Normalny"/>
    <w:rsid w:val="0071009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10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10092"/>
    <w:rPr>
      <w:rFonts w:ascii="Courier New" w:eastAsia="Times New Roman" w:hAnsi="Courier New" w:cs="Courier New"/>
      <w:sz w:val="20"/>
      <w:szCs w:val="20"/>
      <w:lang w:eastAsia="pl-PL"/>
    </w:rPr>
  </w:style>
  <w:style w:type="paragraph" w:customStyle="1" w:styleId="Zwykytekst1">
    <w:name w:val="Zwykły tekst1"/>
    <w:basedOn w:val="Normalny"/>
    <w:rsid w:val="00710092"/>
    <w:pPr>
      <w:suppressAutoHyphens/>
      <w:spacing w:after="0" w:line="240" w:lineRule="auto"/>
    </w:pPr>
    <w:rPr>
      <w:rFonts w:ascii="Courier New" w:eastAsia="Times New Roman" w:hAnsi="Courier New" w:cs="Times New Roman"/>
      <w:sz w:val="20"/>
      <w:szCs w:val="20"/>
      <w:lang w:eastAsia="ar-SA"/>
    </w:rPr>
  </w:style>
  <w:style w:type="character" w:customStyle="1" w:styleId="3Umowapunktpoziom3Znak">
    <w:name w:val="3. Umowa_punkt_poziom_3 Znak"/>
    <w:link w:val="3Umowapunktpoziom3"/>
    <w:uiPriority w:val="99"/>
    <w:locked/>
    <w:rsid w:val="00481669"/>
    <w:rPr>
      <w:rFonts w:ascii="Equity B" w:hAnsi="Equity B"/>
    </w:rPr>
  </w:style>
  <w:style w:type="paragraph" w:customStyle="1" w:styleId="3Umowapunktpoziom3">
    <w:name w:val="3. Umowa_punkt_poziom_3"/>
    <w:basedOn w:val="Normalny"/>
    <w:link w:val="3Umowapunktpoziom3Znak"/>
    <w:uiPriority w:val="99"/>
    <w:rsid w:val="00481669"/>
    <w:pPr>
      <w:spacing w:before="120" w:after="0" w:line="264" w:lineRule="auto"/>
      <w:jc w:val="both"/>
    </w:pPr>
    <w:rPr>
      <w:rFonts w:ascii="Equity B" w:hAnsi="Equity 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094067">
      <w:bodyDiv w:val="1"/>
      <w:marLeft w:val="0"/>
      <w:marRight w:val="0"/>
      <w:marTop w:val="0"/>
      <w:marBottom w:val="0"/>
      <w:divBdr>
        <w:top w:val="none" w:sz="0" w:space="0" w:color="auto"/>
        <w:left w:val="none" w:sz="0" w:space="0" w:color="auto"/>
        <w:bottom w:val="none" w:sz="0" w:space="0" w:color="auto"/>
        <w:right w:val="none" w:sz="0" w:space="0" w:color="auto"/>
      </w:divBdr>
    </w:div>
    <w:div w:id="429815758">
      <w:bodyDiv w:val="1"/>
      <w:marLeft w:val="0"/>
      <w:marRight w:val="0"/>
      <w:marTop w:val="0"/>
      <w:marBottom w:val="0"/>
      <w:divBdr>
        <w:top w:val="none" w:sz="0" w:space="0" w:color="auto"/>
        <w:left w:val="none" w:sz="0" w:space="0" w:color="auto"/>
        <w:bottom w:val="none" w:sz="0" w:space="0" w:color="auto"/>
        <w:right w:val="none" w:sz="0" w:space="0" w:color="auto"/>
      </w:divBdr>
    </w:div>
    <w:div w:id="98901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F488-C10C-4E66-AD06-73E1395E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5332</Words>
  <Characters>31992</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37250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Nowak</dc:creator>
  <cp:lastModifiedBy>Monika Chrabąszcz</cp:lastModifiedBy>
  <cp:revision>3</cp:revision>
  <cp:lastPrinted>2024-09-18T05:29:00Z</cp:lastPrinted>
  <dcterms:created xsi:type="dcterms:W3CDTF">2024-09-18T06:42:00Z</dcterms:created>
  <dcterms:modified xsi:type="dcterms:W3CDTF">2024-09-18T06:50:00Z</dcterms:modified>
</cp:coreProperties>
</file>